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2C3B73" w14:textId="0304A88B" w:rsidR="00122E62" w:rsidRPr="00531283" w:rsidRDefault="00531283" w:rsidP="00531283">
      <w:pPr>
        <w:spacing w:before="13"/>
        <w:jc w:val="center"/>
        <w:rPr>
          <w:rFonts w:asciiTheme="minorHAnsi" w:hAnsiTheme="minorHAnsi" w:cstheme="minorHAnsi"/>
          <w:sz w:val="22"/>
          <w:szCs w:val="22"/>
        </w:rPr>
      </w:pPr>
      <w:r w:rsidRPr="00531283">
        <w:rPr>
          <w:rFonts w:asciiTheme="minorHAnsi" w:hAnsiTheme="minorHAnsi" w:cstheme="minorHAnsi"/>
          <w:sz w:val="22"/>
          <w:szCs w:val="22"/>
        </w:rPr>
        <w:t>Israel Booth</w:t>
      </w:r>
    </w:p>
    <w:p w14:paraId="0998DABC" w14:textId="77777777" w:rsidR="00531283" w:rsidRDefault="00531283" w:rsidP="00531283">
      <w:pPr>
        <w:ind w:left="3153" w:right="3116"/>
        <w:jc w:val="center"/>
        <w:rPr>
          <w:rFonts w:asciiTheme="minorHAnsi" w:eastAsia="Georgia" w:hAnsiTheme="minorHAnsi" w:cstheme="minorHAnsi"/>
          <w:color w:val="231F20"/>
          <w:spacing w:val="-4"/>
          <w:sz w:val="22"/>
          <w:szCs w:val="22"/>
        </w:rPr>
      </w:pP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12345</w:t>
      </w:r>
      <w:r w:rsidRPr="00531283">
        <w:rPr>
          <w:rFonts w:asciiTheme="minorHAnsi" w:eastAsia="Georgia" w:hAnsiTheme="minorHAnsi" w:cstheme="minorHAnsi"/>
          <w:color w:val="231F20"/>
          <w:spacing w:val="-5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Oak</w:t>
      </w:r>
      <w:r w:rsidRPr="00531283">
        <w:rPr>
          <w:rFonts w:asciiTheme="minorHAnsi" w:eastAsia="Georgia" w:hAnsiTheme="minorHAnsi" w:cstheme="minorHAnsi"/>
          <w:color w:val="231F20"/>
          <w:spacing w:val="-3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Str</w:t>
      </w:r>
      <w:r w:rsidRPr="00531283">
        <w:rPr>
          <w:rFonts w:asciiTheme="minorHAnsi" w:eastAsia="Georgia" w:hAnsiTheme="minorHAnsi" w:cstheme="minorHAnsi"/>
          <w:color w:val="231F20"/>
          <w:spacing w:val="2"/>
          <w:sz w:val="22"/>
          <w:szCs w:val="22"/>
        </w:rPr>
        <w:t>e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et</w:t>
      </w:r>
      <w:r w:rsidRPr="00531283">
        <w:rPr>
          <w:rFonts w:asciiTheme="minorHAnsi" w:eastAsia="Georgia" w:hAnsiTheme="minorHAnsi" w:cstheme="minorHAnsi"/>
          <w:color w:val="231F20"/>
          <w:spacing w:val="-5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S</w:t>
      </w:r>
      <w:r w:rsidRPr="00531283">
        <w:rPr>
          <w:rFonts w:asciiTheme="minorHAnsi" w:eastAsia="Georgia" w:hAnsiTheme="minorHAnsi" w:cstheme="minorHAnsi"/>
          <w:color w:val="231F20"/>
          <w:spacing w:val="3"/>
          <w:sz w:val="22"/>
          <w:szCs w:val="22"/>
        </w:rPr>
        <w:t>o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ut</w:t>
      </w:r>
      <w:r w:rsidRPr="00531283">
        <w:rPr>
          <w:rFonts w:asciiTheme="minorHAnsi" w:eastAsia="Georgia" w:hAnsiTheme="minorHAnsi" w:cstheme="minorHAnsi"/>
          <w:color w:val="231F20"/>
          <w:spacing w:val="1"/>
          <w:sz w:val="22"/>
          <w:szCs w:val="22"/>
        </w:rPr>
        <w:t>h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|</w:t>
      </w:r>
      <w:r w:rsidRPr="00531283">
        <w:rPr>
          <w:rFonts w:asciiTheme="minorHAnsi" w:eastAsia="Georgia" w:hAnsiTheme="minorHAnsi" w:cstheme="minorHAnsi"/>
          <w:color w:val="231F20"/>
          <w:spacing w:val="-5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San</w:t>
      </w:r>
      <w:r w:rsidRPr="00531283">
        <w:rPr>
          <w:rFonts w:asciiTheme="minorHAnsi" w:eastAsia="Georgia" w:hAnsiTheme="minorHAnsi" w:cstheme="minorHAnsi"/>
          <w:color w:val="231F20"/>
          <w:spacing w:val="-1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Pedro,</w:t>
      </w:r>
      <w:r w:rsidRPr="00531283">
        <w:rPr>
          <w:rFonts w:asciiTheme="minorHAnsi" w:eastAsia="Georgia" w:hAnsiTheme="minorHAnsi" w:cstheme="minorHAnsi"/>
          <w:color w:val="231F20"/>
          <w:spacing w:val="-4"/>
          <w:sz w:val="22"/>
          <w:szCs w:val="22"/>
        </w:rPr>
        <w:t xml:space="preserve"> </w:t>
      </w:r>
    </w:p>
    <w:p w14:paraId="3AF14FF1" w14:textId="6F39705F" w:rsidR="00122E62" w:rsidRPr="00531283" w:rsidRDefault="00531283" w:rsidP="00531283">
      <w:pPr>
        <w:ind w:left="3153" w:right="3116"/>
        <w:jc w:val="center"/>
        <w:rPr>
          <w:rFonts w:asciiTheme="minorHAnsi" w:eastAsia="Georgia" w:hAnsiTheme="minorHAnsi" w:cstheme="minorHAnsi"/>
          <w:sz w:val="22"/>
          <w:szCs w:val="22"/>
        </w:rPr>
      </w:pP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Ca</w:t>
      </w:r>
      <w:r w:rsidRPr="00531283">
        <w:rPr>
          <w:rFonts w:asciiTheme="minorHAnsi" w:eastAsia="Georgia" w:hAnsiTheme="minorHAnsi" w:cstheme="minorHAnsi"/>
          <w:color w:val="231F20"/>
          <w:spacing w:val="1"/>
          <w:sz w:val="22"/>
          <w:szCs w:val="22"/>
        </w:rPr>
        <w:t>l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if</w:t>
      </w:r>
      <w:r w:rsidRPr="00531283">
        <w:rPr>
          <w:rFonts w:asciiTheme="minorHAnsi" w:eastAsia="Georgia" w:hAnsiTheme="minorHAnsi" w:cstheme="minorHAnsi"/>
          <w:color w:val="231F20"/>
          <w:spacing w:val="1"/>
          <w:sz w:val="22"/>
          <w:szCs w:val="22"/>
        </w:rPr>
        <w:t>o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rnia</w:t>
      </w:r>
      <w:r w:rsidRPr="00531283">
        <w:rPr>
          <w:rFonts w:asciiTheme="minorHAnsi" w:eastAsia="Georgia" w:hAnsiTheme="minorHAnsi" w:cstheme="minorHAnsi"/>
          <w:color w:val="231F20"/>
          <w:spacing w:val="-5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w w:val="99"/>
          <w:sz w:val="22"/>
          <w:szCs w:val="22"/>
        </w:rPr>
        <w:t>12345</w:t>
      </w:r>
    </w:p>
    <w:p w14:paraId="5694ADFC" w14:textId="47930BD3" w:rsidR="00122E62" w:rsidRPr="00531283" w:rsidRDefault="00531283" w:rsidP="00531283">
      <w:pPr>
        <w:ind w:left="2283" w:right="2247"/>
        <w:jc w:val="center"/>
        <w:rPr>
          <w:rFonts w:asciiTheme="minorHAnsi" w:eastAsia="Georgia" w:hAnsiTheme="minorHAnsi" w:cstheme="minorHAnsi"/>
          <w:sz w:val="22"/>
          <w:szCs w:val="22"/>
        </w:rPr>
      </w:pP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Home:</w:t>
      </w:r>
      <w:r w:rsidRPr="00531283">
        <w:rPr>
          <w:rFonts w:asciiTheme="minorHAnsi" w:eastAsia="Georgia" w:hAnsiTheme="minorHAnsi" w:cstheme="minorHAnsi"/>
          <w:color w:val="231F20"/>
          <w:spacing w:val="-6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877.875.77</w:t>
      </w:r>
      <w:r w:rsidRPr="00531283">
        <w:rPr>
          <w:rFonts w:asciiTheme="minorHAnsi" w:eastAsia="Georgia" w:hAnsiTheme="minorHAnsi" w:cstheme="minorHAnsi"/>
          <w:color w:val="231F20"/>
          <w:spacing w:val="-1"/>
          <w:sz w:val="22"/>
          <w:szCs w:val="22"/>
        </w:rPr>
        <w:t>0</w:t>
      </w:r>
      <w:r w:rsidRPr="00531283">
        <w:rPr>
          <w:rFonts w:asciiTheme="minorHAnsi" w:eastAsia="Georgia" w:hAnsiTheme="minorHAnsi" w:cstheme="minorHAnsi"/>
          <w:color w:val="231F20"/>
          <w:spacing w:val="3"/>
          <w:sz w:val="22"/>
          <w:szCs w:val="22"/>
        </w:rPr>
        <w:t>6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|</w:t>
      </w:r>
      <w:r w:rsidRPr="00531283">
        <w:rPr>
          <w:rFonts w:asciiTheme="minorHAnsi" w:eastAsia="Georgia" w:hAnsiTheme="minorHAnsi" w:cstheme="minorHAnsi"/>
          <w:color w:val="231F20"/>
          <w:spacing w:val="-11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Mobile:</w:t>
      </w:r>
      <w:r w:rsidRPr="00531283">
        <w:rPr>
          <w:rFonts w:asciiTheme="minorHAnsi" w:eastAsia="Georgia" w:hAnsiTheme="minorHAnsi" w:cstheme="minorHAnsi"/>
          <w:color w:val="231F20"/>
          <w:spacing w:val="-5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877.875.</w:t>
      </w:r>
      <w:r w:rsidRPr="00531283">
        <w:rPr>
          <w:rFonts w:asciiTheme="minorHAnsi" w:eastAsia="Georgia" w:hAnsiTheme="minorHAnsi" w:cstheme="minorHAnsi"/>
          <w:color w:val="231F20"/>
          <w:spacing w:val="2"/>
          <w:sz w:val="22"/>
          <w:szCs w:val="22"/>
        </w:rPr>
        <w:t>7</w:t>
      </w:r>
      <w:r w:rsidRPr="00531283">
        <w:rPr>
          <w:rFonts w:asciiTheme="minorHAnsi" w:eastAsia="Georgia" w:hAnsiTheme="minorHAnsi" w:cstheme="minorHAnsi"/>
          <w:color w:val="231F20"/>
          <w:spacing w:val="1"/>
          <w:sz w:val="22"/>
          <w:szCs w:val="22"/>
        </w:rPr>
        <w:t>7</w:t>
      </w:r>
      <w:r w:rsidRPr="00531283">
        <w:rPr>
          <w:rFonts w:asciiTheme="minorHAnsi" w:eastAsia="Georgia" w:hAnsiTheme="minorHAnsi" w:cstheme="minorHAnsi"/>
          <w:color w:val="231F20"/>
          <w:spacing w:val="-1"/>
          <w:sz w:val="22"/>
          <w:szCs w:val="22"/>
        </w:rPr>
        <w:t>0</w:t>
      </w:r>
      <w:r w:rsidRPr="00531283">
        <w:rPr>
          <w:rFonts w:asciiTheme="minorHAnsi" w:eastAsia="Georgia" w:hAnsiTheme="minorHAnsi" w:cstheme="minorHAnsi"/>
          <w:color w:val="231F20"/>
          <w:spacing w:val="1"/>
          <w:sz w:val="22"/>
          <w:szCs w:val="22"/>
        </w:rPr>
        <w:t>6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|</w:t>
      </w:r>
      <w:r w:rsidRPr="00531283">
        <w:rPr>
          <w:rFonts w:asciiTheme="minorHAnsi" w:eastAsia="Georgia" w:hAnsiTheme="minorHAnsi" w:cstheme="minorHAnsi"/>
          <w:color w:val="231F20"/>
          <w:spacing w:val="-12"/>
          <w:sz w:val="22"/>
          <w:szCs w:val="22"/>
        </w:rPr>
        <w:t xml:space="preserve"> </w:t>
      </w:r>
      <w:hyperlink r:id="rId5" w:history="1">
        <w:r w:rsidRPr="00627874">
          <w:rPr>
            <w:rStyle w:val="Hyperlink"/>
            <w:rFonts w:asciiTheme="minorHAnsi" w:eastAsia="Georgia" w:hAnsiTheme="minorHAnsi" w:cstheme="minorHAnsi"/>
            <w:w w:val="99"/>
            <w:sz w:val="22"/>
            <w:szCs w:val="22"/>
          </w:rPr>
          <w:t>israel@gmail.com</w:t>
        </w:r>
      </w:hyperlink>
    </w:p>
    <w:p w14:paraId="20E389CB" w14:textId="77777777" w:rsidR="00122E62" w:rsidRPr="00531283" w:rsidRDefault="00122E62" w:rsidP="00531283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6AEDB949" w14:textId="15960698" w:rsidR="00122E62" w:rsidRPr="00531283" w:rsidRDefault="00531283" w:rsidP="00531283">
      <w:pPr>
        <w:ind w:left="2767" w:right="2697"/>
        <w:jc w:val="center"/>
        <w:rPr>
          <w:rFonts w:asciiTheme="minorHAnsi" w:eastAsia="Georgia" w:hAnsiTheme="minorHAnsi" w:cstheme="minorHAnsi"/>
          <w:sz w:val="22"/>
          <w:szCs w:val="22"/>
        </w:rPr>
      </w:pP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</w:rPr>
        <w:t>EXE</w:t>
      </w:r>
      <w:r w:rsidRPr="00531283">
        <w:rPr>
          <w:rFonts w:asciiTheme="minorHAnsi" w:eastAsia="Georgia" w:hAnsiTheme="minorHAnsi" w:cstheme="minorHAnsi"/>
          <w:b/>
          <w:color w:val="231F20"/>
          <w:spacing w:val="2"/>
          <w:sz w:val="22"/>
          <w:szCs w:val="22"/>
        </w:rPr>
        <w:t>C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</w:rPr>
        <w:t>UTIVE</w:t>
      </w:r>
      <w:r w:rsidRPr="00531283">
        <w:rPr>
          <w:rFonts w:asciiTheme="minorHAnsi" w:eastAsia="Georgia" w:hAnsiTheme="minorHAnsi" w:cstheme="minorHAnsi"/>
          <w:b/>
          <w:color w:val="231F20"/>
          <w:spacing w:val="-12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</w:rPr>
        <w:t>CORPORA</w:t>
      </w:r>
      <w:r w:rsidRPr="00531283">
        <w:rPr>
          <w:rFonts w:asciiTheme="minorHAnsi" w:eastAsia="Georgia" w:hAnsiTheme="minorHAnsi" w:cstheme="minorHAnsi"/>
          <w:b/>
          <w:color w:val="231F20"/>
          <w:spacing w:val="2"/>
          <w:sz w:val="22"/>
          <w:szCs w:val="22"/>
        </w:rPr>
        <w:t>T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</w:rPr>
        <w:t>E</w:t>
      </w:r>
      <w:r w:rsidRPr="00531283">
        <w:rPr>
          <w:rFonts w:asciiTheme="minorHAnsi" w:eastAsia="Georgia" w:hAnsiTheme="minorHAnsi" w:cstheme="minorHAnsi"/>
          <w:b/>
          <w:color w:val="231F20"/>
          <w:spacing w:val="-13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</w:rPr>
        <w:t>FIN</w:t>
      </w:r>
      <w:r w:rsidRPr="00531283">
        <w:rPr>
          <w:rFonts w:asciiTheme="minorHAnsi" w:eastAsia="Georgia" w:hAnsiTheme="minorHAnsi" w:cstheme="minorHAnsi"/>
          <w:b/>
          <w:color w:val="231F20"/>
          <w:spacing w:val="2"/>
          <w:sz w:val="22"/>
          <w:szCs w:val="22"/>
        </w:rPr>
        <w:t>A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</w:rPr>
        <w:t>N</w:t>
      </w:r>
      <w:r w:rsidRPr="00531283">
        <w:rPr>
          <w:rFonts w:asciiTheme="minorHAnsi" w:eastAsia="Georgia" w:hAnsiTheme="minorHAnsi" w:cstheme="minorHAnsi"/>
          <w:b/>
          <w:color w:val="231F20"/>
          <w:spacing w:val="1"/>
          <w:sz w:val="22"/>
          <w:szCs w:val="22"/>
        </w:rPr>
        <w:t>C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</w:rPr>
        <w:t>E</w:t>
      </w:r>
      <w:r w:rsidRPr="00531283">
        <w:rPr>
          <w:rFonts w:asciiTheme="minorHAnsi" w:eastAsia="Georgia" w:hAnsiTheme="minorHAnsi" w:cstheme="minorHAnsi"/>
          <w:b/>
          <w:color w:val="231F20"/>
          <w:spacing w:val="-9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b/>
          <w:color w:val="231F20"/>
          <w:w w:val="99"/>
          <w:sz w:val="22"/>
          <w:szCs w:val="22"/>
        </w:rPr>
        <w:t>PROF</w:t>
      </w:r>
      <w:r w:rsidRPr="00531283">
        <w:rPr>
          <w:rFonts w:asciiTheme="minorHAnsi" w:eastAsia="Georgia" w:hAnsiTheme="minorHAnsi" w:cstheme="minorHAnsi"/>
          <w:b/>
          <w:color w:val="231F20"/>
          <w:spacing w:val="2"/>
          <w:w w:val="99"/>
          <w:sz w:val="22"/>
          <w:szCs w:val="22"/>
        </w:rPr>
        <w:t>E</w:t>
      </w:r>
      <w:r w:rsidRPr="00531283">
        <w:rPr>
          <w:rFonts w:asciiTheme="minorHAnsi" w:eastAsia="Georgia" w:hAnsiTheme="minorHAnsi" w:cstheme="minorHAnsi"/>
          <w:b/>
          <w:color w:val="231F20"/>
          <w:w w:val="99"/>
          <w:sz w:val="22"/>
          <w:szCs w:val="22"/>
        </w:rPr>
        <w:t>SSI</w:t>
      </w:r>
      <w:r w:rsidRPr="00531283">
        <w:rPr>
          <w:rFonts w:asciiTheme="minorHAnsi" w:eastAsia="Georgia" w:hAnsiTheme="minorHAnsi" w:cstheme="minorHAnsi"/>
          <w:b/>
          <w:color w:val="231F20"/>
          <w:spacing w:val="2"/>
          <w:w w:val="99"/>
          <w:sz w:val="22"/>
          <w:szCs w:val="22"/>
        </w:rPr>
        <w:t>O</w:t>
      </w:r>
      <w:r w:rsidRPr="00531283">
        <w:rPr>
          <w:rFonts w:asciiTheme="minorHAnsi" w:eastAsia="Georgia" w:hAnsiTheme="minorHAnsi" w:cstheme="minorHAnsi"/>
          <w:b/>
          <w:color w:val="231F20"/>
          <w:spacing w:val="-1"/>
          <w:w w:val="99"/>
          <w:sz w:val="22"/>
          <w:szCs w:val="22"/>
        </w:rPr>
        <w:t>N</w:t>
      </w:r>
      <w:r w:rsidRPr="00531283">
        <w:rPr>
          <w:rFonts w:asciiTheme="minorHAnsi" w:eastAsia="Georgia" w:hAnsiTheme="minorHAnsi" w:cstheme="minorHAnsi"/>
          <w:b/>
          <w:color w:val="231F20"/>
          <w:w w:val="99"/>
          <w:sz w:val="22"/>
          <w:szCs w:val="22"/>
        </w:rPr>
        <w:t>AL</w:t>
      </w:r>
    </w:p>
    <w:p w14:paraId="3CEA080D" w14:textId="77777777" w:rsidR="00122E62" w:rsidRPr="00531283" w:rsidRDefault="00531283" w:rsidP="00531283">
      <w:pPr>
        <w:ind w:left="555" w:right="519"/>
        <w:jc w:val="center"/>
        <w:rPr>
          <w:rFonts w:asciiTheme="minorHAnsi" w:eastAsia="Georgia" w:hAnsiTheme="minorHAnsi" w:cstheme="minorHAnsi"/>
          <w:sz w:val="22"/>
          <w:szCs w:val="22"/>
        </w:rPr>
      </w:pPr>
      <w:r w:rsidRPr="00531283">
        <w:rPr>
          <w:rFonts w:asciiTheme="minorHAnsi" w:eastAsia="Georgia" w:hAnsiTheme="minorHAnsi" w:cstheme="minorHAnsi"/>
          <w:b/>
          <w:i/>
          <w:color w:val="231F20"/>
          <w:sz w:val="22"/>
          <w:szCs w:val="22"/>
        </w:rPr>
        <w:t>Visionary</w:t>
      </w:r>
      <w:r w:rsidRPr="00531283">
        <w:rPr>
          <w:rFonts w:asciiTheme="minorHAnsi" w:eastAsia="Georgia" w:hAnsiTheme="minorHAnsi" w:cstheme="minorHAnsi"/>
          <w:b/>
          <w:i/>
          <w:color w:val="231F20"/>
          <w:spacing w:val="-10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b/>
          <w:i/>
          <w:color w:val="231F20"/>
          <w:spacing w:val="1"/>
          <w:sz w:val="22"/>
          <w:szCs w:val="22"/>
        </w:rPr>
        <w:t>c</w:t>
      </w:r>
      <w:r w:rsidRPr="00531283">
        <w:rPr>
          <w:rFonts w:asciiTheme="minorHAnsi" w:eastAsia="Georgia" w:hAnsiTheme="minorHAnsi" w:cstheme="minorHAnsi"/>
          <w:b/>
          <w:i/>
          <w:color w:val="231F20"/>
          <w:spacing w:val="-1"/>
          <w:sz w:val="22"/>
          <w:szCs w:val="22"/>
        </w:rPr>
        <w:t>o</w:t>
      </w:r>
      <w:r w:rsidRPr="00531283">
        <w:rPr>
          <w:rFonts w:asciiTheme="minorHAnsi" w:eastAsia="Georgia" w:hAnsiTheme="minorHAnsi" w:cstheme="minorHAnsi"/>
          <w:b/>
          <w:i/>
          <w:color w:val="231F20"/>
          <w:sz w:val="22"/>
          <w:szCs w:val="22"/>
        </w:rPr>
        <w:t>rporate</w:t>
      </w:r>
      <w:r w:rsidRPr="00531283">
        <w:rPr>
          <w:rFonts w:asciiTheme="minorHAnsi" w:eastAsia="Georgia" w:hAnsiTheme="minorHAnsi" w:cstheme="minorHAnsi"/>
          <w:b/>
          <w:i/>
          <w:color w:val="231F20"/>
          <w:spacing w:val="-10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b/>
          <w:i/>
          <w:color w:val="231F20"/>
          <w:sz w:val="22"/>
          <w:szCs w:val="22"/>
        </w:rPr>
        <w:t>fi</w:t>
      </w:r>
      <w:r w:rsidRPr="00531283">
        <w:rPr>
          <w:rFonts w:asciiTheme="minorHAnsi" w:eastAsia="Georgia" w:hAnsiTheme="minorHAnsi" w:cstheme="minorHAnsi"/>
          <w:b/>
          <w:i/>
          <w:color w:val="231F20"/>
          <w:spacing w:val="3"/>
          <w:sz w:val="22"/>
          <w:szCs w:val="22"/>
        </w:rPr>
        <w:t>n</w:t>
      </w:r>
      <w:r w:rsidRPr="00531283">
        <w:rPr>
          <w:rFonts w:asciiTheme="minorHAnsi" w:eastAsia="Georgia" w:hAnsiTheme="minorHAnsi" w:cstheme="minorHAnsi"/>
          <w:b/>
          <w:i/>
          <w:color w:val="231F20"/>
          <w:sz w:val="22"/>
          <w:szCs w:val="22"/>
        </w:rPr>
        <w:t>ance</w:t>
      </w:r>
      <w:r w:rsidRPr="00531283">
        <w:rPr>
          <w:rFonts w:asciiTheme="minorHAnsi" w:eastAsia="Georgia" w:hAnsiTheme="minorHAnsi" w:cstheme="minorHAnsi"/>
          <w:b/>
          <w:i/>
          <w:color w:val="231F20"/>
          <w:spacing w:val="-7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b/>
          <w:i/>
          <w:color w:val="231F20"/>
          <w:spacing w:val="1"/>
          <w:sz w:val="22"/>
          <w:szCs w:val="22"/>
        </w:rPr>
        <w:t>e</w:t>
      </w:r>
      <w:r w:rsidRPr="00531283">
        <w:rPr>
          <w:rFonts w:asciiTheme="minorHAnsi" w:eastAsia="Georgia" w:hAnsiTheme="minorHAnsi" w:cstheme="minorHAnsi"/>
          <w:b/>
          <w:i/>
          <w:color w:val="231F20"/>
          <w:sz w:val="22"/>
          <w:szCs w:val="22"/>
        </w:rPr>
        <w:t>xe</w:t>
      </w:r>
      <w:r w:rsidRPr="00531283">
        <w:rPr>
          <w:rFonts w:asciiTheme="minorHAnsi" w:eastAsia="Georgia" w:hAnsiTheme="minorHAnsi" w:cstheme="minorHAnsi"/>
          <w:b/>
          <w:i/>
          <w:color w:val="231F20"/>
          <w:spacing w:val="1"/>
          <w:sz w:val="22"/>
          <w:szCs w:val="22"/>
        </w:rPr>
        <w:t>c</w:t>
      </w:r>
      <w:r w:rsidRPr="00531283">
        <w:rPr>
          <w:rFonts w:asciiTheme="minorHAnsi" w:eastAsia="Georgia" w:hAnsiTheme="minorHAnsi" w:cstheme="minorHAnsi"/>
          <w:b/>
          <w:i/>
          <w:color w:val="231F20"/>
          <w:sz w:val="22"/>
          <w:szCs w:val="22"/>
        </w:rPr>
        <w:t>utive</w:t>
      </w:r>
      <w:r w:rsidRPr="00531283">
        <w:rPr>
          <w:rFonts w:asciiTheme="minorHAnsi" w:eastAsia="Georgia" w:hAnsiTheme="minorHAnsi" w:cstheme="minorHAnsi"/>
          <w:b/>
          <w:i/>
          <w:color w:val="231F20"/>
          <w:spacing w:val="-9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b/>
          <w:i/>
          <w:color w:val="231F20"/>
          <w:sz w:val="22"/>
          <w:szCs w:val="22"/>
        </w:rPr>
        <w:t>wi</w:t>
      </w:r>
      <w:r w:rsidRPr="00531283">
        <w:rPr>
          <w:rFonts w:asciiTheme="minorHAnsi" w:eastAsia="Georgia" w:hAnsiTheme="minorHAnsi" w:cstheme="minorHAnsi"/>
          <w:b/>
          <w:i/>
          <w:color w:val="231F20"/>
          <w:spacing w:val="2"/>
          <w:sz w:val="22"/>
          <w:szCs w:val="22"/>
        </w:rPr>
        <w:t>t</w:t>
      </w:r>
      <w:r w:rsidRPr="00531283">
        <w:rPr>
          <w:rFonts w:asciiTheme="minorHAnsi" w:eastAsia="Georgia" w:hAnsiTheme="minorHAnsi" w:cstheme="minorHAnsi"/>
          <w:b/>
          <w:i/>
          <w:color w:val="231F20"/>
          <w:sz w:val="22"/>
          <w:szCs w:val="22"/>
        </w:rPr>
        <w:t>h</w:t>
      </w:r>
      <w:r w:rsidRPr="00531283">
        <w:rPr>
          <w:rFonts w:asciiTheme="minorHAnsi" w:eastAsia="Georgia" w:hAnsiTheme="minorHAnsi" w:cstheme="minorHAnsi"/>
          <w:b/>
          <w:i/>
          <w:color w:val="231F20"/>
          <w:spacing w:val="-6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b/>
          <w:i/>
          <w:color w:val="231F20"/>
          <w:sz w:val="22"/>
          <w:szCs w:val="22"/>
        </w:rPr>
        <w:t>the</w:t>
      </w:r>
      <w:r w:rsidRPr="00531283">
        <w:rPr>
          <w:rFonts w:asciiTheme="minorHAnsi" w:eastAsia="Georgia" w:hAnsiTheme="minorHAnsi" w:cstheme="minorHAnsi"/>
          <w:b/>
          <w:i/>
          <w:color w:val="231F20"/>
          <w:spacing w:val="-1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b/>
          <w:i/>
          <w:color w:val="231F20"/>
          <w:sz w:val="22"/>
          <w:szCs w:val="22"/>
        </w:rPr>
        <w:t>a</w:t>
      </w:r>
      <w:r w:rsidRPr="00531283">
        <w:rPr>
          <w:rFonts w:asciiTheme="minorHAnsi" w:eastAsia="Georgia" w:hAnsiTheme="minorHAnsi" w:cstheme="minorHAnsi"/>
          <w:b/>
          <w:i/>
          <w:color w:val="231F20"/>
          <w:spacing w:val="-2"/>
          <w:sz w:val="22"/>
          <w:szCs w:val="22"/>
        </w:rPr>
        <w:t>b</w:t>
      </w:r>
      <w:r w:rsidRPr="00531283">
        <w:rPr>
          <w:rFonts w:asciiTheme="minorHAnsi" w:eastAsia="Georgia" w:hAnsiTheme="minorHAnsi" w:cstheme="minorHAnsi"/>
          <w:b/>
          <w:i/>
          <w:color w:val="231F20"/>
          <w:sz w:val="22"/>
          <w:szCs w:val="22"/>
        </w:rPr>
        <w:t>ility</w:t>
      </w:r>
      <w:r w:rsidRPr="00531283">
        <w:rPr>
          <w:rFonts w:asciiTheme="minorHAnsi" w:eastAsia="Georgia" w:hAnsiTheme="minorHAnsi" w:cstheme="minorHAnsi"/>
          <w:b/>
          <w:i/>
          <w:color w:val="231F20"/>
          <w:spacing w:val="-7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b/>
          <w:i/>
          <w:color w:val="231F20"/>
          <w:sz w:val="22"/>
          <w:szCs w:val="22"/>
        </w:rPr>
        <w:t>to</w:t>
      </w:r>
      <w:r w:rsidRPr="00531283">
        <w:rPr>
          <w:rFonts w:asciiTheme="minorHAnsi" w:eastAsia="Georgia" w:hAnsiTheme="minorHAnsi" w:cstheme="minorHAnsi"/>
          <w:b/>
          <w:i/>
          <w:color w:val="231F20"/>
          <w:spacing w:val="-2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b/>
          <w:i/>
          <w:color w:val="231F20"/>
          <w:spacing w:val="2"/>
          <w:sz w:val="22"/>
          <w:szCs w:val="22"/>
        </w:rPr>
        <w:t>a</w:t>
      </w:r>
      <w:r w:rsidRPr="00531283">
        <w:rPr>
          <w:rFonts w:asciiTheme="minorHAnsi" w:eastAsia="Georgia" w:hAnsiTheme="minorHAnsi" w:cstheme="minorHAnsi"/>
          <w:b/>
          <w:i/>
          <w:color w:val="231F20"/>
          <w:sz w:val="22"/>
          <w:szCs w:val="22"/>
        </w:rPr>
        <w:t>chi</w:t>
      </w:r>
      <w:r w:rsidRPr="00531283">
        <w:rPr>
          <w:rFonts w:asciiTheme="minorHAnsi" w:eastAsia="Georgia" w:hAnsiTheme="minorHAnsi" w:cstheme="minorHAnsi"/>
          <w:b/>
          <w:i/>
          <w:color w:val="231F20"/>
          <w:spacing w:val="2"/>
          <w:sz w:val="22"/>
          <w:szCs w:val="22"/>
        </w:rPr>
        <w:t>e</w:t>
      </w:r>
      <w:r w:rsidRPr="00531283">
        <w:rPr>
          <w:rFonts w:asciiTheme="minorHAnsi" w:eastAsia="Georgia" w:hAnsiTheme="minorHAnsi" w:cstheme="minorHAnsi"/>
          <w:b/>
          <w:i/>
          <w:color w:val="231F20"/>
          <w:spacing w:val="-1"/>
          <w:sz w:val="22"/>
          <w:szCs w:val="22"/>
        </w:rPr>
        <w:t>v</w:t>
      </w:r>
      <w:r w:rsidRPr="00531283">
        <w:rPr>
          <w:rFonts w:asciiTheme="minorHAnsi" w:eastAsia="Georgia" w:hAnsiTheme="minorHAnsi" w:cstheme="minorHAnsi"/>
          <w:b/>
          <w:i/>
          <w:color w:val="231F20"/>
          <w:sz w:val="22"/>
          <w:szCs w:val="22"/>
        </w:rPr>
        <w:t>e</w:t>
      </w:r>
      <w:r w:rsidRPr="00531283">
        <w:rPr>
          <w:rFonts w:asciiTheme="minorHAnsi" w:eastAsia="Georgia" w:hAnsiTheme="minorHAnsi" w:cstheme="minorHAnsi"/>
          <w:b/>
          <w:i/>
          <w:color w:val="231F20"/>
          <w:spacing w:val="-8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b/>
          <w:i/>
          <w:color w:val="231F20"/>
          <w:spacing w:val="2"/>
          <w:sz w:val="22"/>
          <w:szCs w:val="22"/>
        </w:rPr>
        <w:t>o</w:t>
      </w:r>
      <w:r w:rsidRPr="00531283">
        <w:rPr>
          <w:rFonts w:asciiTheme="minorHAnsi" w:eastAsia="Georgia" w:hAnsiTheme="minorHAnsi" w:cstheme="minorHAnsi"/>
          <w:b/>
          <w:i/>
          <w:color w:val="231F20"/>
          <w:spacing w:val="-1"/>
          <w:sz w:val="22"/>
          <w:szCs w:val="22"/>
        </w:rPr>
        <w:t>p</w:t>
      </w:r>
      <w:r w:rsidRPr="00531283">
        <w:rPr>
          <w:rFonts w:asciiTheme="minorHAnsi" w:eastAsia="Georgia" w:hAnsiTheme="minorHAnsi" w:cstheme="minorHAnsi"/>
          <w:b/>
          <w:i/>
          <w:color w:val="231F20"/>
          <w:sz w:val="22"/>
          <w:szCs w:val="22"/>
        </w:rPr>
        <w:t>ti</w:t>
      </w:r>
      <w:r w:rsidRPr="00531283">
        <w:rPr>
          <w:rFonts w:asciiTheme="minorHAnsi" w:eastAsia="Georgia" w:hAnsiTheme="minorHAnsi" w:cstheme="minorHAnsi"/>
          <w:b/>
          <w:i/>
          <w:color w:val="231F20"/>
          <w:spacing w:val="2"/>
          <w:sz w:val="22"/>
          <w:szCs w:val="22"/>
        </w:rPr>
        <w:t>m</w:t>
      </w:r>
      <w:r w:rsidRPr="00531283">
        <w:rPr>
          <w:rFonts w:asciiTheme="minorHAnsi" w:eastAsia="Georgia" w:hAnsiTheme="minorHAnsi" w:cstheme="minorHAnsi"/>
          <w:b/>
          <w:i/>
          <w:color w:val="231F20"/>
          <w:sz w:val="22"/>
          <w:szCs w:val="22"/>
        </w:rPr>
        <w:t>al</w:t>
      </w:r>
      <w:r w:rsidRPr="00531283">
        <w:rPr>
          <w:rFonts w:asciiTheme="minorHAnsi" w:eastAsia="Georgia" w:hAnsiTheme="minorHAnsi" w:cstheme="minorHAnsi"/>
          <w:b/>
          <w:i/>
          <w:color w:val="231F20"/>
          <w:spacing w:val="-8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b/>
          <w:i/>
          <w:color w:val="231F20"/>
          <w:sz w:val="22"/>
          <w:szCs w:val="22"/>
        </w:rPr>
        <w:t>e</w:t>
      </w:r>
      <w:r w:rsidRPr="00531283">
        <w:rPr>
          <w:rFonts w:asciiTheme="minorHAnsi" w:eastAsia="Georgia" w:hAnsiTheme="minorHAnsi" w:cstheme="minorHAnsi"/>
          <w:b/>
          <w:i/>
          <w:color w:val="231F20"/>
          <w:spacing w:val="-1"/>
          <w:sz w:val="22"/>
          <w:szCs w:val="22"/>
        </w:rPr>
        <w:t>c</w:t>
      </w:r>
      <w:r w:rsidRPr="00531283">
        <w:rPr>
          <w:rFonts w:asciiTheme="minorHAnsi" w:eastAsia="Georgia" w:hAnsiTheme="minorHAnsi" w:cstheme="minorHAnsi"/>
          <w:b/>
          <w:i/>
          <w:color w:val="231F20"/>
          <w:sz w:val="22"/>
          <w:szCs w:val="22"/>
        </w:rPr>
        <w:t>on</w:t>
      </w:r>
      <w:r w:rsidRPr="00531283">
        <w:rPr>
          <w:rFonts w:asciiTheme="minorHAnsi" w:eastAsia="Georgia" w:hAnsiTheme="minorHAnsi" w:cstheme="minorHAnsi"/>
          <w:b/>
          <w:i/>
          <w:color w:val="231F20"/>
          <w:spacing w:val="2"/>
          <w:sz w:val="22"/>
          <w:szCs w:val="22"/>
        </w:rPr>
        <w:t>o</w:t>
      </w:r>
      <w:r w:rsidRPr="00531283">
        <w:rPr>
          <w:rFonts w:asciiTheme="minorHAnsi" w:eastAsia="Georgia" w:hAnsiTheme="minorHAnsi" w:cstheme="minorHAnsi"/>
          <w:b/>
          <w:i/>
          <w:color w:val="231F20"/>
          <w:sz w:val="22"/>
          <w:szCs w:val="22"/>
        </w:rPr>
        <w:t>mic</w:t>
      </w:r>
      <w:r w:rsidRPr="00531283">
        <w:rPr>
          <w:rFonts w:asciiTheme="minorHAnsi" w:eastAsia="Georgia" w:hAnsiTheme="minorHAnsi" w:cstheme="minorHAnsi"/>
          <w:b/>
          <w:i/>
          <w:color w:val="231F20"/>
          <w:spacing w:val="-9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b/>
          <w:i/>
          <w:color w:val="231F20"/>
          <w:spacing w:val="1"/>
          <w:w w:val="99"/>
          <w:sz w:val="22"/>
          <w:szCs w:val="22"/>
        </w:rPr>
        <w:t>c</w:t>
      </w:r>
      <w:r w:rsidRPr="00531283">
        <w:rPr>
          <w:rFonts w:asciiTheme="minorHAnsi" w:eastAsia="Georgia" w:hAnsiTheme="minorHAnsi" w:cstheme="minorHAnsi"/>
          <w:b/>
          <w:i/>
          <w:color w:val="231F20"/>
          <w:w w:val="99"/>
          <w:sz w:val="22"/>
          <w:szCs w:val="22"/>
        </w:rPr>
        <w:t>a</w:t>
      </w:r>
      <w:r w:rsidRPr="00531283">
        <w:rPr>
          <w:rFonts w:asciiTheme="minorHAnsi" w:eastAsia="Georgia" w:hAnsiTheme="minorHAnsi" w:cstheme="minorHAnsi"/>
          <w:b/>
          <w:i/>
          <w:color w:val="231F20"/>
          <w:spacing w:val="-1"/>
          <w:w w:val="99"/>
          <w:sz w:val="22"/>
          <w:szCs w:val="22"/>
        </w:rPr>
        <w:t>p</w:t>
      </w:r>
      <w:r w:rsidRPr="00531283">
        <w:rPr>
          <w:rFonts w:asciiTheme="minorHAnsi" w:eastAsia="Georgia" w:hAnsiTheme="minorHAnsi" w:cstheme="minorHAnsi"/>
          <w:b/>
          <w:i/>
          <w:color w:val="231F20"/>
          <w:w w:val="99"/>
          <w:sz w:val="22"/>
          <w:szCs w:val="22"/>
        </w:rPr>
        <w:t>itali</w:t>
      </w:r>
      <w:r w:rsidRPr="00531283">
        <w:rPr>
          <w:rFonts w:asciiTheme="minorHAnsi" w:eastAsia="Georgia" w:hAnsiTheme="minorHAnsi" w:cstheme="minorHAnsi"/>
          <w:b/>
          <w:i/>
          <w:color w:val="231F20"/>
          <w:spacing w:val="3"/>
          <w:w w:val="99"/>
          <w:sz w:val="22"/>
          <w:szCs w:val="22"/>
        </w:rPr>
        <w:t>z</w:t>
      </w:r>
      <w:r w:rsidRPr="00531283">
        <w:rPr>
          <w:rFonts w:asciiTheme="minorHAnsi" w:eastAsia="Georgia" w:hAnsiTheme="minorHAnsi" w:cstheme="minorHAnsi"/>
          <w:b/>
          <w:i/>
          <w:color w:val="231F20"/>
          <w:w w:val="99"/>
          <w:sz w:val="22"/>
          <w:szCs w:val="22"/>
        </w:rPr>
        <w:t>at</w:t>
      </w:r>
      <w:r w:rsidRPr="00531283">
        <w:rPr>
          <w:rFonts w:asciiTheme="minorHAnsi" w:eastAsia="Georgia" w:hAnsiTheme="minorHAnsi" w:cstheme="minorHAnsi"/>
          <w:b/>
          <w:i/>
          <w:color w:val="231F20"/>
          <w:spacing w:val="2"/>
          <w:w w:val="99"/>
          <w:sz w:val="22"/>
          <w:szCs w:val="22"/>
        </w:rPr>
        <w:t>i</w:t>
      </w:r>
      <w:r w:rsidRPr="00531283">
        <w:rPr>
          <w:rFonts w:asciiTheme="minorHAnsi" w:eastAsia="Georgia" w:hAnsiTheme="minorHAnsi" w:cstheme="minorHAnsi"/>
          <w:b/>
          <w:i/>
          <w:color w:val="231F20"/>
          <w:w w:val="99"/>
          <w:sz w:val="22"/>
          <w:szCs w:val="22"/>
        </w:rPr>
        <w:t xml:space="preserve">on </w:t>
      </w:r>
      <w:r w:rsidRPr="00531283">
        <w:rPr>
          <w:rFonts w:asciiTheme="minorHAnsi" w:eastAsia="Georgia" w:hAnsiTheme="minorHAnsi" w:cstheme="minorHAnsi"/>
          <w:b/>
          <w:i/>
          <w:color w:val="231F20"/>
          <w:sz w:val="22"/>
          <w:szCs w:val="22"/>
        </w:rPr>
        <w:t>thro</w:t>
      </w:r>
      <w:r w:rsidRPr="00531283">
        <w:rPr>
          <w:rFonts w:asciiTheme="minorHAnsi" w:eastAsia="Georgia" w:hAnsiTheme="minorHAnsi" w:cstheme="minorHAnsi"/>
          <w:b/>
          <w:i/>
          <w:color w:val="231F20"/>
          <w:spacing w:val="2"/>
          <w:sz w:val="22"/>
          <w:szCs w:val="22"/>
        </w:rPr>
        <w:t>u</w:t>
      </w:r>
      <w:r w:rsidRPr="00531283">
        <w:rPr>
          <w:rFonts w:asciiTheme="minorHAnsi" w:eastAsia="Georgia" w:hAnsiTheme="minorHAnsi" w:cstheme="minorHAnsi"/>
          <w:b/>
          <w:i/>
          <w:color w:val="231F20"/>
          <w:spacing w:val="-1"/>
          <w:sz w:val="22"/>
          <w:szCs w:val="22"/>
        </w:rPr>
        <w:t>g</w:t>
      </w:r>
      <w:r w:rsidRPr="00531283">
        <w:rPr>
          <w:rFonts w:asciiTheme="minorHAnsi" w:eastAsia="Georgia" w:hAnsiTheme="minorHAnsi" w:cstheme="minorHAnsi"/>
          <w:b/>
          <w:i/>
          <w:color w:val="231F20"/>
          <w:sz w:val="22"/>
          <w:szCs w:val="22"/>
        </w:rPr>
        <w:t>h</w:t>
      </w:r>
      <w:r w:rsidRPr="00531283">
        <w:rPr>
          <w:rFonts w:asciiTheme="minorHAnsi" w:eastAsia="Georgia" w:hAnsiTheme="minorHAnsi" w:cstheme="minorHAnsi"/>
          <w:b/>
          <w:i/>
          <w:color w:val="231F20"/>
          <w:spacing w:val="-8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b/>
          <w:i/>
          <w:color w:val="231F20"/>
          <w:sz w:val="22"/>
          <w:szCs w:val="22"/>
        </w:rPr>
        <w:t>st</w:t>
      </w:r>
      <w:r w:rsidRPr="00531283">
        <w:rPr>
          <w:rFonts w:asciiTheme="minorHAnsi" w:eastAsia="Georgia" w:hAnsiTheme="minorHAnsi" w:cstheme="minorHAnsi"/>
          <w:b/>
          <w:i/>
          <w:color w:val="231F20"/>
          <w:spacing w:val="2"/>
          <w:sz w:val="22"/>
          <w:szCs w:val="22"/>
        </w:rPr>
        <w:t>r</w:t>
      </w:r>
      <w:r w:rsidRPr="00531283">
        <w:rPr>
          <w:rFonts w:asciiTheme="minorHAnsi" w:eastAsia="Georgia" w:hAnsiTheme="minorHAnsi" w:cstheme="minorHAnsi"/>
          <w:b/>
          <w:i/>
          <w:color w:val="231F20"/>
          <w:sz w:val="22"/>
          <w:szCs w:val="22"/>
        </w:rPr>
        <w:t>ateg</w:t>
      </w:r>
      <w:r w:rsidRPr="00531283">
        <w:rPr>
          <w:rFonts w:asciiTheme="minorHAnsi" w:eastAsia="Georgia" w:hAnsiTheme="minorHAnsi" w:cstheme="minorHAnsi"/>
          <w:b/>
          <w:i/>
          <w:color w:val="231F20"/>
          <w:spacing w:val="2"/>
          <w:sz w:val="22"/>
          <w:szCs w:val="22"/>
        </w:rPr>
        <w:t>i</w:t>
      </w:r>
      <w:r w:rsidRPr="00531283">
        <w:rPr>
          <w:rFonts w:asciiTheme="minorHAnsi" w:eastAsia="Georgia" w:hAnsiTheme="minorHAnsi" w:cstheme="minorHAnsi"/>
          <w:b/>
          <w:i/>
          <w:color w:val="231F20"/>
          <w:sz w:val="22"/>
          <w:szCs w:val="22"/>
        </w:rPr>
        <w:t>c</w:t>
      </w:r>
      <w:r w:rsidRPr="00531283">
        <w:rPr>
          <w:rFonts w:asciiTheme="minorHAnsi" w:eastAsia="Georgia" w:hAnsiTheme="minorHAnsi" w:cstheme="minorHAnsi"/>
          <w:b/>
          <w:i/>
          <w:color w:val="231F20"/>
          <w:spacing w:val="-10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b/>
          <w:i/>
          <w:color w:val="231F20"/>
          <w:spacing w:val="-1"/>
          <w:sz w:val="22"/>
          <w:szCs w:val="22"/>
        </w:rPr>
        <w:t>p</w:t>
      </w:r>
      <w:r w:rsidRPr="00531283">
        <w:rPr>
          <w:rFonts w:asciiTheme="minorHAnsi" w:eastAsia="Georgia" w:hAnsiTheme="minorHAnsi" w:cstheme="minorHAnsi"/>
          <w:b/>
          <w:i/>
          <w:color w:val="231F20"/>
          <w:spacing w:val="2"/>
          <w:sz w:val="22"/>
          <w:szCs w:val="22"/>
        </w:rPr>
        <w:t>l</w:t>
      </w:r>
      <w:r w:rsidRPr="00531283">
        <w:rPr>
          <w:rFonts w:asciiTheme="minorHAnsi" w:eastAsia="Georgia" w:hAnsiTheme="minorHAnsi" w:cstheme="minorHAnsi"/>
          <w:b/>
          <w:i/>
          <w:color w:val="231F20"/>
          <w:sz w:val="22"/>
          <w:szCs w:val="22"/>
        </w:rPr>
        <w:t>anni</w:t>
      </w:r>
      <w:r w:rsidRPr="00531283">
        <w:rPr>
          <w:rFonts w:asciiTheme="minorHAnsi" w:eastAsia="Georgia" w:hAnsiTheme="minorHAnsi" w:cstheme="minorHAnsi"/>
          <w:b/>
          <w:i/>
          <w:color w:val="231F20"/>
          <w:spacing w:val="1"/>
          <w:sz w:val="22"/>
          <w:szCs w:val="22"/>
        </w:rPr>
        <w:t>n</w:t>
      </w:r>
      <w:r w:rsidRPr="00531283">
        <w:rPr>
          <w:rFonts w:asciiTheme="minorHAnsi" w:eastAsia="Georgia" w:hAnsiTheme="minorHAnsi" w:cstheme="minorHAnsi"/>
          <w:b/>
          <w:i/>
          <w:color w:val="231F20"/>
          <w:sz w:val="22"/>
          <w:szCs w:val="22"/>
        </w:rPr>
        <w:t>g</w:t>
      </w:r>
      <w:r w:rsidRPr="00531283">
        <w:rPr>
          <w:rFonts w:asciiTheme="minorHAnsi" w:eastAsia="Georgia" w:hAnsiTheme="minorHAnsi" w:cstheme="minorHAnsi"/>
          <w:b/>
          <w:i/>
          <w:color w:val="231F20"/>
          <w:spacing w:val="-8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b/>
          <w:i/>
          <w:color w:val="231F20"/>
          <w:sz w:val="22"/>
          <w:szCs w:val="22"/>
        </w:rPr>
        <w:t>and</w:t>
      </w:r>
      <w:r w:rsidRPr="00531283">
        <w:rPr>
          <w:rFonts w:asciiTheme="minorHAnsi" w:eastAsia="Georgia" w:hAnsiTheme="minorHAnsi" w:cstheme="minorHAnsi"/>
          <w:b/>
          <w:i/>
          <w:color w:val="231F20"/>
          <w:spacing w:val="-4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b/>
          <w:i/>
          <w:color w:val="231F20"/>
          <w:sz w:val="22"/>
          <w:szCs w:val="22"/>
        </w:rPr>
        <w:t>relat</w:t>
      </w:r>
      <w:r w:rsidRPr="00531283">
        <w:rPr>
          <w:rFonts w:asciiTheme="minorHAnsi" w:eastAsia="Georgia" w:hAnsiTheme="minorHAnsi" w:cstheme="minorHAnsi"/>
          <w:b/>
          <w:i/>
          <w:color w:val="231F20"/>
          <w:spacing w:val="2"/>
          <w:sz w:val="22"/>
          <w:szCs w:val="22"/>
        </w:rPr>
        <w:t>i</w:t>
      </w:r>
      <w:r w:rsidRPr="00531283">
        <w:rPr>
          <w:rFonts w:asciiTheme="minorHAnsi" w:eastAsia="Georgia" w:hAnsiTheme="minorHAnsi" w:cstheme="minorHAnsi"/>
          <w:b/>
          <w:i/>
          <w:color w:val="231F20"/>
          <w:sz w:val="22"/>
          <w:szCs w:val="22"/>
        </w:rPr>
        <w:t>onship</w:t>
      </w:r>
      <w:r w:rsidRPr="00531283">
        <w:rPr>
          <w:rFonts w:asciiTheme="minorHAnsi" w:eastAsia="Georgia" w:hAnsiTheme="minorHAnsi" w:cstheme="minorHAnsi"/>
          <w:b/>
          <w:i/>
          <w:color w:val="231F20"/>
          <w:spacing w:val="-12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b/>
          <w:i/>
          <w:color w:val="231F20"/>
          <w:spacing w:val="2"/>
          <w:w w:val="99"/>
          <w:sz w:val="22"/>
          <w:szCs w:val="22"/>
        </w:rPr>
        <w:t>m</w:t>
      </w:r>
      <w:r w:rsidRPr="00531283">
        <w:rPr>
          <w:rFonts w:asciiTheme="minorHAnsi" w:eastAsia="Georgia" w:hAnsiTheme="minorHAnsi" w:cstheme="minorHAnsi"/>
          <w:b/>
          <w:i/>
          <w:color w:val="231F20"/>
          <w:w w:val="99"/>
          <w:sz w:val="22"/>
          <w:szCs w:val="22"/>
        </w:rPr>
        <w:t>anagement.</w:t>
      </w:r>
    </w:p>
    <w:p w14:paraId="7943AF2A" w14:textId="77777777" w:rsidR="00122E62" w:rsidRPr="00531283" w:rsidRDefault="00122E62" w:rsidP="00531283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34A3D34C" w14:textId="77777777" w:rsidR="00122E62" w:rsidRPr="00531283" w:rsidRDefault="00531283" w:rsidP="00531283">
      <w:pPr>
        <w:ind w:left="144" w:right="71"/>
        <w:jc w:val="both"/>
        <w:rPr>
          <w:rFonts w:asciiTheme="minorHAnsi" w:eastAsia="Georgia" w:hAnsiTheme="minorHAnsi" w:cstheme="minorHAnsi"/>
          <w:sz w:val="22"/>
          <w:szCs w:val="22"/>
        </w:rPr>
      </w:pP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D</w:t>
      </w:r>
      <w:r w:rsidRPr="00531283">
        <w:rPr>
          <w:rFonts w:asciiTheme="minorHAnsi" w:eastAsia="Georgia" w:hAnsiTheme="minorHAnsi" w:cstheme="minorHAnsi"/>
          <w:color w:val="231F20"/>
          <w:spacing w:val="-1"/>
          <w:sz w:val="22"/>
          <w:szCs w:val="22"/>
        </w:rPr>
        <w:t>r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i</w:t>
      </w:r>
      <w:r w:rsidRPr="00531283">
        <w:rPr>
          <w:rFonts w:asciiTheme="minorHAnsi" w:eastAsia="Georgia" w:hAnsiTheme="minorHAnsi" w:cstheme="minorHAnsi"/>
          <w:color w:val="231F20"/>
          <w:spacing w:val="1"/>
          <w:sz w:val="22"/>
          <w:szCs w:val="22"/>
        </w:rPr>
        <w:t>v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e</w:t>
      </w:r>
      <w:r w:rsidRPr="00531283">
        <w:rPr>
          <w:rFonts w:asciiTheme="minorHAnsi" w:eastAsia="Georgia" w:hAnsiTheme="minorHAnsi" w:cstheme="minorHAnsi"/>
          <w:color w:val="231F20"/>
          <w:spacing w:val="1"/>
          <w:sz w:val="22"/>
          <w:szCs w:val="22"/>
        </w:rPr>
        <w:t>n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,</w:t>
      </w:r>
      <w:r w:rsidRPr="00531283">
        <w:rPr>
          <w:rFonts w:asciiTheme="minorHAnsi" w:eastAsia="Georgia" w:hAnsiTheme="minorHAnsi" w:cstheme="minorHAnsi"/>
          <w:color w:val="231F20"/>
          <w:spacing w:val="6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biling</w:t>
      </w:r>
      <w:r w:rsidRPr="00531283">
        <w:rPr>
          <w:rFonts w:asciiTheme="minorHAnsi" w:eastAsia="Georgia" w:hAnsiTheme="minorHAnsi" w:cstheme="minorHAnsi"/>
          <w:color w:val="231F20"/>
          <w:spacing w:val="-1"/>
          <w:sz w:val="22"/>
          <w:szCs w:val="22"/>
        </w:rPr>
        <w:t>u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a</w:t>
      </w:r>
      <w:r w:rsidRPr="00531283">
        <w:rPr>
          <w:rFonts w:asciiTheme="minorHAnsi" w:eastAsia="Georgia" w:hAnsiTheme="minorHAnsi" w:cstheme="minorHAnsi"/>
          <w:color w:val="231F20"/>
          <w:spacing w:val="1"/>
          <w:sz w:val="22"/>
          <w:szCs w:val="22"/>
        </w:rPr>
        <w:t>l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,</w:t>
      </w:r>
      <w:r w:rsidRPr="00531283">
        <w:rPr>
          <w:rFonts w:asciiTheme="minorHAnsi" w:eastAsia="Georgia" w:hAnsiTheme="minorHAnsi" w:cstheme="minorHAnsi"/>
          <w:color w:val="231F20"/>
          <w:spacing w:val="3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finance</w:t>
      </w:r>
      <w:r w:rsidRPr="00531283">
        <w:rPr>
          <w:rFonts w:asciiTheme="minorHAnsi" w:eastAsia="Georgia" w:hAnsiTheme="minorHAnsi" w:cstheme="minorHAnsi"/>
          <w:color w:val="231F20"/>
          <w:spacing w:val="4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exec</w:t>
      </w:r>
      <w:r w:rsidRPr="00531283">
        <w:rPr>
          <w:rFonts w:asciiTheme="minorHAnsi" w:eastAsia="Georgia" w:hAnsiTheme="minorHAnsi" w:cstheme="minorHAnsi"/>
          <w:color w:val="231F20"/>
          <w:spacing w:val="-1"/>
          <w:sz w:val="22"/>
          <w:szCs w:val="22"/>
        </w:rPr>
        <w:t>u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t</w:t>
      </w:r>
      <w:r w:rsidRPr="00531283">
        <w:rPr>
          <w:rFonts w:asciiTheme="minorHAnsi" w:eastAsia="Georgia" w:hAnsiTheme="minorHAnsi" w:cstheme="minorHAnsi"/>
          <w:color w:val="231F20"/>
          <w:spacing w:val="2"/>
          <w:sz w:val="22"/>
          <w:szCs w:val="22"/>
        </w:rPr>
        <w:t>i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ve</w:t>
      </w:r>
      <w:r w:rsidRPr="00531283">
        <w:rPr>
          <w:rFonts w:asciiTheme="minorHAnsi" w:eastAsia="Georgia" w:hAnsiTheme="minorHAnsi" w:cstheme="minorHAnsi"/>
          <w:color w:val="231F20"/>
          <w:spacing w:val="2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with</w:t>
      </w:r>
      <w:r w:rsidRPr="00531283">
        <w:rPr>
          <w:rFonts w:asciiTheme="minorHAnsi" w:eastAsia="Georgia" w:hAnsiTheme="minorHAnsi" w:cstheme="minorHAnsi"/>
          <w:color w:val="231F20"/>
          <w:spacing w:val="6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e</w:t>
      </w:r>
      <w:r w:rsidRPr="00531283">
        <w:rPr>
          <w:rFonts w:asciiTheme="minorHAnsi" w:eastAsia="Georgia" w:hAnsiTheme="minorHAnsi" w:cstheme="minorHAnsi"/>
          <w:color w:val="231F20"/>
          <w:spacing w:val="2"/>
          <w:sz w:val="22"/>
          <w:szCs w:val="22"/>
        </w:rPr>
        <w:t>x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pe</w:t>
      </w:r>
      <w:r w:rsidRPr="00531283">
        <w:rPr>
          <w:rFonts w:asciiTheme="minorHAnsi" w:eastAsia="Georgia" w:hAnsiTheme="minorHAnsi" w:cstheme="minorHAnsi"/>
          <w:color w:val="231F20"/>
          <w:spacing w:val="1"/>
          <w:sz w:val="22"/>
          <w:szCs w:val="22"/>
        </w:rPr>
        <w:t>r</w:t>
      </w:r>
      <w:r w:rsidRPr="00531283">
        <w:rPr>
          <w:rFonts w:asciiTheme="minorHAnsi" w:eastAsia="Georgia" w:hAnsiTheme="minorHAnsi" w:cstheme="minorHAnsi"/>
          <w:color w:val="231F20"/>
          <w:spacing w:val="-1"/>
          <w:sz w:val="22"/>
          <w:szCs w:val="22"/>
        </w:rPr>
        <w:t>t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ise</w:t>
      </w:r>
      <w:r w:rsidRPr="00531283">
        <w:rPr>
          <w:rFonts w:asciiTheme="minorHAnsi" w:eastAsia="Georgia" w:hAnsiTheme="minorHAnsi" w:cstheme="minorHAnsi"/>
          <w:color w:val="231F20"/>
          <w:spacing w:val="2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in</w:t>
      </w:r>
      <w:r w:rsidRPr="00531283">
        <w:rPr>
          <w:rFonts w:asciiTheme="minorHAnsi" w:eastAsia="Georgia" w:hAnsiTheme="minorHAnsi" w:cstheme="minorHAnsi"/>
          <w:color w:val="231F20"/>
          <w:spacing w:val="13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bus</w:t>
      </w:r>
      <w:r w:rsidRPr="00531283">
        <w:rPr>
          <w:rFonts w:asciiTheme="minorHAnsi" w:eastAsia="Georgia" w:hAnsiTheme="minorHAnsi" w:cstheme="minorHAnsi"/>
          <w:color w:val="231F20"/>
          <w:spacing w:val="-1"/>
          <w:sz w:val="22"/>
          <w:szCs w:val="22"/>
        </w:rPr>
        <w:t>i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n</w:t>
      </w:r>
      <w:r w:rsidRPr="00531283">
        <w:rPr>
          <w:rFonts w:asciiTheme="minorHAnsi" w:eastAsia="Georgia" w:hAnsiTheme="minorHAnsi" w:cstheme="minorHAnsi"/>
          <w:color w:val="231F20"/>
          <w:spacing w:val="2"/>
          <w:sz w:val="22"/>
          <w:szCs w:val="22"/>
        </w:rPr>
        <w:t>e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ss</w:t>
      </w:r>
      <w:r w:rsidRPr="00531283">
        <w:rPr>
          <w:rFonts w:asciiTheme="minorHAnsi" w:eastAsia="Georgia" w:hAnsiTheme="minorHAnsi" w:cstheme="minorHAnsi"/>
          <w:color w:val="231F20"/>
          <w:spacing w:val="4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de</w:t>
      </w:r>
      <w:r w:rsidRPr="00531283">
        <w:rPr>
          <w:rFonts w:asciiTheme="minorHAnsi" w:eastAsia="Georgia" w:hAnsiTheme="minorHAnsi" w:cstheme="minorHAnsi"/>
          <w:color w:val="231F20"/>
          <w:spacing w:val="1"/>
          <w:sz w:val="22"/>
          <w:szCs w:val="22"/>
        </w:rPr>
        <w:t>v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elopment,</w:t>
      </w:r>
      <w:r w:rsidRPr="00531283">
        <w:rPr>
          <w:rFonts w:asciiTheme="minorHAnsi" w:eastAsia="Georgia" w:hAnsiTheme="minorHAnsi" w:cstheme="minorHAnsi"/>
          <w:color w:val="231F20"/>
          <w:spacing w:val="3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int</w:t>
      </w:r>
      <w:r w:rsidRPr="00531283">
        <w:rPr>
          <w:rFonts w:asciiTheme="minorHAnsi" w:eastAsia="Georgia" w:hAnsiTheme="minorHAnsi" w:cstheme="minorHAnsi"/>
          <w:color w:val="231F20"/>
          <w:spacing w:val="2"/>
          <w:sz w:val="22"/>
          <w:szCs w:val="22"/>
        </w:rPr>
        <w:t>e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rnational acc</w:t>
      </w:r>
      <w:r w:rsidRPr="00531283">
        <w:rPr>
          <w:rFonts w:asciiTheme="minorHAnsi" w:eastAsia="Georgia" w:hAnsiTheme="minorHAnsi" w:cstheme="minorHAnsi"/>
          <w:color w:val="231F20"/>
          <w:spacing w:val="1"/>
          <w:sz w:val="22"/>
          <w:szCs w:val="22"/>
        </w:rPr>
        <w:t>o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unting</w:t>
      </w:r>
      <w:r w:rsidRPr="00531283">
        <w:rPr>
          <w:rFonts w:asciiTheme="minorHAnsi" w:eastAsia="Georgia" w:hAnsiTheme="minorHAnsi" w:cstheme="minorHAnsi"/>
          <w:color w:val="231F20"/>
          <w:spacing w:val="2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standar</w:t>
      </w:r>
      <w:r w:rsidRPr="00531283">
        <w:rPr>
          <w:rFonts w:asciiTheme="minorHAnsi" w:eastAsia="Georgia" w:hAnsiTheme="minorHAnsi" w:cstheme="minorHAnsi"/>
          <w:color w:val="231F20"/>
          <w:spacing w:val="1"/>
          <w:sz w:val="22"/>
          <w:szCs w:val="22"/>
        </w:rPr>
        <w:t>d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s,</w:t>
      </w:r>
      <w:r w:rsidRPr="00531283">
        <w:rPr>
          <w:rFonts w:asciiTheme="minorHAnsi" w:eastAsia="Georgia" w:hAnsiTheme="minorHAnsi" w:cstheme="minorHAnsi"/>
          <w:color w:val="231F20"/>
          <w:spacing w:val="2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pacing w:val="1"/>
          <w:sz w:val="22"/>
          <w:szCs w:val="22"/>
        </w:rPr>
        <w:t>r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isk assessment,</w:t>
      </w:r>
      <w:r w:rsidRPr="00531283">
        <w:rPr>
          <w:rFonts w:asciiTheme="minorHAnsi" w:eastAsia="Georgia" w:hAnsiTheme="minorHAnsi" w:cstheme="minorHAnsi"/>
          <w:color w:val="231F20"/>
          <w:spacing w:val="4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ac</w:t>
      </w:r>
      <w:r w:rsidRPr="00531283">
        <w:rPr>
          <w:rFonts w:asciiTheme="minorHAnsi" w:eastAsia="Georgia" w:hAnsiTheme="minorHAnsi" w:cstheme="minorHAnsi"/>
          <w:color w:val="231F20"/>
          <w:spacing w:val="2"/>
          <w:sz w:val="22"/>
          <w:szCs w:val="22"/>
        </w:rPr>
        <w:t>q</w:t>
      </w:r>
      <w:r w:rsidRPr="00531283">
        <w:rPr>
          <w:rFonts w:asciiTheme="minorHAnsi" w:eastAsia="Georgia" w:hAnsiTheme="minorHAnsi" w:cstheme="minorHAnsi"/>
          <w:color w:val="231F20"/>
          <w:spacing w:val="-1"/>
          <w:sz w:val="22"/>
          <w:szCs w:val="22"/>
        </w:rPr>
        <w:t>u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isi</w:t>
      </w:r>
      <w:r w:rsidRPr="00531283">
        <w:rPr>
          <w:rFonts w:asciiTheme="minorHAnsi" w:eastAsia="Georgia" w:hAnsiTheme="minorHAnsi" w:cstheme="minorHAnsi"/>
          <w:color w:val="231F20"/>
          <w:spacing w:val="1"/>
          <w:sz w:val="22"/>
          <w:szCs w:val="22"/>
        </w:rPr>
        <w:t>t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 xml:space="preserve">ions, </w:t>
      </w:r>
      <w:r w:rsidRPr="00531283">
        <w:rPr>
          <w:rFonts w:asciiTheme="minorHAnsi" w:eastAsia="Georgia" w:hAnsiTheme="minorHAnsi" w:cstheme="minorHAnsi"/>
          <w:color w:val="231F20"/>
          <w:spacing w:val="3"/>
          <w:sz w:val="22"/>
          <w:szCs w:val="22"/>
        </w:rPr>
        <w:t>m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e</w:t>
      </w:r>
      <w:r w:rsidRPr="00531283">
        <w:rPr>
          <w:rFonts w:asciiTheme="minorHAnsi" w:eastAsia="Georgia" w:hAnsiTheme="minorHAnsi" w:cstheme="minorHAnsi"/>
          <w:color w:val="231F20"/>
          <w:spacing w:val="-1"/>
          <w:sz w:val="22"/>
          <w:szCs w:val="22"/>
        </w:rPr>
        <w:t>r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g</w:t>
      </w:r>
      <w:r w:rsidRPr="00531283">
        <w:rPr>
          <w:rFonts w:asciiTheme="minorHAnsi" w:eastAsia="Georgia" w:hAnsiTheme="minorHAnsi" w:cstheme="minorHAnsi"/>
          <w:color w:val="231F20"/>
          <w:spacing w:val="1"/>
          <w:sz w:val="22"/>
          <w:szCs w:val="22"/>
        </w:rPr>
        <w:t>e</w:t>
      </w:r>
      <w:r w:rsidRPr="00531283">
        <w:rPr>
          <w:rFonts w:asciiTheme="minorHAnsi" w:eastAsia="Georgia" w:hAnsiTheme="minorHAnsi" w:cstheme="minorHAnsi"/>
          <w:color w:val="231F20"/>
          <w:spacing w:val="-1"/>
          <w:sz w:val="22"/>
          <w:szCs w:val="22"/>
        </w:rPr>
        <w:t>r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s,</w:t>
      </w:r>
      <w:r w:rsidRPr="00531283">
        <w:rPr>
          <w:rFonts w:asciiTheme="minorHAnsi" w:eastAsia="Georgia" w:hAnsiTheme="minorHAnsi" w:cstheme="minorHAnsi"/>
          <w:color w:val="231F20"/>
          <w:spacing w:val="7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and</w:t>
      </w:r>
      <w:r w:rsidRPr="00531283">
        <w:rPr>
          <w:rFonts w:asciiTheme="minorHAnsi" w:eastAsia="Georgia" w:hAnsiTheme="minorHAnsi" w:cstheme="minorHAnsi"/>
          <w:color w:val="231F20"/>
          <w:spacing w:val="8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c</w:t>
      </w:r>
      <w:r w:rsidRPr="00531283">
        <w:rPr>
          <w:rFonts w:asciiTheme="minorHAnsi" w:eastAsia="Georgia" w:hAnsiTheme="minorHAnsi" w:cstheme="minorHAnsi"/>
          <w:color w:val="231F20"/>
          <w:spacing w:val="1"/>
          <w:sz w:val="22"/>
          <w:szCs w:val="22"/>
        </w:rPr>
        <w:t>o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mpe</w:t>
      </w:r>
      <w:r w:rsidRPr="00531283">
        <w:rPr>
          <w:rFonts w:asciiTheme="minorHAnsi" w:eastAsia="Georgia" w:hAnsiTheme="minorHAnsi" w:cstheme="minorHAnsi"/>
          <w:color w:val="231F20"/>
          <w:spacing w:val="2"/>
          <w:sz w:val="22"/>
          <w:szCs w:val="22"/>
        </w:rPr>
        <w:t>t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iti</w:t>
      </w:r>
      <w:r w:rsidRPr="00531283">
        <w:rPr>
          <w:rFonts w:asciiTheme="minorHAnsi" w:eastAsia="Georgia" w:hAnsiTheme="minorHAnsi" w:cstheme="minorHAnsi"/>
          <w:color w:val="231F20"/>
          <w:spacing w:val="1"/>
          <w:sz w:val="22"/>
          <w:szCs w:val="22"/>
        </w:rPr>
        <w:t>v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e</w:t>
      </w:r>
      <w:r w:rsidRPr="00531283">
        <w:rPr>
          <w:rFonts w:asciiTheme="minorHAnsi" w:eastAsia="Georgia" w:hAnsiTheme="minorHAnsi" w:cstheme="minorHAnsi"/>
          <w:color w:val="231F20"/>
          <w:spacing w:val="1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m</w:t>
      </w:r>
      <w:r w:rsidRPr="00531283">
        <w:rPr>
          <w:rFonts w:asciiTheme="minorHAnsi" w:eastAsia="Georgia" w:hAnsiTheme="minorHAnsi" w:cstheme="minorHAnsi"/>
          <w:color w:val="231F20"/>
          <w:spacing w:val="3"/>
          <w:sz w:val="22"/>
          <w:szCs w:val="22"/>
        </w:rPr>
        <w:t>a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rket</w:t>
      </w:r>
      <w:r w:rsidRPr="00531283">
        <w:rPr>
          <w:rFonts w:asciiTheme="minorHAnsi" w:eastAsia="Georgia" w:hAnsiTheme="minorHAnsi" w:cstheme="minorHAnsi"/>
          <w:color w:val="231F20"/>
          <w:spacing w:val="7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posi</w:t>
      </w:r>
      <w:r w:rsidRPr="00531283">
        <w:rPr>
          <w:rFonts w:asciiTheme="minorHAnsi" w:eastAsia="Georgia" w:hAnsiTheme="minorHAnsi" w:cstheme="minorHAnsi"/>
          <w:color w:val="231F20"/>
          <w:spacing w:val="2"/>
          <w:sz w:val="22"/>
          <w:szCs w:val="22"/>
        </w:rPr>
        <w:t>t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ioning,</w:t>
      </w:r>
      <w:r w:rsidRPr="00531283">
        <w:rPr>
          <w:rFonts w:asciiTheme="minorHAnsi" w:eastAsia="Georgia" w:hAnsiTheme="minorHAnsi" w:cstheme="minorHAnsi"/>
          <w:color w:val="231F20"/>
          <w:spacing w:val="4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deliv</w:t>
      </w:r>
      <w:r w:rsidRPr="00531283">
        <w:rPr>
          <w:rFonts w:asciiTheme="minorHAnsi" w:eastAsia="Georgia" w:hAnsiTheme="minorHAnsi" w:cstheme="minorHAnsi"/>
          <w:color w:val="231F20"/>
          <w:spacing w:val="2"/>
          <w:sz w:val="22"/>
          <w:szCs w:val="22"/>
        </w:rPr>
        <w:t>e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ring</w:t>
      </w:r>
      <w:r w:rsidRPr="00531283">
        <w:rPr>
          <w:rFonts w:asciiTheme="minorHAnsi" w:eastAsia="Georgia" w:hAnsiTheme="minorHAnsi" w:cstheme="minorHAnsi"/>
          <w:color w:val="231F20"/>
          <w:spacing w:val="5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posit</w:t>
      </w:r>
      <w:r w:rsidRPr="00531283">
        <w:rPr>
          <w:rFonts w:asciiTheme="minorHAnsi" w:eastAsia="Georgia" w:hAnsiTheme="minorHAnsi" w:cstheme="minorHAnsi"/>
          <w:color w:val="231F20"/>
          <w:spacing w:val="2"/>
          <w:sz w:val="22"/>
          <w:szCs w:val="22"/>
        </w:rPr>
        <w:t>i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ve</w:t>
      </w:r>
      <w:r w:rsidRPr="00531283">
        <w:rPr>
          <w:rFonts w:asciiTheme="minorHAnsi" w:eastAsia="Georgia" w:hAnsiTheme="minorHAnsi" w:cstheme="minorHAnsi"/>
          <w:color w:val="231F20"/>
          <w:spacing w:val="4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o</w:t>
      </w:r>
      <w:r w:rsidRPr="00531283">
        <w:rPr>
          <w:rFonts w:asciiTheme="minorHAnsi" w:eastAsia="Georgia" w:hAnsiTheme="minorHAnsi" w:cstheme="minorHAnsi"/>
          <w:color w:val="231F20"/>
          <w:spacing w:val="1"/>
          <w:sz w:val="22"/>
          <w:szCs w:val="22"/>
        </w:rPr>
        <w:t>u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tc</w:t>
      </w:r>
      <w:r w:rsidRPr="00531283">
        <w:rPr>
          <w:rFonts w:asciiTheme="minorHAnsi" w:eastAsia="Georgia" w:hAnsiTheme="minorHAnsi" w:cstheme="minorHAnsi"/>
          <w:color w:val="231F20"/>
          <w:spacing w:val="1"/>
          <w:sz w:val="22"/>
          <w:szCs w:val="22"/>
        </w:rPr>
        <w:t>om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es</w:t>
      </w:r>
      <w:r w:rsidRPr="00531283">
        <w:rPr>
          <w:rFonts w:asciiTheme="minorHAnsi" w:eastAsia="Georgia" w:hAnsiTheme="minorHAnsi" w:cstheme="minorHAnsi"/>
          <w:color w:val="231F20"/>
          <w:spacing w:val="3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pacing w:val="2"/>
          <w:sz w:val="22"/>
          <w:szCs w:val="22"/>
        </w:rPr>
        <w:t>w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ith</w:t>
      </w:r>
      <w:r w:rsidRPr="00531283">
        <w:rPr>
          <w:rFonts w:asciiTheme="minorHAnsi" w:eastAsia="Georgia" w:hAnsiTheme="minorHAnsi" w:cstheme="minorHAnsi"/>
          <w:color w:val="231F20"/>
          <w:spacing w:val="10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s</w:t>
      </w:r>
      <w:r w:rsidRPr="00531283">
        <w:rPr>
          <w:rFonts w:asciiTheme="minorHAnsi" w:eastAsia="Georgia" w:hAnsiTheme="minorHAnsi" w:cstheme="minorHAnsi"/>
          <w:color w:val="231F20"/>
          <w:spacing w:val="1"/>
          <w:sz w:val="22"/>
          <w:szCs w:val="22"/>
        </w:rPr>
        <w:t>t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rong</w:t>
      </w:r>
      <w:r w:rsidRPr="00531283">
        <w:rPr>
          <w:rFonts w:asciiTheme="minorHAnsi" w:eastAsia="Georgia" w:hAnsiTheme="minorHAnsi" w:cstheme="minorHAnsi"/>
          <w:color w:val="231F20"/>
          <w:spacing w:val="5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and s</w:t>
      </w:r>
      <w:r w:rsidRPr="00531283">
        <w:rPr>
          <w:rFonts w:asciiTheme="minorHAnsi" w:eastAsia="Georgia" w:hAnsiTheme="minorHAnsi" w:cstheme="minorHAnsi"/>
          <w:color w:val="231F20"/>
          <w:spacing w:val="-1"/>
          <w:sz w:val="22"/>
          <w:szCs w:val="22"/>
        </w:rPr>
        <w:t>u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stainable</w:t>
      </w:r>
      <w:r w:rsidRPr="00531283">
        <w:rPr>
          <w:rFonts w:asciiTheme="minorHAnsi" w:eastAsia="Georgia" w:hAnsiTheme="minorHAnsi" w:cstheme="minorHAnsi"/>
          <w:color w:val="231F20"/>
          <w:spacing w:val="1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g</w:t>
      </w:r>
      <w:r w:rsidRPr="00531283">
        <w:rPr>
          <w:rFonts w:asciiTheme="minorHAnsi" w:eastAsia="Georgia" w:hAnsiTheme="minorHAnsi" w:cstheme="minorHAnsi"/>
          <w:color w:val="231F20"/>
          <w:spacing w:val="2"/>
          <w:sz w:val="22"/>
          <w:szCs w:val="22"/>
        </w:rPr>
        <w:t>a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ins.</w:t>
      </w:r>
      <w:r w:rsidRPr="00531283">
        <w:rPr>
          <w:rFonts w:asciiTheme="minorHAnsi" w:eastAsia="Georgia" w:hAnsiTheme="minorHAnsi" w:cstheme="minorHAnsi"/>
          <w:color w:val="231F20"/>
          <w:spacing w:val="5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Talented</w:t>
      </w:r>
      <w:r w:rsidRPr="00531283">
        <w:rPr>
          <w:rFonts w:asciiTheme="minorHAnsi" w:eastAsia="Georgia" w:hAnsiTheme="minorHAnsi" w:cstheme="minorHAnsi"/>
          <w:color w:val="231F20"/>
          <w:spacing w:val="6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and</w:t>
      </w:r>
      <w:r w:rsidRPr="00531283">
        <w:rPr>
          <w:rFonts w:asciiTheme="minorHAnsi" w:eastAsia="Georgia" w:hAnsiTheme="minorHAnsi" w:cstheme="minorHAnsi"/>
          <w:color w:val="231F20"/>
          <w:spacing w:val="7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inventive</w:t>
      </w:r>
      <w:r w:rsidRPr="00531283">
        <w:rPr>
          <w:rFonts w:asciiTheme="minorHAnsi" w:eastAsia="Georgia" w:hAnsiTheme="minorHAnsi" w:cstheme="minorHAnsi"/>
          <w:color w:val="231F20"/>
          <w:spacing w:val="2"/>
          <w:sz w:val="22"/>
          <w:szCs w:val="22"/>
        </w:rPr>
        <w:t xml:space="preserve"> p</w:t>
      </w:r>
      <w:r w:rsidRPr="00531283">
        <w:rPr>
          <w:rFonts w:asciiTheme="minorHAnsi" w:eastAsia="Georgia" w:hAnsiTheme="minorHAnsi" w:cstheme="minorHAnsi"/>
          <w:color w:val="231F20"/>
          <w:spacing w:val="-1"/>
          <w:sz w:val="22"/>
          <w:szCs w:val="22"/>
        </w:rPr>
        <w:t>r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ofessional</w:t>
      </w:r>
      <w:r w:rsidRPr="00531283">
        <w:rPr>
          <w:rFonts w:asciiTheme="minorHAnsi" w:eastAsia="Georgia" w:hAnsiTheme="minorHAnsi" w:cstheme="minorHAnsi"/>
          <w:color w:val="231F20"/>
          <w:spacing w:val="3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with</w:t>
      </w:r>
      <w:r w:rsidRPr="00531283">
        <w:rPr>
          <w:rFonts w:asciiTheme="minorHAnsi" w:eastAsia="Georgia" w:hAnsiTheme="minorHAnsi" w:cstheme="minorHAnsi"/>
          <w:color w:val="231F20"/>
          <w:spacing w:val="6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a</w:t>
      </w:r>
      <w:r w:rsidRPr="00531283">
        <w:rPr>
          <w:rFonts w:asciiTheme="minorHAnsi" w:eastAsia="Georgia" w:hAnsiTheme="minorHAnsi" w:cstheme="minorHAnsi"/>
          <w:color w:val="231F20"/>
          <w:spacing w:val="9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p</w:t>
      </w:r>
      <w:r w:rsidRPr="00531283">
        <w:rPr>
          <w:rFonts w:asciiTheme="minorHAnsi" w:eastAsia="Georgia" w:hAnsiTheme="minorHAnsi" w:cstheme="minorHAnsi"/>
          <w:color w:val="231F20"/>
          <w:spacing w:val="-1"/>
          <w:sz w:val="22"/>
          <w:szCs w:val="22"/>
        </w:rPr>
        <w:t>r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oven</w:t>
      </w:r>
      <w:r w:rsidRPr="00531283">
        <w:rPr>
          <w:rFonts w:asciiTheme="minorHAnsi" w:eastAsia="Georgia" w:hAnsiTheme="minorHAnsi" w:cstheme="minorHAnsi"/>
          <w:color w:val="231F20"/>
          <w:spacing w:val="4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pacing w:val="2"/>
          <w:sz w:val="22"/>
          <w:szCs w:val="22"/>
        </w:rPr>
        <w:t>t</w:t>
      </w:r>
      <w:r w:rsidRPr="00531283">
        <w:rPr>
          <w:rFonts w:asciiTheme="minorHAnsi" w:eastAsia="Georgia" w:hAnsiTheme="minorHAnsi" w:cstheme="minorHAnsi"/>
          <w:color w:val="231F20"/>
          <w:spacing w:val="-1"/>
          <w:sz w:val="22"/>
          <w:szCs w:val="22"/>
        </w:rPr>
        <w:t>r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ack</w:t>
      </w:r>
      <w:r w:rsidRPr="00531283">
        <w:rPr>
          <w:rFonts w:asciiTheme="minorHAnsi" w:eastAsia="Georgia" w:hAnsiTheme="minorHAnsi" w:cstheme="minorHAnsi"/>
          <w:color w:val="231F20"/>
          <w:spacing w:val="7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pacing w:val="1"/>
          <w:sz w:val="22"/>
          <w:szCs w:val="22"/>
        </w:rPr>
        <w:t>r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ecord</w:t>
      </w:r>
      <w:r w:rsidRPr="00531283">
        <w:rPr>
          <w:rFonts w:asciiTheme="minorHAnsi" w:eastAsia="Georgia" w:hAnsiTheme="minorHAnsi" w:cstheme="minorHAnsi"/>
          <w:color w:val="231F20"/>
          <w:spacing w:val="7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of</w:t>
      </w:r>
      <w:r w:rsidRPr="00531283">
        <w:rPr>
          <w:rFonts w:asciiTheme="minorHAnsi" w:eastAsia="Georgia" w:hAnsiTheme="minorHAnsi" w:cstheme="minorHAnsi"/>
          <w:color w:val="231F20"/>
          <w:spacing w:val="9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accele</w:t>
      </w:r>
      <w:r w:rsidRPr="00531283">
        <w:rPr>
          <w:rFonts w:asciiTheme="minorHAnsi" w:eastAsia="Georgia" w:hAnsiTheme="minorHAnsi" w:cstheme="minorHAnsi"/>
          <w:color w:val="231F20"/>
          <w:spacing w:val="-1"/>
          <w:sz w:val="22"/>
          <w:szCs w:val="22"/>
        </w:rPr>
        <w:t>r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ating reve</w:t>
      </w:r>
      <w:r w:rsidRPr="00531283">
        <w:rPr>
          <w:rFonts w:asciiTheme="minorHAnsi" w:eastAsia="Georgia" w:hAnsiTheme="minorHAnsi" w:cstheme="minorHAnsi"/>
          <w:color w:val="231F20"/>
          <w:spacing w:val="3"/>
          <w:sz w:val="22"/>
          <w:szCs w:val="22"/>
        </w:rPr>
        <w:t>n</w:t>
      </w:r>
      <w:r w:rsidRPr="00531283">
        <w:rPr>
          <w:rFonts w:asciiTheme="minorHAnsi" w:eastAsia="Georgia" w:hAnsiTheme="minorHAnsi" w:cstheme="minorHAnsi"/>
          <w:color w:val="231F20"/>
          <w:spacing w:val="-1"/>
          <w:sz w:val="22"/>
          <w:szCs w:val="22"/>
        </w:rPr>
        <w:t>u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e</w:t>
      </w:r>
      <w:r w:rsidRPr="00531283">
        <w:rPr>
          <w:rFonts w:asciiTheme="minorHAnsi" w:eastAsia="Georgia" w:hAnsiTheme="minorHAnsi" w:cstheme="minorHAnsi"/>
          <w:color w:val="231F20"/>
          <w:spacing w:val="3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g</w:t>
      </w:r>
      <w:r w:rsidRPr="00531283">
        <w:rPr>
          <w:rFonts w:asciiTheme="minorHAnsi" w:eastAsia="Georgia" w:hAnsiTheme="minorHAnsi" w:cstheme="minorHAnsi"/>
          <w:color w:val="231F20"/>
          <w:spacing w:val="-2"/>
          <w:sz w:val="22"/>
          <w:szCs w:val="22"/>
        </w:rPr>
        <w:t>r</w:t>
      </w:r>
      <w:r w:rsidRPr="00531283">
        <w:rPr>
          <w:rFonts w:asciiTheme="minorHAnsi" w:eastAsia="Georgia" w:hAnsiTheme="minorHAnsi" w:cstheme="minorHAnsi"/>
          <w:color w:val="231F20"/>
          <w:spacing w:val="3"/>
          <w:sz w:val="22"/>
          <w:szCs w:val="22"/>
        </w:rPr>
        <w:t>o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w</w:t>
      </w:r>
      <w:r w:rsidRPr="00531283">
        <w:rPr>
          <w:rFonts w:asciiTheme="minorHAnsi" w:eastAsia="Georgia" w:hAnsiTheme="minorHAnsi" w:cstheme="minorHAnsi"/>
          <w:color w:val="231F20"/>
          <w:spacing w:val="-1"/>
          <w:sz w:val="22"/>
          <w:szCs w:val="22"/>
        </w:rPr>
        <w:t>t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h</w:t>
      </w:r>
      <w:r w:rsidRPr="00531283">
        <w:rPr>
          <w:rFonts w:asciiTheme="minorHAnsi" w:eastAsia="Georgia" w:hAnsiTheme="minorHAnsi" w:cstheme="minorHAnsi"/>
          <w:color w:val="231F20"/>
          <w:spacing w:val="4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thr</w:t>
      </w:r>
      <w:r w:rsidRPr="00531283">
        <w:rPr>
          <w:rFonts w:asciiTheme="minorHAnsi" w:eastAsia="Georgia" w:hAnsiTheme="minorHAnsi" w:cstheme="minorHAnsi"/>
          <w:color w:val="231F20"/>
          <w:spacing w:val="3"/>
          <w:sz w:val="22"/>
          <w:szCs w:val="22"/>
        </w:rPr>
        <w:t>o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 xml:space="preserve">ugh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strat</w:t>
      </w:r>
      <w:r w:rsidRPr="00531283">
        <w:rPr>
          <w:rFonts w:asciiTheme="minorHAnsi" w:eastAsia="Georgia" w:hAnsiTheme="minorHAnsi" w:cstheme="minorHAnsi"/>
          <w:color w:val="231F20"/>
          <w:spacing w:val="2"/>
          <w:sz w:val="22"/>
          <w:szCs w:val="22"/>
        </w:rPr>
        <w:t>e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gic</w:t>
      </w:r>
      <w:r w:rsidRPr="00531283">
        <w:rPr>
          <w:rFonts w:asciiTheme="minorHAnsi" w:eastAsia="Georgia" w:hAnsiTheme="minorHAnsi" w:cstheme="minorHAnsi"/>
          <w:color w:val="231F20"/>
          <w:spacing w:val="4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a</w:t>
      </w:r>
      <w:r w:rsidRPr="00531283">
        <w:rPr>
          <w:rFonts w:asciiTheme="minorHAnsi" w:eastAsia="Georgia" w:hAnsiTheme="minorHAnsi" w:cstheme="minorHAnsi"/>
          <w:color w:val="231F20"/>
          <w:spacing w:val="1"/>
          <w:sz w:val="22"/>
          <w:szCs w:val="22"/>
        </w:rPr>
        <w:t>n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d</w:t>
      </w:r>
      <w:r w:rsidRPr="00531283">
        <w:rPr>
          <w:rFonts w:asciiTheme="minorHAnsi" w:eastAsia="Georgia" w:hAnsiTheme="minorHAnsi" w:cstheme="minorHAnsi"/>
          <w:color w:val="231F20"/>
          <w:spacing w:val="8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ta</w:t>
      </w:r>
      <w:r w:rsidRPr="00531283">
        <w:rPr>
          <w:rFonts w:asciiTheme="minorHAnsi" w:eastAsia="Georgia" w:hAnsiTheme="minorHAnsi" w:cstheme="minorHAnsi"/>
          <w:color w:val="231F20"/>
          <w:spacing w:val="1"/>
          <w:sz w:val="22"/>
          <w:szCs w:val="22"/>
        </w:rPr>
        <w:t>c</w:t>
      </w:r>
      <w:r w:rsidRPr="00531283">
        <w:rPr>
          <w:rFonts w:asciiTheme="minorHAnsi" w:eastAsia="Georgia" w:hAnsiTheme="minorHAnsi" w:cstheme="minorHAnsi"/>
          <w:color w:val="231F20"/>
          <w:spacing w:val="-1"/>
          <w:sz w:val="22"/>
          <w:szCs w:val="22"/>
        </w:rPr>
        <w:t>t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ical</w:t>
      </w:r>
      <w:r w:rsidRPr="00531283">
        <w:rPr>
          <w:rFonts w:asciiTheme="minorHAnsi" w:eastAsia="Georgia" w:hAnsiTheme="minorHAnsi" w:cstheme="minorHAnsi"/>
          <w:color w:val="231F20"/>
          <w:spacing w:val="6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d</w:t>
      </w:r>
      <w:r w:rsidRPr="00531283">
        <w:rPr>
          <w:rFonts w:asciiTheme="minorHAnsi" w:eastAsia="Georgia" w:hAnsiTheme="minorHAnsi" w:cstheme="minorHAnsi"/>
          <w:color w:val="231F20"/>
          <w:spacing w:val="2"/>
          <w:sz w:val="22"/>
          <w:szCs w:val="22"/>
        </w:rPr>
        <w:t>e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vel</w:t>
      </w:r>
      <w:r w:rsidRPr="00531283">
        <w:rPr>
          <w:rFonts w:asciiTheme="minorHAnsi" w:eastAsia="Georgia" w:hAnsiTheme="minorHAnsi" w:cstheme="minorHAnsi"/>
          <w:color w:val="231F20"/>
          <w:spacing w:val="1"/>
          <w:sz w:val="22"/>
          <w:szCs w:val="22"/>
        </w:rPr>
        <w:t>o</w:t>
      </w:r>
      <w:r w:rsidRPr="00531283">
        <w:rPr>
          <w:rFonts w:asciiTheme="minorHAnsi" w:eastAsia="Georgia" w:hAnsiTheme="minorHAnsi" w:cstheme="minorHAnsi"/>
          <w:color w:val="231F20"/>
          <w:spacing w:val="2"/>
          <w:sz w:val="22"/>
          <w:szCs w:val="22"/>
        </w:rPr>
        <w:t>p</w:t>
      </w:r>
      <w:r w:rsidRPr="00531283">
        <w:rPr>
          <w:rFonts w:asciiTheme="minorHAnsi" w:eastAsia="Georgia" w:hAnsiTheme="minorHAnsi" w:cstheme="minorHAnsi"/>
          <w:color w:val="231F20"/>
          <w:spacing w:val="1"/>
          <w:sz w:val="22"/>
          <w:szCs w:val="22"/>
        </w:rPr>
        <w:t>m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 xml:space="preserve">ent </w:t>
      </w:r>
      <w:r w:rsidRPr="00531283">
        <w:rPr>
          <w:rFonts w:asciiTheme="minorHAnsi" w:eastAsia="Georgia" w:hAnsiTheme="minorHAnsi" w:cstheme="minorHAnsi"/>
          <w:color w:val="231F20"/>
          <w:spacing w:val="1"/>
          <w:sz w:val="22"/>
          <w:szCs w:val="22"/>
        </w:rPr>
        <w:t>o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f</w:t>
      </w:r>
      <w:r w:rsidRPr="00531283">
        <w:rPr>
          <w:rFonts w:asciiTheme="minorHAnsi" w:eastAsia="Georgia" w:hAnsiTheme="minorHAnsi" w:cstheme="minorHAnsi"/>
          <w:color w:val="231F20"/>
          <w:spacing w:val="11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struc</w:t>
      </w:r>
      <w:r w:rsidRPr="00531283">
        <w:rPr>
          <w:rFonts w:asciiTheme="minorHAnsi" w:eastAsia="Georgia" w:hAnsiTheme="minorHAnsi" w:cstheme="minorHAnsi"/>
          <w:color w:val="231F20"/>
          <w:spacing w:val="2"/>
          <w:sz w:val="22"/>
          <w:szCs w:val="22"/>
        </w:rPr>
        <w:t>t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ural</w:t>
      </w:r>
      <w:r w:rsidRPr="00531283">
        <w:rPr>
          <w:rFonts w:asciiTheme="minorHAnsi" w:eastAsia="Georgia" w:hAnsiTheme="minorHAnsi" w:cstheme="minorHAnsi"/>
          <w:color w:val="231F20"/>
          <w:spacing w:val="4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pacing w:val="1"/>
          <w:sz w:val="22"/>
          <w:szCs w:val="22"/>
        </w:rPr>
        <w:t>o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perat</w:t>
      </w:r>
      <w:r w:rsidRPr="00531283">
        <w:rPr>
          <w:rFonts w:asciiTheme="minorHAnsi" w:eastAsia="Georgia" w:hAnsiTheme="minorHAnsi" w:cstheme="minorHAnsi"/>
          <w:color w:val="231F20"/>
          <w:spacing w:val="2"/>
          <w:sz w:val="22"/>
          <w:szCs w:val="22"/>
        </w:rPr>
        <w:t>i</w:t>
      </w:r>
      <w:r w:rsidRPr="00531283">
        <w:rPr>
          <w:rFonts w:asciiTheme="minorHAnsi" w:eastAsia="Georgia" w:hAnsiTheme="minorHAnsi" w:cstheme="minorHAnsi"/>
          <w:color w:val="231F20"/>
          <w:spacing w:val="1"/>
          <w:sz w:val="22"/>
          <w:szCs w:val="22"/>
        </w:rPr>
        <w:t>o</w:t>
      </w:r>
      <w:r w:rsidRPr="00531283">
        <w:rPr>
          <w:rFonts w:asciiTheme="minorHAnsi" w:eastAsia="Georgia" w:hAnsiTheme="minorHAnsi" w:cstheme="minorHAnsi"/>
          <w:color w:val="231F20"/>
          <w:spacing w:val="-1"/>
          <w:sz w:val="22"/>
          <w:szCs w:val="22"/>
        </w:rPr>
        <w:t>n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s</w:t>
      </w:r>
      <w:r w:rsidRPr="00531283">
        <w:rPr>
          <w:rFonts w:asciiTheme="minorHAnsi" w:eastAsia="Georgia" w:hAnsiTheme="minorHAnsi" w:cstheme="minorHAnsi"/>
          <w:color w:val="231F20"/>
          <w:spacing w:val="3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to</w:t>
      </w:r>
      <w:r w:rsidRPr="00531283">
        <w:rPr>
          <w:rFonts w:asciiTheme="minorHAnsi" w:eastAsia="Georgia" w:hAnsiTheme="minorHAnsi" w:cstheme="minorHAnsi"/>
          <w:color w:val="231F20"/>
          <w:spacing w:val="10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drive</w:t>
      </w:r>
      <w:r w:rsidRPr="00531283">
        <w:rPr>
          <w:rFonts w:asciiTheme="minorHAnsi" w:eastAsia="Georgia" w:hAnsiTheme="minorHAnsi" w:cstheme="minorHAnsi"/>
          <w:color w:val="231F20"/>
          <w:spacing w:val="7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pacing w:val="2"/>
          <w:sz w:val="22"/>
          <w:szCs w:val="22"/>
        </w:rPr>
        <w:t>b</w:t>
      </w:r>
      <w:r w:rsidRPr="00531283">
        <w:rPr>
          <w:rFonts w:asciiTheme="minorHAnsi" w:eastAsia="Georgia" w:hAnsiTheme="minorHAnsi" w:cstheme="minorHAnsi"/>
          <w:color w:val="231F20"/>
          <w:spacing w:val="-1"/>
          <w:sz w:val="22"/>
          <w:szCs w:val="22"/>
        </w:rPr>
        <w:t>u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si</w:t>
      </w:r>
      <w:r w:rsidRPr="00531283">
        <w:rPr>
          <w:rFonts w:asciiTheme="minorHAnsi" w:eastAsia="Georgia" w:hAnsiTheme="minorHAnsi" w:cstheme="minorHAnsi"/>
          <w:color w:val="231F20"/>
          <w:spacing w:val="1"/>
          <w:sz w:val="22"/>
          <w:szCs w:val="22"/>
        </w:rPr>
        <w:t>n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ess</w:t>
      </w:r>
      <w:r w:rsidRPr="00531283">
        <w:rPr>
          <w:rFonts w:asciiTheme="minorHAnsi" w:eastAsia="Georgia" w:hAnsiTheme="minorHAnsi" w:cstheme="minorHAnsi"/>
          <w:color w:val="231F20"/>
          <w:spacing w:val="6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g</w:t>
      </w:r>
      <w:r w:rsidRPr="00531283">
        <w:rPr>
          <w:rFonts w:asciiTheme="minorHAnsi" w:eastAsia="Georgia" w:hAnsiTheme="minorHAnsi" w:cstheme="minorHAnsi"/>
          <w:color w:val="231F20"/>
          <w:spacing w:val="-1"/>
          <w:sz w:val="22"/>
          <w:szCs w:val="22"/>
        </w:rPr>
        <w:t>r</w:t>
      </w:r>
      <w:r w:rsidRPr="00531283">
        <w:rPr>
          <w:rFonts w:asciiTheme="minorHAnsi" w:eastAsia="Georgia" w:hAnsiTheme="minorHAnsi" w:cstheme="minorHAnsi"/>
          <w:color w:val="231F20"/>
          <w:spacing w:val="1"/>
          <w:sz w:val="22"/>
          <w:szCs w:val="22"/>
        </w:rPr>
        <w:t>o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w</w:t>
      </w:r>
      <w:r w:rsidRPr="00531283">
        <w:rPr>
          <w:rFonts w:asciiTheme="minorHAnsi" w:eastAsia="Georgia" w:hAnsiTheme="minorHAnsi" w:cstheme="minorHAnsi"/>
          <w:color w:val="231F20"/>
          <w:spacing w:val="1"/>
          <w:sz w:val="22"/>
          <w:szCs w:val="22"/>
        </w:rPr>
        <w:t>t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h</w:t>
      </w:r>
      <w:r w:rsidRPr="00531283">
        <w:rPr>
          <w:rFonts w:asciiTheme="minorHAnsi" w:eastAsia="Georgia" w:hAnsiTheme="minorHAnsi" w:cstheme="minorHAnsi"/>
          <w:color w:val="231F20"/>
          <w:spacing w:val="5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a</w:t>
      </w:r>
      <w:r w:rsidRPr="00531283">
        <w:rPr>
          <w:rFonts w:asciiTheme="minorHAnsi" w:eastAsia="Georgia" w:hAnsiTheme="minorHAnsi" w:cstheme="minorHAnsi"/>
          <w:color w:val="231F20"/>
          <w:spacing w:val="1"/>
          <w:sz w:val="22"/>
          <w:szCs w:val="22"/>
        </w:rPr>
        <w:t>n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d</w:t>
      </w:r>
      <w:r w:rsidRPr="00531283">
        <w:rPr>
          <w:rFonts w:asciiTheme="minorHAnsi" w:eastAsia="Georgia" w:hAnsiTheme="minorHAnsi" w:cstheme="minorHAnsi"/>
          <w:color w:val="231F20"/>
          <w:spacing w:val="8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pacing w:val="1"/>
          <w:sz w:val="22"/>
          <w:szCs w:val="22"/>
        </w:rPr>
        <w:t>m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arket</w:t>
      </w:r>
      <w:r w:rsidRPr="00531283">
        <w:rPr>
          <w:rFonts w:asciiTheme="minorHAnsi" w:eastAsia="Georgia" w:hAnsiTheme="minorHAnsi" w:cstheme="minorHAnsi"/>
          <w:color w:val="231F20"/>
          <w:spacing w:val="5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d</w:t>
      </w:r>
      <w:r w:rsidRPr="00531283">
        <w:rPr>
          <w:rFonts w:asciiTheme="minorHAnsi" w:eastAsia="Georgia" w:hAnsiTheme="minorHAnsi" w:cstheme="minorHAnsi"/>
          <w:color w:val="231F20"/>
          <w:spacing w:val="2"/>
          <w:sz w:val="22"/>
          <w:szCs w:val="22"/>
        </w:rPr>
        <w:t>e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vel</w:t>
      </w:r>
      <w:r w:rsidRPr="00531283">
        <w:rPr>
          <w:rFonts w:asciiTheme="minorHAnsi" w:eastAsia="Georgia" w:hAnsiTheme="minorHAnsi" w:cstheme="minorHAnsi"/>
          <w:color w:val="231F20"/>
          <w:spacing w:val="1"/>
          <w:sz w:val="22"/>
          <w:szCs w:val="22"/>
        </w:rPr>
        <w:t>o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p</w:t>
      </w:r>
      <w:r w:rsidRPr="00531283">
        <w:rPr>
          <w:rFonts w:asciiTheme="minorHAnsi" w:eastAsia="Georgia" w:hAnsiTheme="minorHAnsi" w:cstheme="minorHAnsi"/>
          <w:color w:val="231F20"/>
          <w:spacing w:val="1"/>
          <w:sz w:val="22"/>
          <w:szCs w:val="22"/>
        </w:rPr>
        <w:t>m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ent</w:t>
      </w:r>
      <w:r w:rsidRPr="00531283">
        <w:rPr>
          <w:rFonts w:asciiTheme="minorHAnsi" w:eastAsia="Georgia" w:hAnsiTheme="minorHAnsi" w:cstheme="minorHAnsi"/>
          <w:color w:val="231F20"/>
          <w:spacing w:val="5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foste</w:t>
      </w:r>
      <w:r w:rsidRPr="00531283">
        <w:rPr>
          <w:rFonts w:asciiTheme="minorHAnsi" w:eastAsia="Georgia" w:hAnsiTheme="minorHAnsi" w:cstheme="minorHAnsi"/>
          <w:color w:val="231F20"/>
          <w:spacing w:val="-1"/>
          <w:sz w:val="22"/>
          <w:szCs w:val="22"/>
        </w:rPr>
        <w:t>r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ing performance</w:t>
      </w:r>
      <w:r w:rsidRPr="00531283">
        <w:rPr>
          <w:rFonts w:asciiTheme="minorHAnsi" w:eastAsia="Georgia" w:hAnsiTheme="minorHAnsi" w:cstheme="minorHAnsi"/>
          <w:color w:val="231F20"/>
          <w:spacing w:val="-6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imp</w:t>
      </w:r>
      <w:r w:rsidRPr="00531283">
        <w:rPr>
          <w:rFonts w:asciiTheme="minorHAnsi" w:eastAsia="Georgia" w:hAnsiTheme="minorHAnsi" w:cstheme="minorHAnsi"/>
          <w:color w:val="231F20"/>
          <w:spacing w:val="-1"/>
          <w:sz w:val="22"/>
          <w:szCs w:val="22"/>
        </w:rPr>
        <w:t>r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o</w:t>
      </w:r>
      <w:r w:rsidRPr="00531283">
        <w:rPr>
          <w:rFonts w:asciiTheme="minorHAnsi" w:eastAsia="Georgia" w:hAnsiTheme="minorHAnsi" w:cstheme="minorHAnsi"/>
          <w:color w:val="231F20"/>
          <w:spacing w:val="2"/>
          <w:sz w:val="22"/>
          <w:szCs w:val="22"/>
        </w:rPr>
        <w:t>v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 xml:space="preserve">ement. </w:t>
      </w:r>
      <w:r w:rsidRPr="00531283">
        <w:rPr>
          <w:rFonts w:asciiTheme="minorHAnsi" w:eastAsia="Georgia" w:hAnsiTheme="minorHAnsi" w:cstheme="minorHAnsi"/>
          <w:color w:val="231F20"/>
          <w:spacing w:val="2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Capi</w:t>
      </w:r>
      <w:r w:rsidRPr="00531283">
        <w:rPr>
          <w:rFonts w:asciiTheme="minorHAnsi" w:eastAsia="Georgia" w:hAnsiTheme="minorHAnsi" w:cstheme="minorHAnsi"/>
          <w:color w:val="231F20"/>
          <w:spacing w:val="-1"/>
          <w:sz w:val="22"/>
          <w:szCs w:val="22"/>
        </w:rPr>
        <w:t>t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a</w:t>
      </w:r>
      <w:r w:rsidRPr="00531283">
        <w:rPr>
          <w:rFonts w:asciiTheme="minorHAnsi" w:eastAsia="Georgia" w:hAnsiTheme="minorHAnsi" w:cstheme="minorHAnsi"/>
          <w:color w:val="231F20"/>
          <w:spacing w:val="1"/>
          <w:sz w:val="22"/>
          <w:szCs w:val="22"/>
        </w:rPr>
        <w:t>l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izes</w:t>
      </w:r>
      <w:r w:rsidRPr="00531283">
        <w:rPr>
          <w:rFonts w:asciiTheme="minorHAnsi" w:eastAsia="Georgia" w:hAnsiTheme="minorHAnsi" w:cstheme="minorHAnsi"/>
          <w:color w:val="231F20"/>
          <w:spacing w:val="-5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on</w:t>
      </w:r>
      <w:r w:rsidRPr="00531283">
        <w:rPr>
          <w:rFonts w:asciiTheme="minorHAnsi" w:eastAsia="Georgia" w:hAnsiTheme="minorHAnsi" w:cstheme="minorHAnsi"/>
          <w:color w:val="231F20"/>
          <w:spacing w:val="4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cross</w:t>
      </w:r>
      <w:r w:rsidRPr="00531283">
        <w:rPr>
          <w:rFonts w:asciiTheme="minorHAnsi" w:eastAsia="Georgia" w:hAnsiTheme="minorHAnsi" w:cstheme="minorHAnsi"/>
          <w:color w:val="231F20"/>
          <w:spacing w:val="1"/>
          <w:sz w:val="22"/>
          <w:szCs w:val="22"/>
        </w:rPr>
        <w:t>-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functio</w:t>
      </w:r>
      <w:r w:rsidRPr="00531283">
        <w:rPr>
          <w:rFonts w:asciiTheme="minorHAnsi" w:eastAsia="Georgia" w:hAnsiTheme="minorHAnsi" w:cstheme="minorHAnsi"/>
          <w:color w:val="231F20"/>
          <w:spacing w:val="3"/>
          <w:sz w:val="22"/>
          <w:szCs w:val="22"/>
        </w:rPr>
        <w:t>n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al</w:t>
      </w:r>
      <w:r w:rsidRPr="00531283">
        <w:rPr>
          <w:rFonts w:asciiTheme="minorHAnsi" w:eastAsia="Georgia" w:hAnsiTheme="minorHAnsi" w:cstheme="minorHAnsi"/>
          <w:color w:val="231F20"/>
          <w:spacing w:val="-9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team</w:t>
      </w:r>
      <w:r w:rsidRPr="00531283">
        <w:rPr>
          <w:rFonts w:asciiTheme="minorHAnsi" w:eastAsia="Georgia" w:hAnsiTheme="minorHAnsi" w:cstheme="minorHAnsi"/>
          <w:color w:val="231F20"/>
          <w:spacing w:val="2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leade</w:t>
      </w:r>
      <w:r w:rsidRPr="00531283">
        <w:rPr>
          <w:rFonts w:asciiTheme="minorHAnsi" w:eastAsia="Georgia" w:hAnsiTheme="minorHAnsi" w:cstheme="minorHAnsi"/>
          <w:color w:val="231F20"/>
          <w:spacing w:val="-1"/>
          <w:sz w:val="22"/>
          <w:szCs w:val="22"/>
        </w:rPr>
        <w:t>r</w:t>
      </w:r>
      <w:r w:rsidRPr="00531283">
        <w:rPr>
          <w:rFonts w:asciiTheme="minorHAnsi" w:eastAsia="Georgia" w:hAnsiTheme="minorHAnsi" w:cstheme="minorHAnsi"/>
          <w:color w:val="231F20"/>
          <w:spacing w:val="2"/>
          <w:sz w:val="22"/>
          <w:szCs w:val="22"/>
        </w:rPr>
        <w:t>s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hip</w:t>
      </w:r>
      <w:r w:rsidRPr="00531283">
        <w:rPr>
          <w:rFonts w:asciiTheme="minorHAnsi" w:eastAsia="Georgia" w:hAnsiTheme="minorHAnsi" w:cstheme="minorHAnsi"/>
          <w:color w:val="231F20"/>
          <w:spacing w:val="-5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exa</w:t>
      </w:r>
      <w:r w:rsidRPr="00531283">
        <w:rPr>
          <w:rFonts w:asciiTheme="minorHAnsi" w:eastAsia="Georgia" w:hAnsiTheme="minorHAnsi" w:cstheme="minorHAnsi"/>
          <w:color w:val="231F20"/>
          <w:spacing w:val="1"/>
          <w:sz w:val="22"/>
          <w:szCs w:val="22"/>
        </w:rPr>
        <w:t>m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ini</w:t>
      </w:r>
      <w:r w:rsidRPr="00531283">
        <w:rPr>
          <w:rFonts w:asciiTheme="minorHAnsi" w:eastAsia="Georgia" w:hAnsiTheme="minorHAnsi" w:cstheme="minorHAnsi"/>
          <w:color w:val="231F20"/>
          <w:spacing w:val="3"/>
          <w:sz w:val="22"/>
          <w:szCs w:val="22"/>
        </w:rPr>
        <w:t>n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g</w:t>
      </w:r>
      <w:r w:rsidRPr="00531283">
        <w:rPr>
          <w:rFonts w:asciiTheme="minorHAnsi" w:eastAsia="Georgia" w:hAnsiTheme="minorHAnsi" w:cstheme="minorHAnsi"/>
          <w:color w:val="231F20"/>
          <w:spacing w:val="1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economic</w:t>
      </w:r>
      <w:r w:rsidRPr="00531283">
        <w:rPr>
          <w:rFonts w:asciiTheme="minorHAnsi" w:eastAsia="Georgia" w:hAnsiTheme="minorHAnsi" w:cstheme="minorHAnsi"/>
          <w:color w:val="231F20"/>
          <w:spacing w:val="-3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tren</w:t>
      </w:r>
      <w:r w:rsidRPr="00531283">
        <w:rPr>
          <w:rFonts w:asciiTheme="minorHAnsi" w:eastAsia="Georgia" w:hAnsiTheme="minorHAnsi" w:cstheme="minorHAnsi"/>
          <w:color w:val="231F20"/>
          <w:spacing w:val="2"/>
          <w:sz w:val="22"/>
          <w:szCs w:val="22"/>
        </w:rPr>
        <w:t>d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s and</w:t>
      </w:r>
      <w:r w:rsidRPr="00531283">
        <w:rPr>
          <w:rFonts w:asciiTheme="minorHAnsi" w:eastAsia="Georgia" w:hAnsiTheme="minorHAnsi" w:cstheme="minorHAnsi"/>
          <w:color w:val="231F20"/>
          <w:spacing w:val="2"/>
          <w:sz w:val="22"/>
          <w:szCs w:val="22"/>
        </w:rPr>
        <w:t xml:space="preserve"> p</w:t>
      </w:r>
      <w:r w:rsidRPr="00531283">
        <w:rPr>
          <w:rFonts w:asciiTheme="minorHAnsi" w:eastAsia="Georgia" w:hAnsiTheme="minorHAnsi" w:cstheme="minorHAnsi"/>
          <w:color w:val="231F20"/>
          <w:spacing w:val="-1"/>
          <w:sz w:val="22"/>
          <w:szCs w:val="22"/>
        </w:rPr>
        <w:t>r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ofi</w:t>
      </w:r>
      <w:r w:rsidRPr="00531283">
        <w:rPr>
          <w:rFonts w:asciiTheme="minorHAnsi" w:eastAsia="Georgia" w:hAnsiTheme="minorHAnsi" w:cstheme="minorHAnsi"/>
          <w:color w:val="231F20"/>
          <w:spacing w:val="1"/>
          <w:sz w:val="22"/>
          <w:szCs w:val="22"/>
        </w:rPr>
        <w:t>t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able</w:t>
      </w:r>
      <w:r w:rsidRPr="00531283">
        <w:rPr>
          <w:rFonts w:asciiTheme="minorHAnsi" w:eastAsia="Georgia" w:hAnsiTheme="minorHAnsi" w:cstheme="minorHAnsi"/>
          <w:color w:val="231F20"/>
          <w:spacing w:val="-2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areas of</w:t>
      </w:r>
      <w:r w:rsidRPr="00531283">
        <w:rPr>
          <w:rFonts w:asciiTheme="minorHAnsi" w:eastAsia="Georgia" w:hAnsiTheme="minorHAnsi" w:cstheme="minorHAnsi"/>
          <w:color w:val="231F20"/>
          <w:spacing w:val="-2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grow</w:t>
      </w:r>
      <w:r w:rsidRPr="00531283">
        <w:rPr>
          <w:rFonts w:asciiTheme="minorHAnsi" w:eastAsia="Georgia" w:hAnsiTheme="minorHAnsi" w:cstheme="minorHAnsi"/>
          <w:color w:val="231F20"/>
          <w:spacing w:val="-1"/>
          <w:sz w:val="22"/>
          <w:szCs w:val="22"/>
        </w:rPr>
        <w:t>t</w:t>
      </w:r>
      <w:r w:rsidRPr="00531283">
        <w:rPr>
          <w:rFonts w:asciiTheme="minorHAnsi" w:eastAsia="Georgia" w:hAnsiTheme="minorHAnsi" w:cstheme="minorHAnsi"/>
          <w:color w:val="231F20"/>
          <w:spacing w:val="1"/>
          <w:sz w:val="22"/>
          <w:szCs w:val="22"/>
        </w:rPr>
        <w:t>h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.</w:t>
      </w:r>
      <w:r w:rsidRPr="00531283">
        <w:rPr>
          <w:rFonts w:asciiTheme="minorHAnsi" w:eastAsia="Georgia" w:hAnsiTheme="minorHAnsi" w:cstheme="minorHAnsi"/>
          <w:color w:val="231F20"/>
          <w:spacing w:val="40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pacing w:val="3"/>
          <w:sz w:val="22"/>
          <w:szCs w:val="22"/>
        </w:rPr>
        <w:t>I</w:t>
      </w:r>
      <w:r w:rsidRPr="00531283">
        <w:rPr>
          <w:rFonts w:asciiTheme="minorHAnsi" w:eastAsia="Georgia" w:hAnsiTheme="minorHAnsi" w:cstheme="minorHAnsi"/>
          <w:color w:val="231F20"/>
          <w:spacing w:val="-1"/>
          <w:sz w:val="22"/>
          <w:szCs w:val="22"/>
        </w:rPr>
        <w:t>d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entifi</w:t>
      </w:r>
      <w:r w:rsidRPr="00531283">
        <w:rPr>
          <w:rFonts w:asciiTheme="minorHAnsi" w:eastAsia="Georgia" w:hAnsiTheme="minorHAnsi" w:cstheme="minorHAnsi"/>
          <w:color w:val="231F20"/>
          <w:spacing w:val="2"/>
          <w:sz w:val="22"/>
          <w:szCs w:val="22"/>
        </w:rPr>
        <w:t>e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s</w:t>
      </w:r>
      <w:r w:rsidRPr="00531283">
        <w:rPr>
          <w:rFonts w:asciiTheme="minorHAnsi" w:eastAsia="Georgia" w:hAnsiTheme="minorHAnsi" w:cstheme="minorHAnsi"/>
          <w:color w:val="231F20"/>
          <w:spacing w:val="-7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and</w:t>
      </w:r>
      <w:r w:rsidRPr="00531283">
        <w:rPr>
          <w:rFonts w:asciiTheme="minorHAnsi" w:eastAsia="Georgia" w:hAnsiTheme="minorHAnsi" w:cstheme="minorHAnsi"/>
          <w:color w:val="231F20"/>
          <w:spacing w:val="-3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ca</w:t>
      </w:r>
      <w:r w:rsidRPr="00531283">
        <w:rPr>
          <w:rFonts w:asciiTheme="minorHAnsi" w:eastAsia="Georgia" w:hAnsiTheme="minorHAnsi" w:cstheme="minorHAnsi"/>
          <w:color w:val="231F20"/>
          <w:spacing w:val="2"/>
          <w:sz w:val="22"/>
          <w:szCs w:val="22"/>
        </w:rPr>
        <w:t>p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ita</w:t>
      </w:r>
      <w:r w:rsidRPr="00531283">
        <w:rPr>
          <w:rFonts w:asciiTheme="minorHAnsi" w:eastAsia="Georgia" w:hAnsiTheme="minorHAnsi" w:cstheme="minorHAnsi"/>
          <w:color w:val="231F20"/>
          <w:spacing w:val="1"/>
          <w:sz w:val="22"/>
          <w:szCs w:val="22"/>
        </w:rPr>
        <w:t>l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izes</w:t>
      </w:r>
      <w:r w:rsidRPr="00531283">
        <w:rPr>
          <w:rFonts w:asciiTheme="minorHAnsi" w:eastAsia="Georgia" w:hAnsiTheme="minorHAnsi" w:cstheme="minorHAnsi"/>
          <w:color w:val="231F20"/>
          <w:spacing w:val="-8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on</w:t>
      </w:r>
      <w:r w:rsidRPr="00531283">
        <w:rPr>
          <w:rFonts w:asciiTheme="minorHAnsi" w:eastAsia="Georgia" w:hAnsiTheme="minorHAnsi" w:cstheme="minorHAnsi"/>
          <w:color w:val="231F20"/>
          <w:spacing w:val="-1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eme</w:t>
      </w:r>
      <w:r w:rsidRPr="00531283">
        <w:rPr>
          <w:rFonts w:asciiTheme="minorHAnsi" w:eastAsia="Georgia" w:hAnsiTheme="minorHAnsi" w:cstheme="minorHAnsi"/>
          <w:color w:val="231F20"/>
          <w:spacing w:val="1"/>
          <w:sz w:val="22"/>
          <w:szCs w:val="22"/>
        </w:rPr>
        <w:t>r</w:t>
      </w:r>
      <w:r w:rsidRPr="00531283">
        <w:rPr>
          <w:rFonts w:asciiTheme="minorHAnsi" w:eastAsia="Georgia" w:hAnsiTheme="minorHAnsi" w:cstheme="minorHAnsi"/>
          <w:color w:val="231F20"/>
          <w:spacing w:val="2"/>
          <w:sz w:val="22"/>
          <w:szCs w:val="22"/>
        </w:rPr>
        <w:t>g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ing</w:t>
      </w:r>
      <w:r w:rsidRPr="00531283">
        <w:rPr>
          <w:rFonts w:asciiTheme="minorHAnsi" w:eastAsia="Georgia" w:hAnsiTheme="minorHAnsi" w:cstheme="minorHAnsi"/>
          <w:color w:val="231F20"/>
          <w:spacing w:val="-8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pacing w:val="2"/>
          <w:sz w:val="22"/>
          <w:szCs w:val="22"/>
        </w:rPr>
        <w:t>b</w:t>
      </w:r>
      <w:r w:rsidRPr="00531283">
        <w:rPr>
          <w:rFonts w:asciiTheme="minorHAnsi" w:eastAsia="Georgia" w:hAnsiTheme="minorHAnsi" w:cstheme="minorHAnsi"/>
          <w:color w:val="231F20"/>
          <w:spacing w:val="-1"/>
          <w:sz w:val="22"/>
          <w:szCs w:val="22"/>
        </w:rPr>
        <w:t>u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sin</w:t>
      </w:r>
      <w:r w:rsidRPr="00531283">
        <w:rPr>
          <w:rFonts w:asciiTheme="minorHAnsi" w:eastAsia="Georgia" w:hAnsiTheme="minorHAnsi" w:cstheme="minorHAnsi"/>
          <w:color w:val="231F20"/>
          <w:spacing w:val="2"/>
          <w:sz w:val="22"/>
          <w:szCs w:val="22"/>
        </w:rPr>
        <w:t>e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ss</w:t>
      </w:r>
      <w:r w:rsidRPr="00531283">
        <w:rPr>
          <w:rFonts w:asciiTheme="minorHAnsi" w:eastAsia="Georgia" w:hAnsiTheme="minorHAnsi" w:cstheme="minorHAnsi"/>
          <w:color w:val="231F20"/>
          <w:spacing w:val="-6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ventures</w:t>
      </w:r>
      <w:r w:rsidRPr="00531283">
        <w:rPr>
          <w:rFonts w:asciiTheme="minorHAnsi" w:eastAsia="Georgia" w:hAnsiTheme="minorHAnsi" w:cstheme="minorHAnsi"/>
          <w:color w:val="231F20"/>
          <w:spacing w:val="-5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to</w:t>
      </w:r>
      <w:r w:rsidRPr="00531283">
        <w:rPr>
          <w:rFonts w:asciiTheme="minorHAnsi" w:eastAsia="Georgia" w:hAnsiTheme="minorHAnsi" w:cstheme="minorHAnsi"/>
          <w:color w:val="231F20"/>
          <w:spacing w:val="-2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p</w:t>
      </w:r>
      <w:r w:rsidRPr="00531283">
        <w:rPr>
          <w:rFonts w:asciiTheme="minorHAnsi" w:eastAsia="Georgia" w:hAnsiTheme="minorHAnsi" w:cstheme="minorHAnsi"/>
          <w:color w:val="231F20"/>
          <w:spacing w:val="-1"/>
          <w:sz w:val="22"/>
          <w:szCs w:val="22"/>
        </w:rPr>
        <w:t>r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opel</w:t>
      </w:r>
      <w:r w:rsidRPr="00531283">
        <w:rPr>
          <w:rFonts w:asciiTheme="minorHAnsi" w:eastAsia="Georgia" w:hAnsiTheme="minorHAnsi" w:cstheme="minorHAnsi"/>
          <w:color w:val="231F20"/>
          <w:spacing w:val="-5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an</w:t>
      </w:r>
      <w:r w:rsidRPr="00531283">
        <w:rPr>
          <w:rFonts w:asciiTheme="minorHAnsi" w:eastAsia="Georgia" w:hAnsiTheme="minorHAnsi" w:cstheme="minorHAnsi"/>
          <w:color w:val="231F20"/>
          <w:spacing w:val="-2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orga</w:t>
      </w:r>
      <w:r w:rsidRPr="00531283">
        <w:rPr>
          <w:rFonts w:asciiTheme="minorHAnsi" w:eastAsia="Georgia" w:hAnsiTheme="minorHAnsi" w:cstheme="minorHAnsi"/>
          <w:color w:val="231F20"/>
          <w:spacing w:val="1"/>
          <w:sz w:val="22"/>
          <w:szCs w:val="22"/>
        </w:rPr>
        <w:t>n</w:t>
      </w:r>
      <w:r w:rsidRPr="00531283">
        <w:rPr>
          <w:rFonts w:asciiTheme="minorHAnsi" w:eastAsia="Georgia" w:hAnsiTheme="minorHAnsi" w:cstheme="minorHAnsi"/>
          <w:color w:val="231F20"/>
          <w:spacing w:val="2"/>
          <w:sz w:val="22"/>
          <w:szCs w:val="22"/>
        </w:rPr>
        <w:t>i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zation</w:t>
      </w:r>
      <w:r w:rsidRPr="00531283">
        <w:rPr>
          <w:rFonts w:asciiTheme="minorHAnsi" w:eastAsia="Georgia" w:hAnsiTheme="minorHAnsi" w:cstheme="minorHAnsi"/>
          <w:color w:val="231F20"/>
          <w:spacing w:val="-10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to</w:t>
      </w:r>
      <w:r w:rsidRPr="00531283">
        <w:rPr>
          <w:rFonts w:asciiTheme="minorHAnsi" w:eastAsia="Georgia" w:hAnsiTheme="minorHAnsi" w:cstheme="minorHAnsi"/>
          <w:color w:val="231F20"/>
          <w:spacing w:val="-2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the top</w:t>
      </w:r>
      <w:r w:rsidRPr="00531283">
        <w:rPr>
          <w:rFonts w:asciiTheme="minorHAnsi" w:eastAsia="Georgia" w:hAnsiTheme="minorHAnsi" w:cstheme="minorHAnsi"/>
          <w:color w:val="231F20"/>
          <w:spacing w:val="-1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ti</w:t>
      </w:r>
      <w:r w:rsidRPr="00531283">
        <w:rPr>
          <w:rFonts w:asciiTheme="minorHAnsi" w:eastAsia="Georgia" w:hAnsiTheme="minorHAnsi" w:cstheme="minorHAnsi"/>
          <w:color w:val="231F20"/>
          <w:spacing w:val="2"/>
          <w:sz w:val="22"/>
          <w:szCs w:val="22"/>
        </w:rPr>
        <w:t>e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r</w:t>
      </w:r>
      <w:r w:rsidRPr="00531283">
        <w:rPr>
          <w:rFonts w:asciiTheme="minorHAnsi" w:eastAsia="Georgia" w:hAnsiTheme="minorHAnsi" w:cstheme="minorHAnsi"/>
          <w:color w:val="231F20"/>
          <w:spacing w:val="-2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of</w:t>
      </w:r>
      <w:r w:rsidRPr="00531283">
        <w:rPr>
          <w:rFonts w:asciiTheme="minorHAnsi" w:eastAsia="Georgia" w:hAnsiTheme="minorHAnsi" w:cstheme="minorHAnsi"/>
          <w:color w:val="231F20"/>
          <w:spacing w:val="-2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i</w:t>
      </w:r>
      <w:r w:rsidRPr="00531283">
        <w:rPr>
          <w:rFonts w:asciiTheme="minorHAnsi" w:eastAsia="Georgia" w:hAnsiTheme="minorHAnsi" w:cstheme="minorHAnsi"/>
          <w:color w:val="231F20"/>
          <w:spacing w:val="-1"/>
          <w:sz w:val="22"/>
          <w:szCs w:val="22"/>
        </w:rPr>
        <w:t>t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s</w:t>
      </w:r>
      <w:r w:rsidRPr="00531283">
        <w:rPr>
          <w:rFonts w:asciiTheme="minorHAnsi" w:eastAsia="Georgia" w:hAnsiTheme="minorHAnsi" w:cstheme="minorHAnsi"/>
          <w:color w:val="231F20"/>
          <w:spacing w:val="-2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i</w:t>
      </w:r>
      <w:r w:rsidRPr="00531283">
        <w:rPr>
          <w:rFonts w:asciiTheme="minorHAnsi" w:eastAsia="Georgia" w:hAnsiTheme="minorHAnsi" w:cstheme="minorHAnsi"/>
          <w:color w:val="231F20"/>
          <w:spacing w:val="3"/>
          <w:sz w:val="22"/>
          <w:szCs w:val="22"/>
        </w:rPr>
        <w:t>n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du</w:t>
      </w:r>
      <w:r w:rsidRPr="00531283">
        <w:rPr>
          <w:rFonts w:asciiTheme="minorHAnsi" w:eastAsia="Georgia" w:hAnsiTheme="minorHAnsi" w:cstheme="minorHAnsi"/>
          <w:color w:val="231F20"/>
          <w:spacing w:val="2"/>
          <w:sz w:val="22"/>
          <w:szCs w:val="22"/>
        </w:rPr>
        <w:t>s</w:t>
      </w:r>
      <w:r w:rsidRPr="00531283">
        <w:rPr>
          <w:rFonts w:asciiTheme="minorHAnsi" w:eastAsia="Georgia" w:hAnsiTheme="minorHAnsi" w:cstheme="minorHAnsi"/>
          <w:color w:val="231F20"/>
          <w:spacing w:val="-1"/>
          <w:sz w:val="22"/>
          <w:szCs w:val="22"/>
        </w:rPr>
        <w:t>t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ry.</w:t>
      </w:r>
    </w:p>
    <w:p w14:paraId="0BEDD9F6" w14:textId="77777777" w:rsidR="00122E62" w:rsidRPr="00531283" w:rsidRDefault="00122E62" w:rsidP="00531283">
      <w:pPr>
        <w:spacing w:before="5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0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37"/>
        <w:gridCol w:w="3579"/>
        <w:gridCol w:w="3730"/>
      </w:tblGrid>
      <w:tr w:rsidR="00122E62" w:rsidRPr="00531283" w14:paraId="4D59AD75" w14:textId="77777777" w:rsidTr="00531283">
        <w:trPr>
          <w:trHeight w:hRule="exact" w:val="397"/>
        </w:trPr>
        <w:tc>
          <w:tcPr>
            <w:tcW w:w="3237" w:type="dxa"/>
          </w:tcPr>
          <w:p w14:paraId="3ECF738E" w14:textId="77777777" w:rsidR="00122E62" w:rsidRPr="00531283" w:rsidRDefault="00531283" w:rsidP="00531283">
            <w:pPr>
              <w:spacing w:before="71"/>
              <w:ind w:left="40"/>
              <w:rPr>
                <w:rFonts w:asciiTheme="minorHAnsi" w:eastAsia="Georgia" w:hAnsiTheme="minorHAnsi" w:cstheme="minorHAnsi"/>
                <w:sz w:val="22"/>
                <w:szCs w:val="22"/>
              </w:rPr>
            </w:pPr>
            <w:r w:rsidRPr="00531283">
              <w:rPr>
                <w:rFonts w:asciiTheme="minorHAnsi" w:eastAsia="Georgia" w:hAnsiTheme="minorHAnsi" w:cstheme="minorHAnsi"/>
                <w:b/>
                <w:i/>
                <w:color w:val="231F20"/>
                <w:spacing w:val="1"/>
                <w:sz w:val="22"/>
                <w:szCs w:val="22"/>
              </w:rPr>
              <w:t>C</w:t>
            </w:r>
            <w:r w:rsidRPr="00531283">
              <w:rPr>
                <w:rFonts w:asciiTheme="minorHAnsi" w:eastAsia="Georgia" w:hAnsiTheme="minorHAnsi" w:cstheme="minorHAnsi"/>
                <w:b/>
                <w:i/>
                <w:color w:val="231F20"/>
                <w:spacing w:val="-1"/>
                <w:sz w:val="22"/>
                <w:szCs w:val="22"/>
              </w:rPr>
              <w:t>o</w:t>
            </w:r>
            <w:r w:rsidRPr="00531283">
              <w:rPr>
                <w:rFonts w:asciiTheme="minorHAnsi" w:eastAsia="Georgia" w:hAnsiTheme="minorHAnsi" w:cstheme="minorHAnsi"/>
                <w:b/>
                <w:i/>
                <w:color w:val="231F20"/>
                <w:sz w:val="22"/>
                <w:szCs w:val="22"/>
              </w:rPr>
              <w:t>re</w:t>
            </w:r>
            <w:r w:rsidRPr="00531283">
              <w:rPr>
                <w:rFonts w:asciiTheme="minorHAnsi" w:eastAsia="Georgia" w:hAnsiTheme="minorHAnsi" w:cstheme="minorHAnsi"/>
                <w:b/>
                <w:i/>
                <w:color w:val="231F20"/>
                <w:spacing w:val="-5"/>
                <w:sz w:val="22"/>
                <w:szCs w:val="22"/>
              </w:rPr>
              <w:t xml:space="preserve"> </w:t>
            </w:r>
            <w:r w:rsidRPr="00531283">
              <w:rPr>
                <w:rFonts w:asciiTheme="minorHAnsi" w:eastAsia="Georgia" w:hAnsiTheme="minorHAnsi" w:cstheme="minorHAnsi"/>
                <w:b/>
                <w:i/>
                <w:color w:val="231F20"/>
                <w:sz w:val="22"/>
                <w:szCs w:val="22"/>
              </w:rPr>
              <w:t>Knowledge</w:t>
            </w:r>
            <w:r w:rsidRPr="00531283">
              <w:rPr>
                <w:rFonts w:asciiTheme="minorHAnsi" w:eastAsia="Georgia" w:hAnsiTheme="minorHAnsi" w:cstheme="minorHAnsi"/>
                <w:b/>
                <w:i/>
                <w:color w:val="231F20"/>
                <w:spacing w:val="-9"/>
                <w:sz w:val="22"/>
                <w:szCs w:val="22"/>
              </w:rPr>
              <w:t xml:space="preserve"> </w:t>
            </w:r>
            <w:r w:rsidRPr="00531283">
              <w:rPr>
                <w:rFonts w:asciiTheme="minorHAnsi" w:eastAsia="Georgia" w:hAnsiTheme="minorHAnsi" w:cstheme="minorHAnsi"/>
                <w:b/>
                <w:i/>
                <w:color w:val="231F20"/>
                <w:sz w:val="22"/>
                <w:szCs w:val="22"/>
              </w:rPr>
              <w:t>&amp;</w:t>
            </w:r>
            <w:r w:rsidRPr="00531283">
              <w:rPr>
                <w:rFonts w:asciiTheme="minorHAnsi" w:eastAsia="Georgia" w:hAnsiTheme="minorHAnsi" w:cstheme="minorHAnsi"/>
                <w:b/>
                <w:i/>
                <w:color w:val="231F20"/>
                <w:spacing w:val="-2"/>
                <w:sz w:val="22"/>
                <w:szCs w:val="22"/>
              </w:rPr>
              <w:t xml:space="preserve"> </w:t>
            </w:r>
            <w:r w:rsidRPr="00531283">
              <w:rPr>
                <w:rFonts w:asciiTheme="minorHAnsi" w:eastAsia="Georgia" w:hAnsiTheme="minorHAnsi" w:cstheme="minorHAnsi"/>
                <w:b/>
                <w:i/>
                <w:color w:val="231F20"/>
                <w:sz w:val="22"/>
                <w:szCs w:val="22"/>
              </w:rPr>
              <w:t>S</w:t>
            </w:r>
            <w:r w:rsidRPr="00531283">
              <w:rPr>
                <w:rFonts w:asciiTheme="minorHAnsi" w:eastAsia="Georgia" w:hAnsiTheme="minorHAnsi" w:cstheme="minorHAnsi"/>
                <w:b/>
                <w:i/>
                <w:color w:val="231F20"/>
                <w:spacing w:val="1"/>
                <w:sz w:val="22"/>
                <w:szCs w:val="22"/>
              </w:rPr>
              <w:t>k</w:t>
            </w:r>
            <w:r w:rsidRPr="00531283">
              <w:rPr>
                <w:rFonts w:asciiTheme="minorHAnsi" w:eastAsia="Georgia" w:hAnsiTheme="minorHAnsi" w:cstheme="minorHAnsi"/>
                <w:b/>
                <w:i/>
                <w:color w:val="231F20"/>
                <w:sz w:val="22"/>
                <w:szCs w:val="22"/>
              </w:rPr>
              <w:t>ills:</w:t>
            </w:r>
          </w:p>
        </w:tc>
        <w:tc>
          <w:tcPr>
            <w:tcW w:w="7309" w:type="dxa"/>
            <w:gridSpan w:val="2"/>
          </w:tcPr>
          <w:p w14:paraId="3790E97A" w14:textId="77777777" w:rsidR="00122E62" w:rsidRPr="00531283" w:rsidRDefault="00122E62" w:rsidP="0053128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22E62" w:rsidRPr="00531283" w14:paraId="7D8ECA58" w14:textId="77777777" w:rsidTr="00531283">
        <w:trPr>
          <w:trHeight w:hRule="exact" w:val="712"/>
        </w:trPr>
        <w:tc>
          <w:tcPr>
            <w:tcW w:w="3237" w:type="dxa"/>
          </w:tcPr>
          <w:p w14:paraId="04604DEE" w14:textId="77777777" w:rsidR="00122E62" w:rsidRPr="00531283" w:rsidRDefault="00531283" w:rsidP="00531283">
            <w:pPr>
              <w:ind w:left="100"/>
              <w:rPr>
                <w:rFonts w:asciiTheme="minorHAnsi" w:eastAsia="Georgia" w:hAnsiTheme="minorHAnsi" w:cstheme="minorHAnsi"/>
                <w:sz w:val="22"/>
                <w:szCs w:val="22"/>
              </w:rPr>
            </w:pPr>
            <w:r w:rsidRPr="00531283">
              <w:rPr>
                <w:rFonts w:ascii="Cambria Math" w:eastAsia="Lucida Sans Unicode" w:hAnsi="Cambria Math" w:cs="Cambria Math"/>
                <w:color w:val="231F20"/>
                <w:position w:val="3"/>
                <w:sz w:val="22"/>
                <w:szCs w:val="22"/>
              </w:rPr>
              <w:t>⇛</w:t>
            </w:r>
            <w:r w:rsidRPr="00531283">
              <w:rPr>
                <w:rFonts w:asciiTheme="minorHAnsi" w:eastAsia="Lucida Sans Unicode" w:hAnsiTheme="minorHAnsi" w:cstheme="minorHAnsi"/>
                <w:color w:val="231F20"/>
                <w:spacing w:val="-17"/>
                <w:position w:val="3"/>
                <w:sz w:val="22"/>
                <w:szCs w:val="22"/>
              </w:rPr>
              <w:t xml:space="preserve"> </w:t>
            </w:r>
            <w:r w:rsidRPr="00531283">
              <w:rPr>
                <w:rFonts w:asciiTheme="minorHAnsi" w:eastAsia="Georgia" w:hAnsiTheme="minorHAnsi" w:cstheme="minorHAnsi"/>
                <w:color w:val="231F20"/>
                <w:position w:val="3"/>
                <w:sz w:val="22"/>
                <w:szCs w:val="22"/>
              </w:rPr>
              <w:t>Oper</w:t>
            </w:r>
            <w:r w:rsidRPr="00531283">
              <w:rPr>
                <w:rFonts w:asciiTheme="minorHAnsi" w:eastAsia="Georgia" w:hAnsiTheme="minorHAnsi" w:cstheme="minorHAnsi"/>
                <w:color w:val="231F20"/>
                <w:spacing w:val="3"/>
                <w:position w:val="3"/>
                <w:sz w:val="22"/>
                <w:szCs w:val="22"/>
              </w:rPr>
              <w:t>a</w:t>
            </w:r>
            <w:r w:rsidRPr="00531283">
              <w:rPr>
                <w:rFonts w:asciiTheme="minorHAnsi" w:eastAsia="Georgia" w:hAnsiTheme="minorHAnsi" w:cstheme="minorHAnsi"/>
                <w:color w:val="231F20"/>
                <w:spacing w:val="-1"/>
                <w:position w:val="3"/>
                <w:sz w:val="22"/>
                <w:szCs w:val="22"/>
              </w:rPr>
              <w:t>t</w:t>
            </w:r>
            <w:r w:rsidRPr="00531283">
              <w:rPr>
                <w:rFonts w:asciiTheme="minorHAnsi" w:eastAsia="Georgia" w:hAnsiTheme="minorHAnsi" w:cstheme="minorHAnsi"/>
                <w:color w:val="231F20"/>
                <w:position w:val="3"/>
                <w:sz w:val="22"/>
                <w:szCs w:val="22"/>
              </w:rPr>
              <w:t>ing</w:t>
            </w:r>
            <w:r w:rsidRPr="00531283">
              <w:rPr>
                <w:rFonts w:asciiTheme="minorHAnsi" w:eastAsia="Georgia" w:hAnsiTheme="minorHAnsi" w:cstheme="minorHAnsi"/>
                <w:color w:val="231F20"/>
                <w:spacing w:val="-8"/>
                <w:position w:val="3"/>
                <w:sz w:val="22"/>
                <w:szCs w:val="22"/>
              </w:rPr>
              <w:t xml:space="preserve"> </w:t>
            </w:r>
            <w:r w:rsidRPr="00531283">
              <w:rPr>
                <w:rFonts w:asciiTheme="minorHAnsi" w:eastAsia="Georgia" w:hAnsiTheme="minorHAnsi" w:cstheme="minorHAnsi"/>
                <w:color w:val="231F20"/>
                <w:position w:val="3"/>
                <w:sz w:val="22"/>
                <w:szCs w:val="22"/>
              </w:rPr>
              <w:t>Infras</w:t>
            </w:r>
            <w:r w:rsidRPr="00531283">
              <w:rPr>
                <w:rFonts w:asciiTheme="minorHAnsi" w:eastAsia="Georgia" w:hAnsiTheme="minorHAnsi" w:cstheme="minorHAnsi"/>
                <w:color w:val="231F20"/>
                <w:spacing w:val="2"/>
                <w:position w:val="3"/>
                <w:sz w:val="22"/>
                <w:szCs w:val="22"/>
              </w:rPr>
              <w:t>t</w:t>
            </w:r>
            <w:r w:rsidRPr="00531283">
              <w:rPr>
                <w:rFonts w:asciiTheme="minorHAnsi" w:eastAsia="Georgia" w:hAnsiTheme="minorHAnsi" w:cstheme="minorHAnsi"/>
                <w:color w:val="231F20"/>
                <w:position w:val="3"/>
                <w:sz w:val="22"/>
                <w:szCs w:val="22"/>
              </w:rPr>
              <w:t>ruc</w:t>
            </w:r>
            <w:r w:rsidRPr="00531283">
              <w:rPr>
                <w:rFonts w:asciiTheme="minorHAnsi" w:eastAsia="Georgia" w:hAnsiTheme="minorHAnsi" w:cstheme="minorHAnsi"/>
                <w:color w:val="231F20"/>
                <w:spacing w:val="2"/>
                <w:position w:val="3"/>
                <w:sz w:val="22"/>
                <w:szCs w:val="22"/>
              </w:rPr>
              <w:t>t</w:t>
            </w:r>
            <w:r w:rsidRPr="00531283">
              <w:rPr>
                <w:rFonts w:asciiTheme="minorHAnsi" w:eastAsia="Georgia" w:hAnsiTheme="minorHAnsi" w:cstheme="minorHAnsi"/>
                <w:color w:val="231F20"/>
                <w:spacing w:val="-1"/>
                <w:position w:val="3"/>
                <w:sz w:val="22"/>
                <w:szCs w:val="22"/>
              </w:rPr>
              <w:t>u</w:t>
            </w:r>
            <w:r w:rsidRPr="00531283">
              <w:rPr>
                <w:rFonts w:asciiTheme="minorHAnsi" w:eastAsia="Georgia" w:hAnsiTheme="minorHAnsi" w:cstheme="minorHAnsi"/>
                <w:color w:val="231F20"/>
                <w:spacing w:val="1"/>
                <w:position w:val="3"/>
                <w:sz w:val="22"/>
                <w:szCs w:val="22"/>
              </w:rPr>
              <w:t>r</w:t>
            </w:r>
            <w:r w:rsidRPr="00531283">
              <w:rPr>
                <w:rFonts w:asciiTheme="minorHAnsi" w:eastAsia="Georgia" w:hAnsiTheme="minorHAnsi" w:cstheme="minorHAnsi"/>
                <w:color w:val="231F20"/>
                <w:position w:val="3"/>
                <w:sz w:val="22"/>
                <w:szCs w:val="22"/>
              </w:rPr>
              <w:t>e</w:t>
            </w:r>
          </w:p>
          <w:p w14:paraId="7D9A5090" w14:textId="77777777" w:rsidR="00122E62" w:rsidRPr="00531283" w:rsidRDefault="00531283" w:rsidP="00531283">
            <w:pPr>
              <w:ind w:left="100"/>
              <w:rPr>
                <w:rFonts w:asciiTheme="minorHAnsi" w:eastAsia="Georgia" w:hAnsiTheme="minorHAnsi" w:cstheme="minorHAnsi"/>
                <w:sz w:val="22"/>
                <w:szCs w:val="22"/>
              </w:rPr>
            </w:pPr>
            <w:r w:rsidRPr="00531283">
              <w:rPr>
                <w:rFonts w:ascii="Cambria Math" w:eastAsia="Lucida Sans Unicode" w:hAnsi="Cambria Math" w:cs="Cambria Math"/>
                <w:color w:val="231F20"/>
                <w:position w:val="3"/>
                <w:sz w:val="22"/>
                <w:szCs w:val="22"/>
              </w:rPr>
              <w:t>⇛</w:t>
            </w:r>
            <w:r w:rsidRPr="00531283">
              <w:rPr>
                <w:rFonts w:asciiTheme="minorHAnsi" w:eastAsia="Lucida Sans Unicode" w:hAnsiTheme="minorHAnsi" w:cstheme="minorHAnsi"/>
                <w:color w:val="231F20"/>
                <w:spacing w:val="-17"/>
                <w:position w:val="3"/>
                <w:sz w:val="22"/>
                <w:szCs w:val="22"/>
              </w:rPr>
              <w:t xml:space="preserve"> </w:t>
            </w:r>
            <w:r w:rsidRPr="00531283">
              <w:rPr>
                <w:rFonts w:asciiTheme="minorHAnsi" w:eastAsia="Georgia" w:hAnsiTheme="minorHAnsi" w:cstheme="minorHAnsi"/>
                <w:color w:val="231F20"/>
                <w:position w:val="3"/>
                <w:sz w:val="22"/>
                <w:szCs w:val="22"/>
              </w:rPr>
              <w:t>M</w:t>
            </w:r>
            <w:r w:rsidRPr="00531283">
              <w:rPr>
                <w:rFonts w:asciiTheme="minorHAnsi" w:eastAsia="Georgia" w:hAnsiTheme="minorHAnsi" w:cstheme="minorHAnsi"/>
                <w:color w:val="231F20"/>
                <w:spacing w:val="1"/>
                <w:position w:val="3"/>
                <w:sz w:val="22"/>
                <w:szCs w:val="22"/>
              </w:rPr>
              <w:t>e</w:t>
            </w:r>
            <w:r w:rsidRPr="00531283">
              <w:rPr>
                <w:rFonts w:asciiTheme="minorHAnsi" w:eastAsia="Georgia" w:hAnsiTheme="minorHAnsi" w:cstheme="minorHAnsi"/>
                <w:color w:val="231F20"/>
                <w:position w:val="3"/>
                <w:sz w:val="22"/>
                <w:szCs w:val="22"/>
              </w:rPr>
              <w:t>rg</w:t>
            </w:r>
            <w:r w:rsidRPr="00531283">
              <w:rPr>
                <w:rFonts w:asciiTheme="minorHAnsi" w:eastAsia="Georgia" w:hAnsiTheme="minorHAnsi" w:cstheme="minorHAnsi"/>
                <w:color w:val="231F20"/>
                <w:spacing w:val="1"/>
                <w:position w:val="3"/>
                <w:sz w:val="22"/>
                <w:szCs w:val="22"/>
              </w:rPr>
              <w:t>e</w:t>
            </w:r>
            <w:r w:rsidRPr="00531283">
              <w:rPr>
                <w:rFonts w:asciiTheme="minorHAnsi" w:eastAsia="Georgia" w:hAnsiTheme="minorHAnsi" w:cstheme="minorHAnsi"/>
                <w:color w:val="231F20"/>
                <w:spacing w:val="-1"/>
                <w:position w:val="3"/>
                <w:sz w:val="22"/>
                <w:szCs w:val="22"/>
              </w:rPr>
              <w:t>r</w:t>
            </w:r>
            <w:r w:rsidRPr="00531283">
              <w:rPr>
                <w:rFonts w:asciiTheme="minorHAnsi" w:eastAsia="Georgia" w:hAnsiTheme="minorHAnsi" w:cstheme="minorHAnsi"/>
                <w:color w:val="231F20"/>
                <w:position w:val="3"/>
                <w:sz w:val="22"/>
                <w:szCs w:val="22"/>
              </w:rPr>
              <w:t>s</w:t>
            </w:r>
            <w:r w:rsidRPr="00531283">
              <w:rPr>
                <w:rFonts w:asciiTheme="minorHAnsi" w:eastAsia="Georgia" w:hAnsiTheme="minorHAnsi" w:cstheme="minorHAnsi"/>
                <w:color w:val="231F20"/>
                <w:spacing w:val="-6"/>
                <w:position w:val="3"/>
                <w:sz w:val="22"/>
                <w:szCs w:val="22"/>
              </w:rPr>
              <w:t xml:space="preserve"> </w:t>
            </w:r>
            <w:r w:rsidRPr="00531283">
              <w:rPr>
                <w:rFonts w:asciiTheme="minorHAnsi" w:eastAsia="Georgia" w:hAnsiTheme="minorHAnsi" w:cstheme="minorHAnsi"/>
                <w:color w:val="231F20"/>
                <w:position w:val="3"/>
                <w:sz w:val="22"/>
                <w:szCs w:val="22"/>
              </w:rPr>
              <w:t>&amp;</w:t>
            </w:r>
            <w:r w:rsidRPr="00531283">
              <w:rPr>
                <w:rFonts w:asciiTheme="minorHAnsi" w:eastAsia="Georgia" w:hAnsiTheme="minorHAnsi" w:cstheme="minorHAnsi"/>
                <w:color w:val="231F20"/>
                <w:spacing w:val="-1"/>
                <w:position w:val="3"/>
                <w:sz w:val="22"/>
                <w:szCs w:val="22"/>
              </w:rPr>
              <w:t xml:space="preserve"> </w:t>
            </w:r>
            <w:r w:rsidRPr="00531283">
              <w:rPr>
                <w:rFonts w:asciiTheme="minorHAnsi" w:eastAsia="Georgia" w:hAnsiTheme="minorHAnsi" w:cstheme="minorHAnsi"/>
                <w:color w:val="231F20"/>
                <w:position w:val="3"/>
                <w:sz w:val="22"/>
                <w:szCs w:val="22"/>
              </w:rPr>
              <w:t>A</w:t>
            </w:r>
            <w:r w:rsidRPr="00531283">
              <w:rPr>
                <w:rFonts w:asciiTheme="minorHAnsi" w:eastAsia="Georgia" w:hAnsiTheme="minorHAnsi" w:cstheme="minorHAnsi"/>
                <w:color w:val="231F20"/>
                <w:spacing w:val="2"/>
                <w:position w:val="3"/>
                <w:sz w:val="22"/>
                <w:szCs w:val="22"/>
              </w:rPr>
              <w:t>c</w:t>
            </w:r>
            <w:r w:rsidRPr="00531283">
              <w:rPr>
                <w:rFonts w:asciiTheme="minorHAnsi" w:eastAsia="Georgia" w:hAnsiTheme="minorHAnsi" w:cstheme="minorHAnsi"/>
                <w:color w:val="231F20"/>
                <w:position w:val="3"/>
                <w:sz w:val="22"/>
                <w:szCs w:val="22"/>
              </w:rPr>
              <w:t>qu</w:t>
            </w:r>
            <w:r w:rsidRPr="00531283">
              <w:rPr>
                <w:rFonts w:asciiTheme="minorHAnsi" w:eastAsia="Georgia" w:hAnsiTheme="minorHAnsi" w:cstheme="minorHAnsi"/>
                <w:color w:val="231F20"/>
                <w:spacing w:val="2"/>
                <w:position w:val="3"/>
                <w:sz w:val="22"/>
                <w:szCs w:val="22"/>
              </w:rPr>
              <w:t>i</w:t>
            </w:r>
            <w:r w:rsidRPr="00531283">
              <w:rPr>
                <w:rFonts w:asciiTheme="minorHAnsi" w:eastAsia="Georgia" w:hAnsiTheme="minorHAnsi" w:cstheme="minorHAnsi"/>
                <w:color w:val="231F20"/>
                <w:position w:val="3"/>
                <w:sz w:val="22"/>
                <w:szCs w:val="22"/>
              </w:rPr>
              <w:t>sition</w:t>
            </w:r>
          </w:p>
        </w:tc>
        <w:tc>
          <w:tcPr>
            <w:tcW w:w="3579" w:type="dxa"/>
          </w:tcPr>
          <w:p w14:paraId="2411B1DB" w14:textId="77777777" w:rsidR="00122E62" w:rsidRPr="00531283" w:rsidRDefault="00531283" w:rsidP="00531283">
            <w:pPr>
              <w:ind w:left="532"/>
              <w:rPr>
                <w:rFonts w:asciiTheme="minorHAnsi" w:eastAsia="Georgia" w:hAnsiTheme="minorHAnsi" w:cstheme="minorHAnsi"/>
                <w:sz w:val="22"/>
                <w:szCs w:val="22"/>
              </w:rPr>
            </w:pPr>
            <w:r w:rsidRPr="00531283">
              <w:rPr>
                <w:rFonts w:ascii="Cambria Math" w:eastAsia="Lucida Sans Unicode" w:hAnsi="Cambria Math" w:cs="Cambria Math"/>
                <w:color w:val="231F20"/>
                <w:position w:val="3"/>
                <w:sz w:val="22"/>
                <w:szCs w:val="22"/>
              </w:rPr>
              <w:t>⇛</w:t>
            </w:r>
            <w:r w:rsidRPr="00531283">
              <w:rPr>
                <w:rFonts w:asciiTheme="minorHAnsi" w:eastAsia="Lucida Sans Unicode" w:hAnsiTheme="minorHAnsi" w:cstheme="minorHAnsi"/>
                <w:color w:val="231F20"/>
                <w:spacing w:val="-17"/>
                <w:position w:val="3"/>
                <w:sz w:val="22"/>
                <w:szCs w:val="22"/>
              </w:rPr>
              <w:t xml:space="preserve"> </w:t>
            </w:r>
            <w:r w:rsidRPr="00531283">
              <w:rPr>
                <w:rFonts w:asciiTheme="minorHAnsi" w:eastAsia="Georgia" w:hAnsiTheme="minorHAnsi" w:cstheme="minorHAnsi"/>
                <w:color w:val="231F20"/>
                <w:position w:val="3"/>
                <w:sz w:val="22"/>
                <w:szCs w:val="22"/>
              </w:rPr>
              <w:t>Corporate</w:t>
            </w:r>
            <w:r w:rsidRPr="00531283">
              <w:rPr>
                <w:rFonts w:asciiTheme="minorHAnsi" w:eastAsia="Georgia" w:hAnsiTheme="minorHAnsi" w:cstheme="minorHAnsi"/>
                <w:color w:val="231F20"/>
                <w:spacing w:val="-7"/>
                <w:position w:val="3"/>
                <w:sz w:val="22"/>
                <w:szCs w:val="22"/>
              </w:rPr>
              <w:t xml:space="preserve"> </w:t>
            </w:r>
            <w:r w:rsidRPr="00531283">
              <w:rPr>
                <w:rFonts w:asciiTheme="minorHAnsi" w:eastAsia="Georgia" w:hAnsiTheme="minorHAnsi" w:cstheme="minorHAnsi"/>
                <w:color w:val="231F20"/>
                <w:position w:val="3"/>
                <w:sz w:val="22"/>
                <w:szCs w:val="22"/>
              </w:rPr>
              <w:t>Finance</w:t>
            </w:r>
          </w:p>
          <w:p w14:paraId="55E0D6AE" w14:textId="77777777" w:rsidR="00122E62" w:rsidRPr="00531283" w:rsidRDefault="00531283" w:rsidP="00531283">
            <w:pPr>
              <w:ind w:left="532"/>
              <w:rPr>
                <w:rFonts w:asciiTheme="minorHAnsi" w:eastAsia="Georgia" w:hAnsiTheme="minorHAnsi" w:cstheme="minorHAnsi"/>
                <w:sz w:val="22"/>
                <w:szCs w:val="22"/>
              </w:rPr>
            </w:pPr>
            <w:r w:rsidRPr="00531283">
              <w:rPr>
                <w:rFonts w:ascii="Cambria Math" w:eastAsia="Lucida Sans Unicode" w:hAnsi="Cambria Math" w:cs="Cambria Math"/>
                <w:color w:val="231F20"/>
                <w:position w:val="3"/>
                <w:sz w:val="22"/>
                <w:szCs w:val="22"/>
              </w:rPr>
              <w:t>⇛</w:t>
            </w:r>
            <w:r w:rsidRPr="00531283">
              <w:rPr>
                <w:rFonts w:asciiTheme="minorHAnsi" w:eastAsia="Lucida Sans Unicode" w:hAnsiTheme="minorHAnsi" w:cstheme="minorHAnsi"/>
                <w:color w:val="231F20"/>
                <w:spacing w:val="-17"/>
                <w:position w:val="3"/>
                <w:sz w:val="22"/>
                <w:szCs w:val="22"/>
              </w:rPr>
              <w:t xml:space="preserve"> </w:t>
            </w:r>
            <w:r w:rsidRPr="00531283">
              <w:rPr>
                <w:rFonts w:asciiTheme="minorHAnsi" w:eastAsia="Georgia" w:hAnsiTheme="minorHAnsi" w:cstheme="minorHAnsi"/>
                <w:color w:val="231F20"/>
                <w:position w:val="3"/>
                <w:sz w:val="22"/>
                <w:szCs w:val="22"/>
              </w:rPr>
              <w:t>S</w:t>
            </w:r>
            <w:r w:rsidRPr="00531283">
              <w:rPr>
                <w:rFonts w:asciiTheme="minorHAnsi" w:eastAsia="Georgia" w:hAnsiTheme="minorHAnsi" w:cstheme="minorHAnsi"/>
                <w:color w:val="231F20"/>
                <w:spacing w:val="2"/>
                <w:position w:val="3"/>
                <w:sz w:val="22"/>
                <w:szCs w:val="22"/>
              </w:rPr>
              <w:t>t</w:t>
            </w:r>
            <w:r w:rsidRPr="00531283">
              <w:rPr>
                <w:rFonts w:asciiTheme="minorHAnsi" w:eastAsia="Georgia" w:hAnsiTheme="minorHAnsi" w:cstheme="minorHAnsi"/>
                <w:color w:val="231F20"/>
                <w:position w:val="3"/>
                <w:sz w:val="22"/>
                <w:szCs w:val="22"/>
              </w:rPr>
              <w:t>rate</w:t>
            </w:r>
            <w:r w:rsidRPr="00531283">
              <w:rPr>
                <w:rFonts w:asciiTheme="minorHAnsi" w:eastAsia="Georgia" w:hAnsiTheme="minorHAnsi" w:cstheme="minorHAnsi"/>
                <w:color w:val="231F20"/>
                <w:spacing w:val="1"/>
                <w:position w:val="3"/>
                <w:sz w:val="22"/>
                <w:szCs w:val="22"/>
              </w:rPr>
              <w:t>g</w:t>
            </w:r>
            <w:r w:rsidRPr="00531283">
              <w:rPr>
                <w:rFonts w:asciiTheme="minorHAnsi" w:eastAsia="Georgia" w:hAnsiTheme="minorHAnsi" w:cstheme="minorHAnsi"/>
                <w:color w:val="231F20"/>
                <w:position w:val="3"/>
                <w:sz w:val="22"/>
                <w:szCs w:val="22"/>
              </w:rPr>
              <w:t>ic</w:t>
            </w:r>
            <w:r w:rsidRPr="00531283">
              <w:rPr>
                <w:rFonts w:asciiTheme="minorHAnsi" w:eastAsia="Georgia" w:hAnsiTheme="minorHAnsi" w:cstheme="minorHAnsi"/>
                <w:color w:val="231F20"/>
                <w:spacing w:val="-7"/>
                <w:position w:val="3"/>
                <w:sz w:val="22"/>
                <w:szCs w:val="22"/>
              </w:rPr>
              <w:t xml:space="preserve"> </w:t>
            </w:r>
            <w:r w:rsidRPr="00531283">
              <w:rPr>
                <w:rFonts w:asciiTheme="minorHAnsi" w:eastAsia="Georgia" w:hAnsiTheme="minorHAnsi" w:cstheme="minorHAnsi"/>
                <w:color w:val="231F20"/>
                <w:position w:val="3"/>
                <w:sz w:val="22"/>
                <w:szCs w:val="22"/>
              </w:rPr>
              <w:t>Planning</w:t>
            </w:r>
          </w:p>
        </w:tc>
        <w:tc>
          <w:tcPr>
            <w:tcW w:w="3729" w:type="dxa"/>
          </w:tcPr>
          <w:p w14:paraId="2D98ACED" w14:textId="77777777" w:rsidR="00122E62" w:rsidRPr="00531283" w:rsidRDefault="00531283" w:rsidP="00531283">
            <w:pPr>
              <w:ind w:left="336"/>
              <w:rPr>
                <w:rFonts w:asciiTheme="minorHAnsi" w:eastAsia="Georgia" w:hAnsiTheme="minorHAnsi" w:cstheme="minorHAnsi"/>
                <w:sz w:val="22"/>
                <w:szCs w:val="22"/>
              </w:rPr>
            </w:pPr>
            <w:r w:rsidRPr="00531283">
              <w:rPr>
                <w:rFonts w:ascii="Cambria Math" w:eastAsia="Lucida Sans Unicode" w:hAnsi="Cambria Math" w:cs="Cambria Math"/>
                <w:color w:val="231F20"/>
                <w:position w:val="3"/>
                <w:sz w:val="22"/>
                <w:szCs w:val="22"/>
              </w:rPr>
              <w:t>⇛</w:t>
            </w:r>
            <w:r w:rsidRPr="00531283">
              <w:rPr>
                <w:rFonts w:asciiTheme="minorHAnsi" w:eastAsia="Lucida Sans Unicode" w:hAnsiTheme="minorHAnsi" w:cstheme="minorHAnsi"/>
                <w:color w:val="231F20"/>
                <w:spacing w:val="-17"/>
                <w:position w:val="3"/>
                <w:sz w:val="22"/>
                <w:szCs w:val="22"/>
              </w:rPr>
              <w:t xml:space="preserve"> </w:t>
            </w:r>
            <w:r w:rsidRPr="00531283">
              <w:rPr>
                <w:rFonts w:asciiTheme="minorHAnsi" w:eastAsia="Georgia" w:hAnsiTheme="minorHAnsi" w:cstheme="minorHAnsi"/>
                <w:color w:val="231F20"/>
                <w:position w:val="3"/>
                <w:sz w:val="22"/>
                <w:szCs w:val="22"/>
              </w:rPr>
              <w:t>Inte</w:t>
            </w:r>
            <w:r w:rsidRPr="00531283">
              <w:rPr>
                <w:rFonts w:asciiTheme="minorHAnsi" w:eastAsia="Georgia" w:hAnsiTheme="minorHAnsi" w:cstheme="minorHAnsi"/>
                <w:color w:val="231F20"/>
                <w:spacing w:val="-1"/>
                <w:position w:val="3"/>
                <w:sz w:val="22"/>
                <w:szCs w:val="22"/>
              </w:rPr>
              <w:t>r</w:t>
            </w:r>
            <w:r w:rsidRPr="00531283">
              <w:rPr>
                <w:rFonts w:asciiTheme="minorHAnsi" w:eastAsia="Georgia" w:hAnsiTheme="minorHAnsi" w:cstheme="minorHAnsi"/>
                <w:color w:val="231F20"/>
                <w:spacing w:val="1"/>
                <w:position w:val="3"/>
                <w:sz w:val="22"/>
                <w:szCs w:val="22"/>
              </w:rPr>
              <w:t>n</w:t>
            </w:r>
            <w:r w:rsidRPr="00531283">
              <w:rPr>
                <w:rFonts w:asciiTheme="minorHAnsi" w:eastAsia="Georgia" w:hAnsiTheme="minorHAnsi" w:cstheme="minorHAnsi"/>
                <w:color w:val="231F20"/>
                <w:position w:val="3"/>
                <w:sz w:val="22"/>
                <w:szCs w:val="22"/>
              </w:rPr>
              <w:t>ational</w:t>
            </w:r>
            <w:r w:rsidRPr="00531283">
              <w:rPr>
                <w:rFonts w:asciiTheme="minorHAnsi" w:eastAsia="Georgia" w:hAnsiTheme="minorHAnsi" w:cstheme="minorHAnsi"/>
                <w:color w:val="231F20"/>
                <w:spacing w:val="-10"/>
                <w:position w:val="3"/>
                <w:sz w:val="22"/>
                <w:szCs w:val="22"/>
              </w:rPr>
              <w:t xml:space="preserve"> </w:t>
            </w:r>
            <w:r w:rsidRPr="00531283">
              <w:rPr>
                <w:rFonts w:asciiTheme="minorHAnsi" w:eastAsia="Georgia" w:hAnsiTheme="minorHAnsi" w:cstheme="minorHAnsi"/>
                <w:color w:val="231F20"/>
                <w:position w:val="3"/>
                <w:sz w:val="22"/>
                <w:szCs w:val="22"/>
              </w:rPr>
              <w:t>Acc</w:t>
            </w:r>
            <w:r w:rsidRPr="00531283">
              <w:rPr>
                <w:rFonts w:asciiTheme="minorHAnsi" w:eastAsia="Georgia" w:hAnsiTheme="minorHAnsi" w:cstheme="minorHAnsi"/>
                <w:color w:val="231F20"/>
                <w:spacing w:val="1"/>
                <w:position w:val="3"/>
                <w:sz w:val="22"/>
                <w:szCs w:val="22"/>
              </w:rPr>
              <w:t>o</w:t>
            </w:r>
            <w:r w:rsidRPr="00531283">
              <w:rPr>
                <w:rFonts w:asciiTheme="minorHAnsi" w:eastAsia="Georgia" w:hAnsiTheme="minorHAnsi" w:cstheme="minorHAnsi"/>
                <w:color w:val="231F20"/>
                <w:position w:val="3"/>
                <w:sz w:val="22"/>
                <w:szCs w:val="22"/>
              </w:rPr>
              <w:t>unting</w:t>
            </w:r>
            <w:r w:rsidRPr="00531283">
              <w:rPr>
                <w:rFonts w:asciiTheme="minorHAnsi" w:eastAsia="Georgia" w:hAnsiTheme="minorHAnsi" w:cstheme="minorHAnsi"/>
                <w:color w:val="231F20"/>
                <w:spacing w:val="-8"/>
                <w:position w:val="3"/>
                <w:sz w:val="22"/>
                <w:szCs w:val="22"/>
              </w:rPr>
              <w:t xml:space="preserve"> </w:t>
            </w:r>
            <w:r w:rsidRPr="00531283">
              <w:rPr>
                <w:rFonts w:asciiTheme="minorHAnsi" w:eastAsia="Georgia" w:hAnsiTheme="minorHAnsi" w:cstheme="minorHAnsi"/>
                <w:color w:val="231F20"/>
                <w:position w:val="3"/>
                <w:sz w:val="22"/>
                <w:szCs w:val="22"/>
              </w:rPr>
              <w:t>Standa</w:t>
            </w:r>
            <w:r w:rsidRPr="00531283">
              <w:rPr>
                <w:rFonts w:asciiTheme="minorHAnsi" w:eastAsia="Georgia" w:hAnsiTheme="minorHAnsi" w:cstheme="minorHAnsi"/>
                <w:color w:val="231F20"/>
                <w:spacing w:val="2"/>
                <w:position w:val="3"/>
                <w:sz w:val="22"/>
                <w:szCs w:val="22"/>
              </w:rPr>
              <w:t>r</w:t>
            </w:r>
            <w:r w:rsidRPr="00531283">
              <w:rPr>
                <w:rFonts w:asciiTheme="minorHAnsi" w:eastAsia="Georgia" w:hAnsiTheme="minorHAnsi" w:cstheme="minorHAnsi"/>
                <w:color w:val="231F20"/>
                <w:spacing w:val="-1"/>
                <w:position w:val="3"/>
                <w:sz w:val="22"/>
                <w:szCs w:val="22"/>
              </w:rPr>
              <w:t>d</w:t>
            </w:r>
            <w:r w:rsidRPr="00531283">
              <w:rPr>
                <w:rFonts w:asciiTheme="minorHAnsi" w:eastAsia="Georgia" w:hAnsiTheme="minorHAnsi" w:cstheme="minorHAnsi"/>
                <w:color w:val="231F20"/>
                <w:position w:val="3"/>
                <w:sz w:val="22"/>
                <w:szCs w:val="22"/>
              </w:rPr>
              <w:t>s</w:t>
            </w:r>
          </w:p>
          <w:p w14:paraId="552EC029" w14:textId="77777777" w:rsidR="00122E62" w:rsidRPr="00531283" w:rsidRDefault="00531283" w:rsidP="00531283">
            <w:pPr>
              <w:ind w:left="336"/>
              <w:rPr>
                <w:rFonts w:asciiTheme="minorHAnsi" w:eastAsia="Georgia" w:hAnsiTheme="minorHAnsi" w:cstheme="minorHAnsi"/>
                <w:sz w:val="22"/>
                <w:szCs w:val="22"/>
              </w:rPr>
            </w:pPr>
            <w:r w:rsidRPr="00531283">
              <w:rPr>
                <w:rFonts w:ascii="Cambria Math" w:eastAsia="Lucida Sans Unicode" w:hAnsi="Cambria Math" w:cs="Cambria Math"/>
                <w:color w:val="231F20"/>
                <w:position w:val="3"/>
                <w:sz w:val="22"/>
                <w:szCs w:val="22"/>
              </w:rPr>
              <w:t>⇛</w:t>
            </w:r>
            <w:r w:rsidRPr="00531283">
              <w:rPr>
                <w:rFonts w:asciiTheme="minorHAnsi" w:eastAsia="Lucida Sans Unicode" w:hAnsiTheme="minorHAnsi" w:cstheme="minorHAnsi"/>
                <w:color w:val="231F20"/>
                <w:spacing w:val="-17"/>
                <w:position w:val="3"/>
                <w:sz w:val="22"/>
                <w:szCs w:val="22"/>
              </w:rPr>
              <w:t xml:space="preserve"> </w:t>
            </w:r>
            <w:r w:rsidRPr="00531283">
              <w:rPr>
                <w:rFonts w:asciiTheme="minorHAnsi" w:eastAsia="Georgia" w:hAnsiTheme="minorHAnsi" w:cstheme="minorHAnsi"/>
                <w:color w:val="231F20"/>
                <w:position w:val="3"/>
                <w:sz w:val="22"/>
                <w:szCs w:val="22"/>
              </w:rPr>
              <w:t>Competit</w:t>
            </w:r>
            <w:r w:rsidRPr="00531283">
              <w:rPr>
                <w:rFonts w:asciiTheme="minorHAnsi" w:eastAsia="Georgia" w:hAnsiTheme="minorHAnsi" w:cstheme="minorHAnsi"/>
                <w:color w:val="231F20"/>
                <w:spacing w:val="2"/>
                <w:position w:val="3"/>
                <w:sz w:val="22"/>
                <w:szCs w:val="22"/>
              </w:rPr>
              <w:t>i</w:t>
            </w:r>
            <w:r w:rsidRPr="00531283">
              <w:rPr>
                <w:rFonts w:asciiTheme="minorHAnsi" w:eastAsia="Georgia" w:hAnsiTheme="minorHAnsi" w:cstheme="minorHAnsi"/>
                <w:color w:val="231F20"/>
                <w:position w:val="3"/>
                <w:sz w:val="22"/>
                <w:szCs w:val="22"/>
              </w:rPr>
              <w:t>ve</w:t>
            </w:r>
            <w:r w:rsidRPr="00531283">
              <w:rPr>
                <w:rFonts w:asciiTheme="minorHAnsi" w:eastAsia="Georgia" w:hAnsiTheme="minorHAnsi" w:cstheme="minorHAnsi"/>
                <w:color w:val="231F20"/>
                <w:spacing w:val="-10"/>
                <w:position w:val="3"/>
                <w:sz w:val="22"/>
                <w:szCs w:val="22"/>
              </w:rPr>
              <w:t xml:space="preserve"> </w:t>
            </w:r>
            <w:r w:rsidRPr="00531283">
              <w:rPr>
                <w:rFonts w:asciiTheme="minorHAnsi" w:eastAsia="Georgia" w:hAnsiTheme="minorHAnsi" w:cstheme="minorHAnsi"/>
                <w:color w:val="231F20"/>
                <w:position w:val="3"/>
                <w:sz w:val="22"/>
                <w:szCs w:val="22"/>
              </w:rPr>
              <w:t>M</w:t>
            </w:r>
            <w:r w:rsidRPr="00531283">
              <w:rPr>
                <w:rFonts w:asciiTheme="minorHAnsi" w:eastAsia="Georgia" w:hAnsiTheme="minorHAnsi" w:cstheme="minorHAnsi"/>
                <w:color w:val="231F20"/>
                <w:spacing w:val="3"/>
                <w:position w:val="3"/>
                <w:sz w:val="22"/>
                <w:szCs w:val="22"/>
              </w:rPr>
              <w:t>a</w:t>
            </w:r>
            <w:r w:rsidRPr="00531283">
              <w:rPr>
                <w:rFonts w:asciiTheme="minorHAnsi" w:eastAsia="Georgia" w:hAnsiTheme="minorHAnsi" w:cstheme="minorHAnsi"/>
                <w:color w:val="231F20"/>
                <w:position w:val="3"/>
                <w:sz w:val="22"/>
                <w:szCs w:val="22"/>
              </w:rPr>
              <w:t>rk</w:t>
            </w:r>
            <w:r w:rsidRPr="00531283">
              <w:rPr>
                <w:rFonts w:asciiTheme="minorHAnsi" w:eastAsia="Georgia" w:hAnsiTheme="minorHAnsi" w:cstheme="minorHAnsi"/>
                <w:color w:val="231F20"/>
                <w:spacing w:val="2"/>
                <w:position w:val="3"/>
                <w:sz w:val="22"/>
                <w:szCs w:val="22"/>
              </w:rPr>
              <w:t>e</w:t>
            </w:r>
            <w:r w:rsidRPr="00531283">
              <w:rPr>
                <w:rFonts w:asciiTheme="minorHAnsi" w:eastAsia="Georgia" w:hAnsiTheme="minorHAnsi" w:cstheme="minorHAnsi"/>
                <w:color w:val="231F20"/>
                <w:position w:val="3"/>
                <w:sz w:val="22"/>
                <w:szCs w:val="22"/>
              </w:rPr>
              <w:t>t</w:t>
            </w:r>
            <w:r w:rsidRPr="00531283">
              <w:rPr>
                <w:rFonts w:asciiTheme="minorHAnsi" w:eastAsia="Georgia" w:hAnsiTheme="minorHAnsi" w:cstheme="minorHAnsi"/>
                <w:color w:val="231F20"/>
                <w:spacing w:val="-7"/>
                <w:position w:val="3"/>
                <w:sz w:val="22"/>
                <w:szCs w:val="22"/>
              </w:rPr>
              <w:t xml:space="preserve"> </w:t>
            </w:r>
            <w:r w:rsidRPr="00531283">
              <w:rPr>
                <w:rFonts w:asciiTheme="minorHAnsi" w:eastAsia="Georgia" w:hAnsiTheme="minorHAnsi" w:cstheme="minorHAnsi"/>
                <w:color w:val="231F20"/>
                <w:position w:val="3"/>
                <w:sz w:val="22"/>
                <w:szCs w:val="22"/>
              </w:rPr>
              <w:t>Pos</w:t>
            </w:r>
            <w:r w:rsidRPr="00531283">
              <w:rPr>
                <w:rFonts w:asciiTheme="minorHAnsi" w:eastAsia="Georgia" w:hAnsiTheme="minorHAnsi" w:cstheme="minorHAnsi"/>
                <w:color w:val="231F20"/>
                <w:spacing w:val="2"/>
                <w:position w:val="3"/>
                <w:sz w:val="22"/>
                <w:szCs w:val="22"/>
              </w:rPr>
              <w:t>i</w:t>
            </w:r>
            <w:r w:rsidRPr="00531283">
              <w:rPr>
                <w:rFonts w:asciiTheme="minorHAnsi" w:eastAsia="Georgia" w:hAnsiTheme="minorHAnsi" w:cstheme="minorHAnsi"/>
                <w:color w:val="231F20"/>
                <w:position w:val="3"/>
                <w:sz w:val="22"/>
                <w:szCs w:val="22"/>
              </w:rPr>
              <w:t>t</w:t>
            </w:r>
            <w:r w:rsidRPr="00531283">
              <w:rPr>
                <w:rFonts w:asciiTheme="minorHAnsi" w:eastAsia="Georgia" w:hAnsiTheme="minorHAnsi" w:cstheme="minorHAnsi"/>
                <w:color w:val="231F20"/>
                <w:spacing w:val="2"/>
                <w:position w:val="3"/>
                <w:sz w:val="22"/>
                <w:szCs w:val="22"/>
              </w:rPr>
              <w:t>i</w:t>
            </w:r>
            <w:r w:rsidRPr="00531283">
              <w:rPr>
                <w:rFonts w:asciiTheme="minorHAnsi" w:eastAsia="Georgia" w:hAnsiTheme="minorHAnsi" w:cstheme="minorHAnsi"/>
                <w:color w:val="231F20"/>
                <w:position w:val="3"/>
                <w:sz w:val="22"/>
                <w:szCs w:val="22"/>
              </w:rPr>
              <w:t>oning</w:t>
            </w:r>
          </w:p>
        </w:tc>
      </w:tr>
      <w:tr w:rsidR="00122E62" w:rsidRPr="00531283" w14:paraId="6865CCD0" w14:textId="77777777" w:rsidTr="00531283">
        <w:trPr>
          <w:trHeight w:hRule="exact" w:val="843"/>
        </w:trPr>
        <w:tc>
          <w:tcPr>
            <w:tcW w:w="3237" w:type="dxa"/>
          </w:tcPr>
          <w:p w14:paraId="69F58FEC" w14:textId="77777777" w:rsidR="00122E62" w:rsidRPr="00531283" w:rsidRDefault="00531283" w:rsidP="00531283">
            <w:pPr>
              <w:spacing w:before="8"/>
              <w:ind w:left="100"/>
              <w:rPr>
                <w:rFonts w:asciiTheme="minorHAnsi" w:eastAsia="Georgia" w:hAnsiTheme="minorHAnsi" w:cstheme="minorHAnsi"/>
                <w:sz w:val="22"/>
                <w:szCs w:val="22"/>
              </w:rPr>
            </w:pPr>
            <w:r w:rsidRPr="00531283">
              <w:rPr>
                <w:rFonts w:ascii="Cambria Math" w:eastAsia="Lucida Sans Unicode" w:hAnsi="Cambria Math" w:cs="Cambria Math"/>
                <w:color w:val="231F20"/>
                <w:sz w:val="22"/>
                <w:szCs w:val="22"/>
              </w:rPr>
              <w:t>⇛</w:t>
            </w:r>
            <w:r w:rsidRPr="00531283">
              <w:rPr>
                <w:rFonts w:asciiTheme="minorHAnsi" w:eastAsia="Lucida Sans Unicode" w:hAnsiTheme="minorHAnsi" w:cstheme="minorHAnsi"/>
                <w:color w:val="231F20"/>
                <w:spacing w:val="-17"/>
                <w:sz w:val="22"/>
                <w:szCs w:val="22"/>
              </w:rPr>
              <w:t xml:space="preserve"> </w:t>
            </w:r>
            <w:r w:rsidRPr="00531283">
              <w:rPr>
                <w:rFonts w:asciiTheme="minorHAnsi" w:eastAsia="Georgia" w:hAnsiTheme="minorHAnsi" w:cstheme="minorHAnsi"/>
                <w:color w:val="231F20"/>
                <w:spacing w:val="-1"/>
                <w:sz w:val="22"/>
                <w:szCs w:val="22"/>
              </w:rPr>
              <w:t>R</w:t>
            </w:r>
            <w:r w:rsidRPr="00531283">
              <w:rPr>
                <w:rFonts w:asciiTheme="minorHAnsi" w:eastAsia="Georgia" w:hAnsiTheme="minorHAnsi" w:cstheme="minorHAnsi"/>
                <w:color w:val="231F20"/>
                <w:sz w:val="22"/>
                <w:szCs w:val="22"/>
              </w:rPr>
              <w:t>i</w:t>
            </w:r>
            <w:r w:rsidRPr="00531283">
              <w:rPr>
                <w:rFonts w:asciiTheme="minorHAnsi" w:eastAsia="Georgia" w:hAnsiTheme="minorHAnsi" w:cstheme="minorHAnsi"/>
                <w:color w:val="231F20"/>
                <w:spacing w:val="2"/>
                <w:sz w:val="22"/>
                <w:szCs w:val="22"/>
              </w:rPr>
              <w:t>s</w:t>
            </w:r>
            <w:r w:rsidRPr="00531283">
              <w:rPr>
                <w:rFonts w:asciiTheme="minorHAnsi" w:eastAsia="Georgia" w:hAnsiTheme="minorHAnsi" w:cstheme="minorHAnsi"/>
                <w:color w:val="231F20"/>
                <w:sz w:val="22"/>
                <w:szCs w:val="22"/>
              </w:rPr>
              <w:t>k</w:t>
            </w:r>
            <w:r w:rsidRPr="00531283">
              <w:rPr>
                <w:rFonts w:asciiTheme="minorHAnsi" w:eastAsia="Georgia" w:hAnsiTheme="minorHAnsi" w:cstheme="minorHAnsi"/>
                <w:color w:val="231F20"/>
                <w:spacing w:val="-4"/>
                <w:sz w:val="22"/>
                <w:szCs w:val="22"/>
              </w:rPr>
              <w:t xml:space="preserve"> </w:t>
            </w:r>
            <w:r w:rsidRPr="00531283">
              <w:rPr>
                <w:rFonts w:asciiTheme="minorHAnsi" w:eastAsia="Georgia" w:hAnsiTheme="minorHAnsi" w:cstheme="minorHAnsi"/>
                <w:color w:val="231F20"/>
                <w:sz w:val="22"/>
                <w:szCs w:val="22"/>
              </w:rPr>
              <w:t>Mana</w:t>
            </w:r>
            <w:r w:rsidRPr="00531283">
              <w:rPr>
                <w:rFonts w:asciiTheme="minorHAnsi" w:eastAsia="Georgia" w:hAnsiTheme="minorHAnsi" w:cstheme="minorHAnsi"/>
                <w:color w:val="231F20"/>
                <w:spacing w:val="2"/>
                <w:sz w:val="22"/>
                <w:szCs w:val="22"/>
              </w:rPr>
              <w:t>g</w:t>
            </w:r>
            <w:r w:rsidRPr="00531283">
              <w:rPr>
                <w:rFonts w:asciiTheme="minorHAnsi" w:eastAsia="Georgia" w:hAnsiTheme="minorHAnsi" w:cstheme="minorHAnsi"/>
                <w:color w:val="231F20"/>
                <w:sz w:val="22"/>
                <w:szCs w:val="22"/>
              </w:rPr>
              <w:t>ement</w:t>
            </w:r>
          </w:p>
          <w:p w14:paraId="0C9F379D" w14:textId="77777777" w:rsidR="00122E62" w:rsidRPr="00531283" w:rsidRDefault="00531283" w:rsidP="00531283">
            <w:pPr>
              <w:ind w:left="100"/>
              <w:rPr>
                <w:rFonts w:asciiTheme="minorHAnsi" w:eastAsia="Georgia" w:hAnsiTheme="minorHAnsi" w:cstheme="minorHAnsi"/>
                <w:sz w:val="22"/>
                <w:szCs w:val="22"/>
              </w:rPr>
            </w:pPr>
            <w:r w:rsidRPr="00531283">
              <w:rPr>
                <w:rFonts w:ascii="Cambria Math" w:eastAsia="Lucida Sans Unicode" w:hAnsi="Cambria Math" w:cs="Cambria Math"/>
                <w:color w:val="231F20"/>
                <w:position w:val="3"/>
                <w:sz w:val="22"/>
                <w:szCs w:val="22"/>
              </w:rPr>
              <w:t>⇛</w:t>
            </w:r>
            <w:r w:rsidRPr="00531283">
              <w:rPr>
                <w:rFonts w:asciiTheme="minorHAnsi" w:eastAsia="Lucida Sans Unicode" w:hAnsiTheme="minorHAnsi" w:cstheme="minorHAnsi"/>
                <w:color w:val="231F20"/>
                <w:spacing w:val="-17"/>
                <w:position w:val="3"/>
                <w:sz w:val="22"/>
                <w:szCs w:val="22"/>
              </w:rPr>
              <w:t xml:space="preserve"> </w:t>
            </w:r>
            <w:r w:rsidRPr="00531283">
              <w:rPr>
                <w:rFonts w:asciiTheme="minorHAnsi" w:eastAsia="Georgia" w:hAnsiTheme="minorHAnsi" w:cstheme="minorHAnsi"/>
                <w:color w:val="231F20"/>
                <w:position w:val="3"/>
                <w:sz w:val="22"/>
                <w:szCs w:val="22"/>
              </w:rPr>
              <w:t>I</w:t>
            </w:r>
            <w:r w:rsidRPr="00531283">
              <w:rPr>
                <w:rFonts w:asciiTheme="minorHAnsi" w:eastAsia="Georgia" w:hAnsiTheme="minorHAnsi" w:cstheme="minorHAnsi"/>
                <w:color w:val="231F20"/>
                <w:spacing w:val="1"/>
                <w:position w:val="3"/>
                <w:sz w:val="22"/>
                <w:szCs w:val="22"/>
              </w:rPr>
              <w:t>m</w:t>
            </w:r>
            <w:r w:rsidRPr="00531283">
              <w:rPr>
                <w:rFonts w:asciiTheme="minorHAnsi" w:eastAsia="Georgia" w:hAnsiTheme="minorHAnsi" w:cstheme="minorHAnsi"/>
                <w:color w:val="231F20"/>
                <w:position w:val="3"/>
                <w:sz w:val="22"/>
                <w:szCs w:val="22"/>
              </w:rPr>
              <w:t>plementation</w:t>
            </w:r>
            <w:r w:rsidRPr="00531283">
              <w:rPr>
                <w:rFonts w:asciiTheme="minorHAnsi" w:eastAsia="Georgia" w:hAnsiTheme="minorHAnsi" w:cstheme="minorHAnsi"/>
                <w:color w:val="231F20"/>
                <w:spacing w:val="-14"/>
                <w:position w:val="3"/>
                <w:sz w:val="22"/>
                <w:szCs w:val="22"/>
              </w:rPr>
              <w:t xml:space="preserve"> </w:t>
            </w:r>
            <w:r w:rsidRPr="00531283">
              <w:rPr>
                <w:rFonts w:asciiTheme="minorHAnsi" w:eastAsia="Georgia" w:hAnsiTheme="minorHAnsi" w:cstheme="minorHAnsi"/>
                <w:color w:val="231F20"/>
                <w:position w:val="3"/>
                <w:sz w:val="22"/>
                <w:szCs w:val="22"/>
              </w:rPr>
              <w:t>of</w:t>
            </w:r>
            <w:r w:rsidRPr="00531283">
              <w:rPr>
                <w:rFonts w:asciiTheme="minorHAnsi" w:eastAsia="Georgia" w:hAnsiTheme="minorHAnsi" w:cstheme="minorHAnsi"/>
                <w:color w:val="231F20"/>
                <w:spacing w:val="-2"/>
                <w:position w:val="3"/>
                <w:sz w:val="22"/>
                <w:szCs w:val="22"/>
              </w:rPr>
              <w:t xml:space="preserve"> </w:t>
            </w:r>
            <w:r w:rsidRPr="00531283">
              <w:rPr>
                <w:rFonts w:asciiTheme="minorHAnsi" w:eastAsia="Georgia" w:hAnsiTheme="minorHAnsi" w:cstheme="minorHAnsi"/>
                <w:color w:val="231F20"/>
                <w:position w:val="3"/>
                <w:sz w:val="22"/>
                <w:szCs w:val="22"/>
              </w:rPr>
              <w:t>BASIL</w:t>
            </w:r>
            <w:r w:rsidRPr="00531283">
              <w:rPr>
                <w:rFonts w:asciiTheme="minorHAnsi" w:eastAsia="Georgia" w:hAnsiTheme="minorHAnsi" w:cstheme="minorHAnsi"/>
                <w:color w:val="231F20"/>
                <w:spacing w:val="-5"/>
                <w:position w:val="3"/>
                <w:sz w:val="22"/>
                <w:szCs w:val="22"/>
              </w:rPr>
              <w:t xml:space="preserve"> </w:t>
            </w:r>
            <w:r w:rsidRPr="00531283">
              <w:rPr>
                <w:rFonts w:asciiTheme="minorHAnsi" w:eastAsia="Georgia" w:hAnsiTheme="minorHAnsi" w:cstheme="minorHAnsi"/>
                <w:color w:val="231F20"/>
                <w:position w:val="3"/>
                <w:sz w:val="22"/>
                <w:szCs w:val="22"/>
              </w:rPr>
              <w:t>II</w:t>
            </w:r>
          </w:p>
        </w:tc>
        <w:tc>
          <w:tcPr>
            <w:tcW w:w="3579" w:type="dxa"/>
          </w:tcPr>
          <w:p w14:paraId="53254492" w14:textId="77777777" w:rsidR="00122E62" w:rsidRPr="00531283" w:rsidRDefault="00531283" w:rsidP="00531283">
            <w:pPr>
              <w:spacing w:before="8"/>
              <w:ind w:left="532"/>
              <w:rPr>
                <w:rFonts w:asciiTheme="minorHAnsi" w:eastAsia="Georgia" w:hAnsiTheme="minorHAnsi" w:cstheme="minorHAnsi"/>
                <w:sz w:val="22"/>
                <w:szCs w:val="22"/>
              </w:rPr>
            </w:pPr>
            <w:r w:rsidRPr="00531283">
              <w:rPr>
                <w:rFonts w:ascii="Cambria Math" w:eastAsia="Lucida Sans Unicode" w:hAnsi="Cambria Math" w:cs="Cambria Math"/>
                <w:color w:val="231F20"/>
                <w:sz w:val="22"/>
                <w:szCs w:val="22"/>
              </w:rPr>
              <w:t>⇛</w:t>
            </w:r>
            <w:r w:rsidRPr="00531283">
              <w:rPr>
                <w:rFonts w:asciiTheme="minorHAnsi" w:eastAsia="Lucida Sans Unicode" w:hAnsiTheme="minorHAnsi" w:cstheme="minorHAnsi"/>
                <w:color w:val="231F20"/>
                <w:spacing w:val="-17"/>
                <w:sz w:val="22"/>
                <w:szCs w:val="22"/>
              </w:rPr>
              <w:t xml:space="preserve"> </w:t>
            </w:r>
            <w:r w:rsidRPr="00531283">
              <w:rPr>
                <w:rFonts w:asciiTheme="minorHAnsi" w:eastAsia="Georgia" w:hAnsiTheme="minorHAnsi" w:cstheme="minorHAnsi"/>
                <w:color w:val="231F20"/>
                <w:sz w:val="22"/>
                <w:szCs w:val="22"/>
              </w:rPr>
              <w:t>Organiza</w:t>
            </w:r>
            <w:r w:rsidRPr="00531283">
              <w:rPr>
                <w:rFonts w:asciiTheme="minorHAnsi" w:eastAsia="Georgia" w:hAnsiTheme="minorHAnsi" w:cstheme="minorHAnsi"/>
                <w:color w:val="231F20"/>
                <w:spacing w:val="2"/>
                <w:sz w:val="22"/>
                <w:szCs w:val="22"/>
              </w:rPr>
              <w:t>t</w:t>
            </w:r>
            <w:r w:rsidRPr="00531283">
              <w:rPr>
                <w:rFonts w:asciiTheme="minorHAnsi" w:eastAsia="Georgia" w:hAnsiTheme="minorHAnsi" w:cstheme="minorHAnsi"/>
                <w:color w:val="231F20"/>
                <w:sz w:val="22"/>
                <w:szCs w:val="22"/>
              </w:rPr>
              <w:t>ional</w:t>
            </w:r>
            <w:r w:rsidRPr="00531283">
              <w:rPr>
                <w:rFonts w:asciiTheme="minorHAnsi" w:eastAsia="Georgia" w:hAnsiTheme="minorHAnsi" w:cstheme="minorHAnsi"/>
                <w:color w:val="231F20"/>
                <w:spacing w:val="-11"/>
                <w:sz w:val="22"/>
                <w:szCs w:val="22"/>
              </w:rPr>
              <w:t xml:space="preserve"> </w:t>
            </w:r>
            <w:r w:rsidRPr="00531283">
              <w:rPr>
                <w:rFonts w:asciiTheme="minorHAnsi" w:eastAsia="Georgia" w:hAnsiTheme="minorHAnsi" w:cstheme="minorHAnsi"/>
                <w:color w:val="231F20"/>
                <w:sz w:val="22"/>
                <w:szCs w:val="22"/>
              </w:rPr>
              <w:t>Leade</w:t>
            </w:r>
            <w:r w:rsidRPr="00531283">
              <w:rPr>
                <w:rFonts w:asciiTheme="minorHAnsi" w:eastAsia="Georgia" w:hAnsiTheme="minorHAnsi" w:cstheme="minorHAnsi"/>
                <w:color w:val="231F20"/>
                <w:spacing w:val="-1"/>
                <w:sz w:val="22"/>
                <w:szCs w:val="22"/>
              </w:rPr>
              <w:t>r</w:t>
            </w:r>
            <w:r w:rsidRPr="00531283">
              <w:rPr>
                <w:rFonts w:asciiTheme="minorHAnsi" w:eastAsia="Georgia" w:hAnsiTheme="minorHAnsi" w:cstheme="minorHAnsi"/>
                <w:color w:val="231F20"/>
                <w:sz w:val="22"/>
                <w:szCs w:val="22"/>
              </w:rPr>
              <w:t>sh</w:t>
            </w:r>
            <w:r w:rsidRPr="00531283">
              <w:rPr>
                <w:rFonts w:asciiTheme="minorHAnsi" w:eastAsia="Georgia" w:hAnsiTheme="minorHAnsi" w:cstheme="minorHAnsi"/>
                <w:color w:val="231F20"/>
                <w:spacing w:val="2"/>
                <w:sz w:val="22"/>
                <w:szCs w:val="22"/>
              </w:rPr>
              <w:t>i</w:t>
            </w:r>
            <w:r w:rsidRPr="00531283">
              <w:rPr>
                <w:rFonts w:asciiTheme="minorHAnsi" w:eastAsia="Georgia" w:hAnsiTheme="minorHAnsi" w:cstheme="minorHAnsi"/>
                <w:color w:val="231F20"/>
                <w:sz w:val="22"/>
                <w:szCs w:val="22"/>
              </w:rPr>
              <w:t>p</w:t>
            </w:r>
          </w:p>
          <w:p w14:paraId="57C47A44" w14:textId="77777777" w:rsidR="00122E62" w:rsidRPr="00531283" w:rsidRDefault="00531283" w:rsidP="00531283">
            <w:pPr>
              <w:ind w:left="532"/>
              <w:rPr>
                <w:rFonts w:asciiTheme="minorHAnsi" w:eastAsia="Georgia" w:hAnsiTheme="minorHAnsi" w:cstheme="minorHAnsi"/>
                <w:sz w:val="22"/>
                <w:szCs w:val="22"/>
              </w:rPr>
            </w:pPr>
            <w:r w:rsidRPr="00531283">
              <w:rPr>
                <w:rFonts w:ascii="Cambria Math" w:eastAsia="Lucida Sans Unicode" w:hAnsi="Cambria Math" w:cs="Cambria Math"/>
                <w:color w:val="231F20"/>
                <w:position w:val="3"/>
                <w:sz w:val="22"/>
                <w:szCs w:val="22"/>
              </w:rPr>
              <w:t>⇛</w:t>
            </w:r>
            <w:r w:rsidRPr="00531283">
              <w:rPr>
                <w:rFonts w:asciiTheme="minorHAnsi" w:eastAsia="Lucida Sans Unicode" w:hAnsiTheme="minorHAnsi" w:cstheme="minorHAnsi"/>
                <w:color w:val="231F20"/>
                <w:spacing w:val="-17"/>
                <w:position w:val="3"/>
                <w:sz w:val="22"/>
                <w:szCs w:val="22"/>
              </w:rPr>
              <w:t xml:space="preserve"> </w:t>
            </w:r>
            <w:r w:rsidRPr="00531283">
              <w:rPr>
                <w:rFonts w:asciiTheme="minorHAnsi" w:eastAsia="Georgia" w:hAnsiTheme="minorHAnsi" w:cstheme="minorHAnsi"/>
                <w:color w:val="231F20"/>
                <w:position w:val="3"/>
                <w:sz w:val="22"/>
                <w:szCs w:val="22"/>
              </w:rPr>
              <w:t>Capital</w:t>
            </w:r>
            <w:r w:rsidRPr="00531283">
              <w:rPr>
                <w:rFonts w:asciiTheme="minorHAnsi" w:eastAsia="Georgia" w:hAnsiTheme="minorHAnsi" w:cstheme="minorHAnsi"/>
                <w:color w:val="231F20"/>
                <w:spacing w:val="-5"/>
                <w:position w:val="3"/>
                <w:sz w:val="22"/>
                <w:szCs w:val="22"/>
              </w:rPr>
              <w:t xml:space="preserve"> </w:t>
            </w:r>
            <w:r w:rsidRPr="00531283">
              <w:rPr>
                <w:rFonts w:asciiTheme="minorHAnsi" w:eastAsia="Georgia" w:hAnsiTheme="minorHAnsi" w:cstheme="minorHAnsi"/>
                <w:color w:val="231F20"/>
                <w:position w:val="3"/>
                <w:sz w:val="22"/>
                <w:szCs w:val="22"/>
              </w:rPr>
              <w:t>&amp;</w:t>
            </w:r>
            <w:r w:rsidRPr="00531283">
              <w:rPr>
                <w:rFonts w:asciiTheme="minorHAnsi" w:eastAsia="Georgia" w:hAnsiTheme="minorHAnsi" w:cstheme="minorHAnsi"/>
                <w:color w:val="231F20"/>
                <w:spacing w:val="-1"/>
                <w:position w:val="3"/>
                <w:sz w:val="22"/>
                <w:szCs w:val="22"/>
              </w:rPr>
              <w:t xml:space="preserve"> </w:t>
            </w:r>
            <w:r w:rsidRPr="00531283">
              <w:rPr>
                <w:rFonts w:asciiTheme="minorHAnsi" w:eastAsia="Georgia" w:hAnsiTheme="minorHAnsi" w:cstheme="minorHAnsi"/>
                <w:color w:val="231F20"/>
                <w:position w:val="3"/>
                <w:sz w:val="22"/>
                <w:szCs w:val="22"/>
              </w:rPr>
              <w:t>Op</w:t>
            </w:r>
            <w:r w:rsidRPr="00531283">
              <w:rPr>
                <w:rFonts w:asciiTheme="minorHAnsi" w:eastAsia="Georgia" w:hAnsiTheme="minorHAnsi" w:cstheme="minorHAnsi"/>
                <w:color w:val="231F20"/>
                <w:spacing w:val="2"/>
                <w:position w:val="3"/>
                <w:sz w:val="22"/>
                <w:szCs w:val="22"/>
              </w:rPr>
              <w:t>e</w:t>
            </w:r>
            <w:r w:rsidRPr="00531283">
              <w:rPr>
                <w:rFonts w:asciiTheme="minorHAnsi" w:eastAsia="Georgia" w:hAnsiTheme="minorHAnsi" w:cstheme="minorHAnsi"/>
                <w:color w:val="231F20"/>
                <w:position w:val="3"/>
                <w:sz w:val="22"/>
                <w:szCs w:val="22"/>
              </w:rPr>
              <w:t>rational</w:t>
            </w:r>
            <w:r w:rsidRPr="00531283">
              <w:rPr>
                <w:rFonts w:asciiTheme="minorHAnsi" w:eastAsia="Georgia" w:hAnsiTheme="minorHAnsi" w:cstheme="minorHAnsi"/>
                <w:color w:val="231F20"/>
                <w:spacing w:val="-9"/>
                <w:position w:val="3"/>
                <w:sz w:val="22"/>
                <w:szCs w:val="22"/>
              </w:rPr>
              <w:t xml:space="preserve"> </w:t>
            </w:r>
            <w:r w:rsidRPr="00531283">
              <w:rPr>
                <w:rFonts w:asciiTheme="minorHAnsi" w:eastAsia="Georgia" w:hAnsiTheme="minorHAnsi" w:cstheme="minorHAnsi"/>
                <w:color w:val="231F20"/>
                <w:position w:val="3"/>
                <w:sz w:val="22"/>
                <w:szCs w:val="22"/>
              </w:rPr>
              <w:t>Bu</w:t>
            </w:r>
            <w:r w:rsidRPr="00531283">
              <w:rPr>
                <w:rFonts w:asciiTheme="minorHAnsi" w:eastAsia="Georgia" w:hAnsiTheme="minorHAnsi" w:cstheme="minorHAnsi"/>
                <w:color w:val="231F20"/>
                <w:spacing w:val="1"/>
                <w:position w:val="3"/>
                <w:sz w:val="22"/>
                <w:szCs w:val="22"/>
              </w:rPr>
              <w:t>d</w:t>
            </w:r>
            <w:r w:rsidRPr="00531283">
              <w:rPr>
                <w:rFonts w:asciiTheme="minorHAnsi" w:eastAsia="Georgia" w:hAnsiTheme="minorHAnsi" w:cstheme="minorHAnsi"/>
                <w:color w:val="231F20"/>
                <w:position w:val="3"/>
                <w:sz w:val="22"/>
                <w:szCs w:val="22"/>
              </w:rPr>
              <w:t>get</w:t>
            </w:r>
          </w:p>
        </w:tc>
        <w:tc>
          <w:tcPr>
            <w:tcW w:w="3729" w:type="dxa"/>
          </w:tcPr>
          <w:p w14:paraId="27936BC1" w14:textId="77777777" w:rsidR="00122E62" w:rsidRPr="00531283" w:rsidRDefault="00531283" w:rsidP="00531283">
            <w:pPr>
              <w:spacing w:before="8"/>
              <w:ind w:left="336"/>
              <w:rPr>
                <w:rFonts w:asciiTheme="minorHAnsi" w:eastAsia="Georgia" w:hAnsiTheme="minorHAnsi" w:cstheme="minorHAnsi"/>
                <w:sz w:val="22"/>
                <w:szCs w:val="22"/>
              </w:rPr>
            </w:pPr>
            <w:r w:rsidRPr="00531283">
              <w:rPr>
                <w:rFonts w:ascii="Cambria Math" w:eastAsia="Lucida Sans Unicode" w:hAnsi="Cambria Math" w:cs="Cambria Math"/>
                <w:color w:val="231F20"/>
                <w:sz w:val="22"/>
                <w:szCs w:val="22"/>
              </w:rPr>
              <w:t>⇛</w:t>
            </w:r>
            <w:r w:rsidRPr="00531283">
              <w:rPr>
                <w:rFonts w:asciiTheme="minorHAnsi" w:eastAsia="Lucida Sans Unicode" w:hAnsiTheme="minorHAnsi" w:cstheme="minorHAnsi"/>
                <w:color w:val="231F20"/>
                <w:spacing w:val="-17"/>
                <w:sz w:val="22"/>
                <w:szCs w:val="22"/>
              </w:rPr>
              <w:t xml:space="preserve"> </w:t>
            </w:r>
            <w:r w:rsidRPr="00531283">
              <w:rPr>
                <w:rFonts w:asciiTheme="minorHAnsi" w:eastAsia="Georgia" w:hAnsiTheme="minorHAnsi" w:cstheme="minorHAnsi"/>
                <w:color w:val="231F20"/>
                <w:sz w:val="22"/>
                <w:szCs w:val="22"/>
              </w:rPr>
              <w:t>P</w:t>
            </w:r>
            <w:r w:rsidRPr="00531283">
              <w:rPr>
                <w:rFonts w:asciiTheme="minorHAnsi" w:eastAsia="Georgia" w:hAnsiTheme="minorHAnsi" w:cstheme="minorHAnsi"/>
                <w:color w:val="231F20"/>
                <w:spacing w:val="-1"/>
                <w:sz w:val="22"/>
                <w:szCs w:val="22"/>
              </w:rPr>
              <w:t>r</w:t>
            </w:r>
            <w:r w:rsidRPr="00531283">
              <w:rPr>
                <w:rFonts w:asciiTheme="minorHAnsi" w:eastAsia="Georgia" w:hAnsiTheme="minorHAnsi" w:cstheme="minorHAnsi"/>
                <w:color w:val="231F20"/>
                <w:sz w:val="22"/>
                <w:szCs w:val="22"/>
              </w:rPr>
              <w:t>oce</w:t>
            </w:r>
            <w:r w:rsidRPr="00531283">
              <w:rPr>
                <w:rFonts w:asciiTheme="minorHAnsi" w:eastAsia="Georgia" w:hAnsiTheme="minorHAnsi" w:cstheme="minorHAnsi"/>
                <w:color w:val="231F20"/>
                <w:spacing w:val="2"/>
                <w:sz w:val="22"/>
                <w:szCs w:val="22"/>
              </w:rPr>
              <w:t>s</w:t>
            </w:r>
            <w:r w:rsidRPr="00531283">
              <w:rPr>
                <w:rFonts w:asciiTheme="minorHAnsi" w:eastAsia="Georgia" w:hAnsiTheme="minorHAnsi" w:cstheme="minorHAnsi"/>
                <w:color w:val="231F20"/>
                <w:sz w:val="22"/>
                <w:szCs w:val="22"/>
              </w:rPr>
              <w:t>s</w:t>
            </w:r>
            <w:r w:rsidRPr="00531283">
              <w:rPr>
                <w:rFonts w:asciiTheme="minorHAnsi" w:eastAsia="Georgia" w:hAnsiTheme="minorHAnsi" w:cstheme="minorHAnsi"/>
                <w:color w:val="231F20"/>
                <w:spacing w:val="-6"/>
                <w:sz w:val="22"/>
                <w:szCs w:val="22"/>
              </w:rPr>
              <w:t xml:space="preserve"> </w:t>
            </w:r>
            <w:r w:rsidRPr="00531283">
              <w:rPr>
                <w:rFonts w:asciiTheme="minorHAnsi" w:eastAsia="Georgia" w:hAnsiTheme="minorHAnsi" w:cstheme="minorHAnsi"/>
                <w:color w:val="231F20"/>
                <w:sz w:val="22"/>
                <w:szCs w:val="22"/>
              </w:rPr>
              <w:t>Imp</w:t>
            </w:r>
            <w:r w:rsidRPr="00531283">
              <w:rPr>
                <w:rFonts w:asciiTheme="minorHAnsi" w:eastAsia="Georgia" w:hAnsiTheme="minorHAnsi" w:cstheme="minorHAnsi"/>
                <w:color w:val="231F20"/>
                <w:spacing w:val="-1"/>
                <w:sz w:val="22"/>
                <w:szCs w:val="22"/>
              </w:rPr>
              <w:t>r</w:t>
            </w:r>
            <w:r w:rsidRPr="00531283">
              <w:rPr>
                <w:rFonts w:asciiTheme="minorHAnsi" w:eastAsia="Georgia" w:hAnsiTheme="minorHAnsi" w:cstheme="minorHAnsi"/>
                <w:color w:val="231F20"/>
                <w:sz w:val="22"/>
                <w:szCs w:val="22"/>
              </w:rPr>
              <w:t>ovement</w:t>
            </w:r>
          </w:p>
          <w:p w14:paraId="5D9997EA" w14:textId="77777777" w:rsidR="00122E62" w:rsidRPr="00531283" w:rsidRDefault="00531283" w:rsidP="00531283">
            <w:pPr>
              <w:ind w:left="336"/>
              <w:rPr>
                <w:rFonts w:asciiTheme="minorHAnsi" w:eastAsia="Georgia" w:hAnsiTheme="minorHAnsi" w:cstheme="minorHAnsi"/>
                <w:sz w:val="22"/>
                <w:szCs w:val="22"/>
              </w:rPr>
            </w:pPr>
            <w:r w:rsidRPr="00531283">
              <w:rPr>
                <w:rFonts w:ascii="Cambria Math" w:eastAsia="Lucida Sans Unicode" w:hAnsi="Cambria Math" w:cs="Cambria Math"/>
                <w:color w:val="231F20"/>
                <w:position w:val="3"/>
                <w:sz w:val="22"/>
                <w:szCs w:val="22"/>
              </w:rPr>
              <w:t>⇛</w:t>
            </w:r>
            <w:r w:rsidRPr="00531283">
              <w:rPr>
                <w:rFonts w:asciiTheme="minorHAnsi" w:eastAsia="Lucida Sans Unicode" w:hAnsiTheme="minorHAnsi" w:cstheme="minorHAnsi"/>
                <w:color w:val="231F20"/>
                <w:spacing w:val="-17"/>
                <w:position w:val="3"/>
                <w:sz w:val="22"/>
                <w:szCs w:val="22"/>
              </w:rPr>
              <w:t xml:space="preserve"> </w:t>
            </w:r>
            <w:r w:rsidRPr="00531283">
              <w:rPr>
                <w:rFonts w:asciiTheme="minorHAnsi" w:eastAsia="Georgia" w:hAnsiTheme="minorHAnsi" w:cstheme="minorHAnsi"/>
                <w:color w:val="231F20"/>
                <w:position w:val="3"/>
                <w:sz w:val="22"/>
                <w:szCs w:val="22"/>
              </w:rPr>
              <w:t>Due</w:t>
            </w:r>
            <w:r w:rsidRPr="00531283">
              <w:rPr>
                <w:rFonts w:asciiTheme="minorHAnsi" w:eastAsia="Georgia" w:hAnsiTheme="minorHAnsi" w:cstheme="minorHAnsi"/>
                <w:color w:val="231F20"/>
                <w:spacing w:val="-3"/>
                <w:position w:val="3"/>
                <w:sz w:val="22"/>
                <w:szCs w:val="22"/>
              </w:rPr>
              <w:t xml:space="preserve"> </w:t>
            </w:r>
            <w:r w:rsidRPr="00531283">
              <w:rPr>
                <w:rFonts w:asciiTheme="minorHAnsi" w:eastAsia="Georgia" w:hAnsiTheme="minorHAnsi" w:cstheme="minorHAnsi"/>
                <w:color w:val="231F20"/>
                <w:position w:val="3"/>
                <w:sz w:val="22"/>
                <w:szCs w:val="22"/>
              </w:rPr>
              <w:t>Dili</w:t>
            </w:r>
            <w:r w:rsidRPr="00531283">
              <w:rPr>
                <w:rFonts w:asciiTheme="minorHAnsi" w:eastAsia="Georgia" w:hAnsiTheme="minorHAnsi" w:cstheme="minorHAnsi"/>
                <w:color w:val="231F20"/>
                <w:spacing w:val="1"/>
                <w:position w:val="3"/>
                <w:sz w:val="22"/>
                <w:szCs w:val="22"/>
              </w:rPr>
              <w:t>g</w:t>
            </w:r>
            <w:r w:rsidRPr="00531283">
              <w:rPr>
                <w:rFonts w:asciiTheme="minorHAnsi" w:eastAsia="Georgia" w:hAnsiTheme="minorHAnsi" w:cstheme="minorHAnsi"/>
                <w:color w:val="231F20"/>
                <w:position w:val="3"/>
                <w:sz w:val="22"/>
                <w:szCs w:val="22"/>
              </w:rPr>
              <w:t>ence</w:t>
            </w:r>
          </w:p>
        </w:tc>
      </w:tr>
    </w:tbl>
    <w:p w14:paraId="246F3B7B" w14:textId="77777777" w:rsidR="00122E62" w:rsidRPr="00531283" w:rsidRDefault="00122E62" w:rsidP="00531283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534FC3B2" w14:textId="19247034" w:rsidR="00122E62" w:rsidRPr="00531283" w:rsidRDefault="00531283" w:rsidP="00531283">
      <w:pPr>
        <w:spacing w:before="31"/>
        <w:ind w:left="3845" w:right="3809"/>
        <w:jc w:val="center"/>
        <w:rPr>
          <w:rFonts w:asciiTheme="minorHAnsi" w:eastAsia="Georgia" w:hAnsiTheme="minorHAnsi" w:cstheme="minorHAnsi"/>
          <w:sz w:val="22"/>
          <w:szCs w:val="22"/>
        </w:rPr>
      </w:pP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</w:rPr>
        <w:t>PROFE</w:t>
      </w:r>
      <w:r w:rsidRPr="00531283">
        <w:rPr>
          <w:rFonts w:asciiTheme="minorHAnsi" w:eastAsia="Georgia" w:hAnsiTheme="minorHAnsi" w:cstheme="minorHAnsi"/>
          <w:b/>
          <w:color w:val="231F20"/>
          <w:spacing w:val="2"/>
          <w:sz w:val="22"/>
          <w:szCs w:val="22"/>
        </w:rPr>
        <w:t>S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</w:rPr>
        <w:t>SION</w:t>
      </w:r>
      <w:r w:rsidRPr="00531283">
        <w:rPr>
          <w:rFonts w:asciiTheme="minorHAnsi" w:eastAsia="Georgia" w:hAnsiTheme="minorHAnsi" w:cstheme="minorHAnsi"/>
          <w:b/>
          <w:color w:val="231F20"/>
          <w:spacing w:val="2"/>
          <w:sz w:val="22"/>
          <w:szCs w:val="22"/>
        </w:rPr>
        <w:t>A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</w:rPr>
        <w:t>L</w:t>
      </w:r>
      <w:r w:rsidRPr="00531283">
        <w:rPr>
          <w:rFonts w:asciiTheme="minorHAnsi" w:eastAsia="Georgia" w:hAnsiTheme="minorHAnsi" w:cstheme="minorHAnsi"/>
          <w:b/>
          <w:color w:val="231F20"/>
          <w:spacing w:val="-16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b/>
          <w:color w:val="231F20"/>
          <w:w w:val="99"/>
          <w:sz w:val="22"/>
          <w:szCs w:val="22"/>
        </w:rPr>
        <w:t>EXPE</w:t>
      </w:r>
      <w:r w:rsidRPr="00531283">
        <w:rPr>
          <w:rFonts w:asciiTheme="minorHAnsi" w:eastAsia="Georgia" w:hAnsiTheme="minorHAnsi" w:cstheme="minorHAnsi"/>
          <w:b/>
          <w:color w:val="231F20"/>
          <w:spacing w:val="2"/>
          <w:w w:val="99"/>
          <w:sz w:val="22"/>
          <w:szCs w:val="22"/>
        </w:rPr>
        <w:t>R</w:t>
      </w:r>
      <w:r w:rsidRPr="00531283">
        <w:rPr>
          <w:rFonts w:asciiTheme="minorHAnsi" w:eastAsia="Georgia" w:hAnsiTheme="minorHAnsi" w:cstheme="minorHAnsi"/>
          <w:b/>
          <w:color w:val="231F20"/>
          <w:w w:val="99"/>
          <w:sz w:val="22"/>
          <w:szCs w:val="22"/>
        </w:rPr>
        <w:t>IE</w:t>
      </w:r>
      <w:r w:rsidRPr="00531283">
        <w:rPr>
          <w:rFonts w:asciiTheme="minorHAnsi" w:eastAsia="Georgia" w:hAnsiTheme="minorHAnsi" w:cstheme="minorHAnsi"/>
          <w:b/>
          <w:color w:val="231F20"/>
          <w:spacing w:val="-1"/>
          <w:w w:val="99"/>
          <w:sz w:val="22"/>
          <w:szCs w:val="22"/>
        </w:rPr>
        <w:t>N</w:t>
      </w:r>
      <w:r w:rsidRPr="00531283">
        <w:rPr>
          <w:rFonts w:asciiTheme="minorHAnsi" w:eastAsia="Georgia" w:hAnsiTheme="minorHAnsi" w:cstheme="minorHAnsi"/>
          <w:b/>
          <w:color w:val="231F20"/>
          <w:spacing w:val="1"/>
          <w:w w:val="99"/>
          <w:sz w:val="22"/>
          <w:szCs w:val="22"/>
        </w:rPr>
        <w:t>C</w:t>
      </w:r>
      <w:r w:rsidRPr="00531283">
        <w:rPr>
          <w:rFonts w:asciiTheme="minorHAnsi" w:eastAsia="Georgia" w:hAnsiTheme="minorHAnsi" w:cstheme="minorHAnsi"/>
          <w:b/>
          <w:color w:val="231F20"/>
          <w:w w:val="99"/>
          <w:sz w:val="22"/>
          <w:szCs w:val="22"/>
        </w:rPr>
        <w:t>E</w:t>
      </w:r>
    </w:p>
    <w:p w14:paraId="3613612D" w14:textId="77777777" w:rsidR="00122E62" w:rsidRPr="00531283" w:rsidRDefault="00531283" w:rsidP="00531283">
      <w:pPr>
        <w:ind w:left="144" w:right="110"/>
        <w:jc w:val="both"/>
        <w:rPr>
          <w:rFonts w:asciiTheme="minorHAnsi" w:eastAsia="Georgia" w:hAnsiTheme="minorHAnsi" w:cstheme="minorHAnsi"/>
          <w:sz w:val="22"/>
          <w:szCs w:val="22"/>
        </w:rPr>
      </w:pPr>
      <w:r w:rsidRPr="00531283">
        <w:rPr>
          <w:rFonts w:asciiTheme="minorHAnsi" w:eastAsia="Georgia" w:hAnsiTheme="minorHAnsi" w:cstheme="minorHAnsi"/>
          <w:b/>
          <w:color w:val="231F20"/>
          <w:spacing w:val="1"/>
          <w:sz w:val="22"/>
          <w:szCs w:val="22"/>
        </w:rPr>
        <w:t>C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</w:rPr>
        <w:t>ONFIDENT</w:t>
      </w:r>
      <w:r w:rsidRPr="00531283">
        <w:rPr>
          <w:rFonts w:asciiTheme="minorHAnsi" w:eastAsia="Georgia" w:hAnsiTheme="minorHAnsi" w:cstheme="minorHAnsi"/>
          <w:b/>
          <w:color w:val="231F20"/>
          <w:spacing w:val="1"/>
          <w:sz w:val="22"/>
          <w:szCs w:val="22"/>
        </w:rPr>
        <w:t>I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</w:rPr>
        <w:t>AL,</w:t>
      </w:r>
      <w:r w:rsidRPr="00531283">
        <w:rPr>
          <w:rFonts w:asciiTheme="minorHAnsi" w:eastAsia="Georgia" w:hAnsiTheme="minorHAnsi" w:cstheme="minorHAnsi"/>
          <w:b/>
          <w:color w:val="231F20"/>
          <w:spacing w:val="-17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pacing w:val="2"/>
          <w:sz w:val="22"/>
          <w:szCs w:val="22"/>
        </w:rPr>
        <w:t>M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exico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 xml:space="preserve">                                                                                                                                                   </w:t>
      </w:r>
      <w:r w:rsidRPr="00531283">
        <w:rPr>
          <w:rFonts w:asciiTheme="minorHAnsi" w:eastAsia="Georgia" w:hAnsiTheme="minorHAnsi" w:cstheme="minorHAnsi"/>
          <w:color w:val="231F20"/>
          <w:spacing w:val="2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b/>
          <w:color w:val="231F20"/>
          <w:spacing w:val="1"/>
          <w:sz w:val="22"/>
          <w:szCs w:val="22"/>
        </w:rPr>
        <w:t>20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</w:rPr>
        <w:t>0</w:t>
      </w:r>
      <w:r w:rsidRPr="00531283">
        <w:rPr>
          <w:rFonts w:asciiTheme="minorHAnsi" w:eastAsia="Georgia" w:hAnsiTheme="minorHAnsi" w:cstheme="minorHAnsi"/>
          <w:b/>
          <w:color w:val="231F20"/>
          <w:spacing w:val="1"/>
          <w:sz w:val="22"/>
          <w:szCs w:val="22"/>
        </w:rPr>
        <w:t>7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</w:rPr>
        <w:t>-</w:t>
      </w:r>
      <w:r w:rsidRPr="00531283">
        <w:rPr>
          <w:rFonts w:asciiTheme="minorHAnsi" w:eastAsia="Georgia" w:hAnsiTheme="minorHAnsi" w:cstheme="minorHAnsi"/>
          <w:b/>
          <w:color w:val="231F20"/>
          <w:spacing w:val="-5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</w:rPr>
        <w:t>Pre</w:t>
      </w:r>
      <w:r w:rsidRPr="00531283">
        <w:rPr>
          <w:rFonts w:asciiTheme="minorHAnsi" w:eastAsia="Georgia" w:hAnsiTheme="minorHAnsi" w:cstheme="minorHAnsi"/>
          <w:b/>
          <w:color w:val="231F20"/>
          <w:spacing w:val="1"/>
          <w:sz w:val="22"/>
          <w:szCs w:val="22"/>
        </w:rPr>
        <w:t>s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</w:rPr>
        <w:t>e</w:t>
      </w:r>
      <w:r w:rsidRPr="00531283">
        <w:rPr>
          <w:rFonts w:asciiTheme="minorHAnsi" w:eastAsia="Georgia" w:hAnsiTheme="minorHAnsi" w:cstheme="minorHAnsi"/>
          <w:b/>
          <w:color w:val="231F20"/>
          <w:spacing w:val="1"/>
          <w:sz w:val="22"/>
          <w:szCs w:val="22"/>
        </w:rPr>
        <w:t>n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</w:rPr>
        <w:t>t</w:t>
      </w:r>
    </w:p>
    <w:p w14:paraId="7ACA78CC" w14:textId="59EDF6DD" w:rsidR="00122E62" w:rsidRPr="00531283" w:rsidRDefault="00531283" w:rsidP="00531283">
      <w:pPr>
        <w:ind w:left="144" w:right="6513"/>
        <w:jc w:val="both"/>
        <w:rPr>
          <w:rFonts w:asciiTheme="minorHAnsi" w:eastAsia="Georgia" w:hAnsiTheme="minorHAnsi" w:cstheme="minorHAnsi"/>
          <w:sz w:val="22"/>
          <w:szCs w:val="22"/>
        </w:rPr>
      </w:pPr>
      <w:r w:rsidRPr="00531283">
        <w:rPr>
          <w:rFonts w:asciiTheme="minorHAnsi" w:eastAsia="Georgia" w:hAnsiTheme="minorHAnsi" w:cstheme="minorHAnsi"/>
          <w:b/>
          <w:color w:val="231F20"/>
          <w:spacing w:val="1"/>
          <w:sz w:val="22"/>
          <w:szCs w:val="22"/>
        </w:rPr>
        <w:t>C</w:t>
      </w:r>
      <w:r w:rsidRPr="00531283">
        <w:rPr>
          <w:rFonts w:asciiTheme="minorHAnsi" w:eastAsia="Georgia" w:hAnsiTheme="minorHAnsi" w:cstheme="minorHAnsi"/>
          <w:b/>
          <w:color w:val="231F20"/>
          <w:spacing w:val="-1"/>
          <w:sz w:val="22"/>
          <w:szCs w:val="22"/>
        </w:rPr>
        <w:t>o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</w:rPr>
        <w:t>rpora</w:t>
      </w:r>
      <w:r w:rsidRPr="00531283">
        <w:rPr>
          <w:rFonts w:asciiTheme="minorHAnsi" w:eastAsia="Georgia" w:hAnsiTheme="minorHAnsi" w:cstheme="minorHAnsi"/>
          <w:b/>
          <w:color w:val="231F20"/>
          <w:spacing w:val="2"/>
          <w:sz w:val="22"/>
          <w:szCs w:val="22"/>
        </w:rPr>
        <w:t>t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</w:rPr>
        <w:t>e</w:t>
      </w:r>
      <w:r w:rsidRPr="00531283">
        <w:rPr>
          <w:rFonts w:asciiTheme="minorHAnsi" w:eastAsia="Georgia" w:hAnsiTheme="minorHAnsi" w:cstheme="minorHAnsi"/>
          <w:b/>
          <w:color w:val="231F20"/>
          <w:spacing w:val="-10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</w:rPr>
        <w:t>Dire</w:t>
      </w:r>
      <w:r w:rsidRPr="00531283">
        <w:rPr>
          <w:rFonts w:asciiTheme="minorHAnsi" w:eastAsia="Georgia" w:hAnsiTheme="minorHAnsi" w:cstheme="minorHAnsi"/>
          <w:b/>
          <w:color w:val="231F20"/>
          <w:spacing w:val="2"/>
          <w:sz w:val="22"/>
          <w:szCs w:val="22"/>
        </w:rPr>
        <w:t>c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</w:rPr>
        <w:t>tor</w:t>
      </w:r>
      <w:r w:rsidRPr="00531283">
        <w:rPr>
          <w:rFonts w:asciiTheme="minorHAnsi" w:eastAsia="Georgia" w:hAnsiTheme="minorHAnsi" w:cstheme="minorHAnsi"/>
          <w:b/>
          <w:color w:val="231F20"/>
          <w:spacing w:val="-6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</w:rPr>
        <w:t>of</w:t>
      </w:r>
      <w:r w:rsidRPr="00531283">
        <w:rPr>
          <w:rFonts w:asciiTheme="minorHAnsi" w:eastAsia="Georgia" w:hAnsiTheme="minorHAnsi" w:cstheme="minorHAnsi"/>
          <w:b/>
          <w:color w:val="231F20"/>
          <w:spacing w:val="-2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</w:rPr>
        <w:t>F</w:t>
      </w:r>
      <w:r w:rsidRPr="00531283">
        <w:rPr>
          <w:rFonts w:asciiTheme="minorHAnsi" w:eastAsia="Georgia" w:hAnsiTheme="minorHAnsi" w:cstheme="minorHAnsi"/>
          <w:b/>
          <w:color w:val="231F20"/>
          <w:spacing w:val="2"/>
          <w:sz w:val="22"/>
          <w:szCs w:val="22"/>
        </w:rPr>
        <w:t>i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</w:rPr>
        <w:t>nance</w:t>
      </w:r>
      <w:r w:rsidRPr="00531283">
        <w:rPr>
          <w:rFonts w:asciiTheme="minorHAnsi" w:eastAsia="Georgia" w:hAnsiTheme="minorHAnsi" w:cstheme="minorHAnsi"/>
          <w:b/>
          <w:color w:val="231F20"/>
          <w:spacing w:val="-8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</w:rPr>
        <w:t>&amp;</w:t>
      </w:r>
      <w:r w:rsidRPr="00531283">
        <w:rPr>
          <w:rFonts w:asciiTheme="minorHAnsi" w:eastAsia="Georgia" w:hAnsiTheme="minorHAnsi" w:cstheme="minorHAnsi"/>
          <w:b/>
          <w:color w:val="231F20"/>
          <w:spacing w:val="-2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b/>
          <w:color w:val="231F20"/>
          <w:spacing w:val="-1"/>
          <w:sz w:val="22"/>
          <w:szCs w:val="22"/>
        </w:rPr>
        <w:t>P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</w:rPr>
        <w:t>lanni</w:t>
      </w:r>
      <w:r w:rsidRPr="00531283">
        <w:rPr>
          <w:rFonts w:asciiTheme="minorHAnsi" w:eastAsia="Georgia" w:hAnsiTheme="minorHAnsi" w:cstheme="minorHAnsi"/>
          <w:b/>
          <w:color w:val="231F20"/>
          <w:spacing w:val="1"/>
          <w:sz w:val="22"/>
          <w:szCs w:val="22"/>
        </w:rPr>
        <w:t>n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</w:rPr>
        <w:t>g</w:t>
      </w:r>
    </w:p>
    <w:p w14:paraId="4489310E" w14:textId="25F12E4B" w:rsidR="00122E62" w:rsidRDefault="00531283" w:rsidP="00531283">
      <w:pPr>
        <w:ind w:left="144" w:right="70"/>
        <w:jc w:val="both"/>
        <w:rPr>
          <w:rFonts w:asciiTheme="minorHAnsi" w:eastAsia="Georgia" w:hAnsiTheme="minorHAnsi" w:cstheme="minorHAnsi"/>
          <w:color w:val="231F20"/>
          <w:sz w:val="22"/>
          <w:szCs w:val="22"/>
        </w:rPr>
      </w:pP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Identifi</w:t>
      </w:r>
      <w:r w:rsidRPr="00531283">
        <w:rPr>
          <w:rFonts w:asciiTheme="minorHAnsi" w:eastAsia="Georgia" w:hAnsiTheme="minorHAnsi" w:cstheme="minorHAnsi"/>
          <w:color w:val="231F20"/>
          <w:spacing w:val="2"/>
          <w:sz w:val="22"/>
          <w:szCs w:val="22"/>
        </w:rPr>
        <w:t>e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d,</w:t>
      </w:r>
      <w:r w:rsidRPr="00531283">
        <w:rPr>
          <w:rFonts w:asciiTheme="minorHAnsi" w:eastAsia="Georgia" w:hAnsiTheme="minorHAnsi" w:cstheme="minorHAnsi"/>
          <w:color w:val="231F20"/>
          <w:spacing w:val="-5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ana</w:t>
      </w:r>
      <w:r w:rsidRPr="00531283">
        <w:rPr>
          <w:rFonts w:asciiTheme="minorHAnsi" w:eastAsia="Georgia" w:hAnsiTheme="minorHAnsi" w:cstheme="minorHAnsi"/>
          <w:color w:val="231F20"/>
          <w:spacing w:val="1"/>
          <w:sz w:val="22"/>
          <w:szCs w:val="22"/>
        </w:rPr>
        <w:t>l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yze</w:t>
      </w:r>
      <w:r w:rsidRPr="00531283">
        <w:rPr>
          <w:rFonts w:asciiTheme="minorHAnsi" w:eastAsia="Georgia" w:hAnsiTheme="minorHAnsi" w:cstheme="minorHAnsi"/>
          <w:color w:val="231F20"/>
          <w:spacing w:val="-1"/>
          <w:sz w:val="22"/>
          <w:szCs w:val="22"/>
        </w:rPr>
        <w:t>d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,</w:t>
      </w:r>
      <w:r w:rsidRPr="00531283">
        <w:rPr>
          <w:rFonts w:asciiTheme="minorHAnsi" w:eastAsia="Georgia" w:hAnsiTheme="minorHAnsi" w:cstheme="minorHAnsi"/>
          <w:color w:val="231F20"/>
          <w:spacing w:val="-1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and</w:t>
      </w:r>
      <w:r w:rsidRPr="00531283">
        <w:rPr>
          <w:rFonts w:asciiTheme="minorHAnsi" w:eastAsia="Georgia" w:hAnsiTheme="minorHAnsi" w:cstheme="minorHAnsi"/>
          <w:color w:val="231F20"/>
          <w:spacing w:val="1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captu</w:t>
      </w:r>
      <w:r w:rsidRPr="00531283">
        <w:rPr>
          <w:rFonts w:asciiTheme="minorHAnsi" w:eastAsia="Georgia" w:hAnsiTheme="minorHAnsi" w:cstheme="minorHAnsi"/>
          <w:color w:val="231F20"/>
          <w:spacing w:val="1"/>
          <w:sz w:val="22"/>
          <w:szCs w:val="22"/>
        </w:rPr>
        <w:t>r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ed</w:t>
      </w:r>
      <w:r w:rsidRPr="00531283">
        <w:rPr>
          <w:rFonts w:asciiTheme="minorHAnsi" w:eastAsia="Georgia" w:hAnsiTheme="minorHAnsi" w:cstheme="minorHAnsi"/>
          <w:color w:val="231F20"/>
          <w:spacing w:val="-2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oppor</w:t>
      </w:r>
      <w:r w:rsidRPr="00531283">
        <w:rPr>
          <w:rFonts w:asciiTheme="minorHAnsi" w:eastAsia="Georgia" w:hAnsiTheme="minorHAnsi" w:cstheme="minorHAnsi"/>
          <w:color w:val="231F20"/>
          <w:spacing w:val="1"/>
          <w:sz w:val="22"/>
          <w:szCs w:val="22"/>
        </w:rPr>
        <w:t>t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unit</w:t>
      </w:r>
      <w:r w:rsidRPr="00531283">
        <w:rPr>
          <w:rFonts w:asciiTheme="minorHAnsi" w:eastAsia="Georgia" w:hAnsiTheme="minorHAnsi" w:cstheme="minorHAnsi"/>
          <w:color w:val="231F20"/>
          <w:spacing w:val="2"/>
          <w:sz w:val="22"/>
          <w:szCs w:val="22"/>
        </w:rPr>
        <w:t>i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es</w:t>
      </w:r>
      <w:r w:rsidRPr="00531283">
        <w:rPr>
          <w:rFonts w:asciiTheme="minorHAnsi" w:eastAsia="Georgia" w:hAnsiTheme="minorHAnsi" w:cstheme="minorHAnsi"/>
          <w:color w:val="231F20"/>
          <w:spacing w:val="-7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for</w:t>
      </w:r>
      <w:r w:rsidRPr="00531283">
        <w:rPr>
          <w:rFonts w:asciiTheme="minorHAnsi" w:eastAsia="Georgia" w:hAnsiTheme="minorHAnsi" w:cstheme="minorHAnsi"/>
          <w:color w:val="231F20"/>
          <w:spacing w:val="2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new</w:t>
      </w:r>
      <w:r w:rsidRPr="00531283">
        <w:rPr>
          <w:rFonts w:asciiTheme="minorHAnsi" w:eastAsia="Georgia" w:hAnsiTheme="minorHAnsi" w:cstheme="minorHAnsi"/>
          <w:color w:val="231F20"/>
          <w:spacing w:val="1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busin</w:t>
      </w:r>
      <w:r w:rsidRPr="00531283">
        <w:rPr>
          <w:rFonts w:asciiTheme="minorHAnsi" w:eastAsia="Georgia" w:hAnsiTheme="minorHAnsi" w:cstheme="minorHAnsi"/>
          <w:color w:val="231F20"/>
          <w:spacing w:val="2"/>
          <w:sz w:val="22"/>
          <w:szCs w:val="22"/>
        </w:rPr>
        <w:t>e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ss</w:t>
      </w:r>
      <w:r w:rsidRPr="00531283">
        <w:rPr>
          <w:rFonts w:asciiTheme="minorHAnsi" w:eastAsia="Georgia" w:hAnsiTheme="minorHAnsi" w:cstheme="minorHAnsi"/>
          <w:color w:val="231F20"/>
          <w:spacing w:val="-2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de</w:t>
      </w:r>
      <w:r w:rsidRPr="00531283">
        <w:rPr>
          <w:rFonts w:asciiTheme="minorHAnsi" w:eastAsia="Georgia" w:hAnsiTheme="minorHAnsi" w:cstheme="minorHAnsi"/>
          <w:color w:val="231F20"/>
          <w:spacing w:val="1"/>
          <w:sz w:val="22"/>
          <w:szCs w:val="22"/>
        </w:rPr>
        <w:t>v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elopmen</w:t>
      </w:r>
      <w:r w:rsidRPr="00531283">
        <w:rPr>
          <w:rFonts w:asciiTheme="minorHAnsi" w:eastAsia="Georgia" w:hAnsiTheme="minorHAnsi" w:cstheme="minorHAnsi"/>
          <w:color w:val="231F20"/>
          <w:spacing w:val="4"/>
          <w:sz w:val="22"/>
          <w:szCs w:val="22"/>
        </w:rPr>
        <w:t>t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,</w:t>
      </w:r>
      <w:r w:rsidRPr="00531283">
        <w:rPr>
          <w:rFonts w:asciiTheme="minorHAnsi" w:eastAsia="Georgia" w:hAnsiTheme="minorHAnsi" w:cstheme="minorHAnsi"/>
          <w:color w:val="231F20"/>
          <w:spacing w:val="-6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opt</w:t>
      </w:r>
      <w:r w:rsidRPr="00531283">
        <w:rPr>
          <w:rFonts w:asciiTheme="minorHAnsi" w:eastAsia="Georgia" w:hAnsiTheme="minorHAnsi" w:cstheme="minorHAnsi"/>
          <w:color w:val="231F20"/>
          <w:spacing w:val="2"/>
          <w:sz w:val="22"/>
          <w:szCs w:val="22"/>
        </w:rPr>
        <w:t>i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mal eco</w:t>
      </w:r>
      <w:r w:rsidRPr="00531283">
        <w:rPr>
          <w:rFonts w:asciiTheme="minorHAnsi" w:eastAsia="Georgia" w:hAnsiTheme="minorHAnsi" w:cstheme="minorHAnsi"/>
          <w:color w:val="231F20"/>
          <w:spacing w:val="-2"/>
          <w:sz w:val="22"/>
          <w:szCs w:val="22"/>
        </w:rPr>
        <w:t>n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omic</w:t>
      </w:r>
      <w:r w:rsidRPr="00531283">
        <w:rPr>
          <w:rFonts w:asciiTheme="minorHAnsi" w:eastAsia="Georgia" w:hAnsiTheme="minorHAnsi" w:cstheme="minorHAnsi"/>
          <w:color w:val="231F20"/>
          <w:spacing w:val="-2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capit</w:t>
      </w:r>
      <w:r w:rsidRPr="00531283">
        <w:rPr>
          <w:rFonts w:asciiTheme="minorHAnsi" w:eastAsia="Georgia" w:hAnsiTheme="minorHAnsi" w:cstheme="minorHAnsi"/>
          <w:color w:val="231F20"/>
          <w:spacing w:val="3"/>
          <w:sz w:val="22"/>
          <w:szCs w:val="22"/>
        </w:rPr>
        <w:t>a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lization,</w:t>
      </w:r>
      <w:r w:rsidRPr="00531283">
        <w:rPr>
          <w:rFonts w:asciiTheme="minorHAnsi" w:eastAsia="Georgia" w:hAnsiTheme="minorHAnsi" w:cstheme="minorHAnsi"/>
          <w:color w:val="231F20"/>
          <w:spacing w:val="-10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and</w:t>
      </w:r>
      <w:r w:rsidRPr="00531283">
        <w:rPr>
          <w:rFonts w:asciiTheme="minorHAnsi" w:eastAsia="Georgia" w:hAnsiTheme="minorHAnsi" w:cstheme="minorHAnsi"/>
          <w:color w:val="231F20"/>
          <w:spacing w:val="1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mar</w:t>
      </w:r>
      <w:r w:rsidRPr="00531283">
        <w:rPr>
          <w:rFonts w:asciiTheme="minorHAnsi" w:eastAsia="Georgia" w:hAnsiTheme="minorHAnsi" w:cstheme="minorHAnsi"/>
          <w:color w:val="231F20"/>
          <w:spacing w:val="-1"/>
          <w:sz w:val="22"/>
          <w:szCs w:val="22"/>
        </w:rPr>
        <w:t>k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et g</w:t>
      </w:r>
      <w:r w:rsidRPr="00531283">
        <w:rPr>
          <w:rFonts w:asciiTheme="minorHAnsi" w:eastAsia="Georgia" w:hAnsiTheme="minorHAnsi" w:cstheme="minorHAnsi"/>
          <w:color w:val="231F20"/>
          <w:spacing w:val="-2"/>
          <w:sz w:val="22"/>
          <w:szCs w:val="22"/>
        </w:rPr>
        <w:t>r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ow</w:t>
      </w:r>
      <w:r w:rsidRPr="00531283">
        <w:rPr>
          <w:rFonts w:asciiTheme="minorHAnsi" w:eastAsia="Georgia" w:hAnsiTheme="minorHAnsi" w:cstheme="minorHAnsi"/>
          <w:color w:val="231F20"/>
          <w:spacing w:val="-1"/>
          <w:sz w:val="22"/>
          <w:szCs w:val="22"/>
        </w:rPr>
        <w:t>t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h</w:t>
      </w:r>
      <w:r w:rsidRPr="00531283">
        <w:rPr>
          <w:rFonts w:asciiTheme="minorHAnsi" w:eastAsia="Georgia" w:hAnsiTheme="minorHAnsi" w:cstheme="minorHAnsi"/>
          <w:color w:val="231F20"/>
          <w:spacing w:val="36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thro</w:t>
      </w:r>
      <w:r w:rsidRPr="00531283">
        <w:rPr>
          <w:rFonts w:asciiTheme="minorHAnsi" w:eastAsia="Georgia" w:hAnsiTheme="minorHAnsi" w:cstheme="minorHAnsi"/>
          <w:color w:val="231F20"/>
          <w:spacing w:val="1"/>
          <w:sz w:val="22"/>
          <w:szCs w:val="22"/>
        </w:rPr>
        <w:t>u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gh</w:t>
      </w:r>
      <w:r w:rsidRPr="00531283">
        <w:rPr>
          <w:rFonts w:asciiTheme="minorHAnsi" w:eastAsia="Georgia" w:hAnsiTheme="minorHAnsi" w:cstheme="minorHAnsi"/>
          <w:color w:val="231F20"/>
          <w:spacing w:val="31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pacing w:val="2"/>
          <w:sz w:val="22"/>
          <w:szCs w:val="22"/>
        </w:rPr>
        <w:t>s</w:t>
      </w:r>
      <w:r w:rsidRPr="00531283">
        <w:rPr>
          <w:rFonts w:asciiTheme="minorHAnsi" w:eastAsia="Georgia" w:hAnsiTheme="minorHAnsi" w:cstheme="minorHAnsi"/>
          <w:color w:val="231F20"/>
          <w:spacing w:val="-1"/>
          <w:sz w:val="22"/>
          <w:szCs w:val="22"/>
        </w:rPr>
        <w:t>u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ccess</w:t>
      </w:r>
      <w:r w:rsidRPr="00531283">
        <w:rPr>
          <w:rFonts w:asciiTheme="minorHAnsi" w:eastAsia="Georgia" w:hAnsiTheme="minorHAnsi" w:cstheme="minorHAnsi"/>
          <w:color w:val="231F20"/>
          <w:spacing w:val="3"/>
          <w:sz w:val="22"/>
          <w:szCs w:val="22"/>
        </w:rPr>
        <w:t>f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ul</w:t>
      </w:r>
      <w:r w:rsidRPr="00531283">
        <w:rPr>
          <w:rFonts w:asciiTheme="minorHAnsi" w:eastAsia="Georgia" w:hAnsiTheme="minorHAnsi" w:cstheme="minorHAnsi"/>
          <w:color w:val="231F20"/>
          <w:spacing w:val="29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pacing w:val="2"/>
          <w:sz w:val="22"/>
          <w:szCs w:val="22"/>
        </w:rPr>
        <w:t>s</w:t>
      </w:r>
      <w:r w:rsidRPr="00531283">
        <w:rPr>
          <w:rFonts w:asciiTheme="minorHAnsi" w:eastAsia="Georgia" w:hAnsiTheme="minorHAnsi" w:cstheme="minorHAnsi"/>
          <w:color w:val="231F20"/>
          <w:spacing w:val="-1"/>
          <w:sz w:val="22"/>
          <w:szCs w:val="22"/>
        </w:rPr>
        <w:t>t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rat</w:t>
      </w:r>
      <w:r w:rsidRPr="00531283">
        <w:rPr>
          <w:rFonts w:asciiTheme="minorHAnsi" w:eastAsia="Georgia" w:hAnsiTheme="minorHAnsi" w:cstheme="minorHAnsi"/>
          <w:color w:val="231F20"/>
          <w:spacing w:val="2"/>
          <w:sz w:val="22"/>
          <w:szCs w:val="22"/>
        </w:rPr>
        <w:t>e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gic</w:t>
      </w:r>
      <w:r w:rsidRPr="00531283">
        <w:rPr>
          <w:rFonts w:asciiTheme="minorHAnsi" w:eastAsia="Georgia" w:hAnsiTheme="minorHAnsi" w:cstheme="minorHAnsi"/>
          <w:color w:val="231F20"/>
          <w:spacing w:val="32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planning</w:t>
      </w:r>
      <w:r w:rsidRPr="00531283">
        <w:rPr>
          <w:rFonts w:asciiTheme="minorHAnsi" w:eastAsia="Georgia" w:hAnsiTheme="minorHAnsi" w:cstheme="minorHAnsi"/>
          <w:color w:val="231F20"/>
          <w:spacing w:val="30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initi</w:t>
      </w:r>
      <w:r w:rsidRPr="00531283">
        <w:rPr>
          <w:rFonts w:asciiTheme="minorHAnsi" w:eastAsia="Georgia" w:hAnsiTheme="minorHAnsi" w:cstheme="minorHAnsi"/>
          <w:color w:val="231F20"/>
          <w:spacing w:val="2"/>
          <w:sz w:val="22"/>
          <w:szCs w:val="22"/>
        </w:rPr>
        <w:t>a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tiv</w:t>
      </w:r>
      <w:r w:rsidRPr="00531283">
        <w:rPr>
          <w:rFonts w:asciiTheme="minorHAnsi" w:eastAsia="Georgia" w:hAnsiTheme="minorHAnsi" w:cstheme="minorHAnsi"/>
          <w:color w:val="231F20"/>
          <w:spacing w:val="2"/>
          <w:sz w:val="22"/>
          <w:szCs w:val="22"/>
        </w:rPr>
        <w:t>e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s,</w:t>
      </w:r>
      <w:r w:rsidRPr="00531283">
        <w:rPr>
          <w:rFonts w:asciiTheme="minorHAnsi" w:eastAsia="Georgia" w:hAnsiTheme="minorHAnsi" w:cstheme="minorHAnsi"/>
          <w:color w:val="231F20"/>
          <w:spacing w:val="39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st</w:t>
      </w:r>
      <w:r w:rsidRPr="00531283">
        <w:rPr>
          <w:rFonts w:asciiTheme="minorHAnsi" w:eastAsia="Georgia" w:hAnsiTheme="minorHAnsi" w:cstheme="minorHAnsi"/>
          <w:color w:val="231F20"/>
          <w:spacing w:val="1"/>
          <w:sz w:val="22"/>
          <w:szCs w:val="22"/>
        </w:rPr>
        <w:t>r</w:t>
      </w:r>
      <w:r w:rsidRPr="00531283">
        <w:rPr>
          <w:rFonts w:asciiTheme="minorHAnsi" w:eastAsia="Georgia" w:hAnsiTheme="minorHAnsi" w:cstheme="minorHAnsi"/>
          <w:color w:val="231F20"/>
          <w:spacing w:val="-1"/>
          <w:sz w:val="22"/>
          <w:szCs w:val="22"/>
        </w:rPr>
        <w:t>u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ctur</w:t>
      </w:r>
      <w:r w:rsidRPr="00531283">
        <w:rPr>
          <w:rFonts w:asciiTheme="minorHAnsi" w:eastAsia="Georgia" w:hAnsiTheme="minorHAnsi" w:cstheme="minorHAnsi"/>
          <w:color w:val="231F20"/>
          <w:spacing w:val="2"/>
          <w:sz w:val="22"/>
          <w:szCs w:val="22"/>
        </w:rPr>
        <w:t>e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d</w:t>
      </w:r>
      <w:r w:rsidRPr="00531283">
        <w:rPr>
          <w:rFonts w:asciiTheme="minorHAnsi" w:eastAsia="Georgia" w:hAnsiTheme="minorHAnsi" w:cstheme="minorHAnsi"/>
          <w:color w:val="231F20"/>
          <w:spacing w:val="31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oper</w:t>
      </w:r>
      <w:r w:rsidRPr="00531283">
        <w:rPr>
          <w:rFonts w:asciiTheme="minorHAnsi" w:eastAsia="Georgia" w:hAnsiTheme="minorHAnsi" w:cstheme="minorHAnsi"/>
          <w:color w:val="231F20"/>
          <w:spacing w:val="3"/>
          <w:sz w:val="22"/>
          <w:szCs w:val="22"/>
        </w:rPr>
        <w:t>a</w:t>
      </w:r>
      <w:r w:rsidRPr="00531283">
        <w:rPr>
          <w:rFonts w:asciiTheme="minorHAnsi" w:eastAsia="Georgia" w:hAnsiTheme="minorHAnsi" w:cstheme="minorHAnsi"/>
          <w:color w:val="231F20"/>
          <w:spacing w:val="-1"/>
          <w:sz w:val="22"/>
          <w:szCs w:val="22"/>
        </w:rPr>
        <w:t>t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ions,</w:t>
      </w:r>
      <w:r w:rsidRPr="00531283">
        <w:rPr>
          <w:rFonts w:asciiTheme="minorHAnsi" w:eastAsia="Georgia" w:hAnsiTheme="minorHAnsi" w:cstheme="minorHAnsi"/>
          <w:color w:val="231F20"/>
          <w:spacing w:val="29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merger</w:t>
      </w:r>
      <w:r w:rsidRPr="00531283">
        <w:rPr>
          <w:rFonts w:asciiTheme="minorHAnsi" w:eastAsia="Georgia" w:hAnsiTheme="minorHAnsi" w:cstheme="minorHAnsi"/>
          <w:color w:val="231F20"/>
          <w:spacing w:val="3"/>
          <w:sz w:val="22"/>
          <w:szCs w:val="22"/>
        </w:rPr>
        <w:t>s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,</w:t>
      </w:r>
      <w:r w:rsidRPr="00531283">
        <w:rPr>
          <w:rFonts w:asciiTheme="minorHAnsi" w:eastAsia="Georgia" w:hAnsiTheme="minorHAnsi" w:cstheme="minorHAnsi"/>
          <w:color w:val="231F20"/>
          <w:spacing w:val="31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and</w:t>
      </w:r>
      <w:r w:rsidRPr="00531283">
        <w:rPr>
          <w:rFonts w:asciiTheme="minorHAnsi" w:eastAsia="Georgia" w:hAnsiTheme="minorHAnsi" w:cstheme="minorHAnsi"/>
          <w:color w:val="231F20"/>
          <w:spacing w:val="35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a</w:t>
      </w:r>
      <w:r w:rsidRPr="00531283">
        <w:rPr>
          <w:rFonts w:asciiTheme="minorHAnsi" w:eastAsia="Georgia" w:hAnsiTheme="minorHAnsi" w:cstheme="minorHAnsi"/>
          <w:color w:val="231F20"/>
          <w:spacing w:val="3"/>
          <w:sz w:val="22"/>
          <w:szCs w:val="22"/>
        </w:rPr>
        <w:t>c</w:t>
      </w:r>
      <w:r w:rsidRPr="00531283">
        <w:rPr>
          <w:rFonts w:asciiTheme="minorHAnsi" w:eastAsia="Georgia" w:hAnsiTheme="minorHAnsi" w:cstheme="minorHAnsi"/>
          <w:color w:val="231F20"/>
          <w:spacing w:val="2"/>
          <w:sz w:val="22"/>
          <w:szCs w:val="22"/>
        </w:rPr>
        <w:t>q</w:t>
      </w:r>
      <w:r w:rsidRPr="00531283">
        <w:rPr>
          <w:rFonts w:asciiTheme="minorHAnsi" w:eastAsia="Georgia" w:hAnsiTheme="minorHAnsi" w:cstheme="minorHAnsi"/>
          <w:color w:val="231F20"/>
          <w:spacing w:val="-1"/>
          <w:sz w:val="22"/>
          <w:szCs w:val="22"/>
        </w:rPr>
        <w:t>u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is</w:t>
      </w:r>
      <w:r w:rsidRPr="00531283">
        <w:rPr>
          <w:rFonts w:asciiTheme="minorHAnsi" w:eastAsia="Georgia" w:hAnsiTheme="minorHAnsi" w:cstheme="minorHAnsi"/>
          <w:color w:val="231F20"/>
          <w:spacing w:val="2"/>
          <w:sz w:val="22"/>
          <w:szCs w:val="22"/>
        </w:rPr>
        <w:t>i</w:t>
      </w:r>
      <w:r w:rsidRPr="00531283">
        <w:rPr>
          <w:rFonts w:asciiTheme="minorHAnsi" w:eastAsia="Georgia" w:hAnsiTheme="minorHAnsi" w:cstheme="minorHAnsi"/>
          <w:color w:val="231F20"/>
          <w:spacing w:val="-1"/>
          <w:sz w:val="22"/>
          <w:szCs w:val="22"/>
        </w:rPr>
        <w:t>t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ions.</w:t>
      </w:r>
      <w:r w:rsidRPr="00531283">
        <w:rPr>
          <w:rFonts w:asciiTheme="minorHAnsi" w:eastAsia="Georgia" w:hAnsiTheme="minorHAnsi" w:cstheme="minorHAnsi"/>
          <w:color w:val="231F20"/>
          <w:spacing w:val="28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Cha</w:t>
      </w:r>
      <w:r w:rsidRPr="00531283">
        <w:rPr>
          <w:rFonts w:asciiTheme="minorHAnsi" w:eastAsia="Georgia" w:hAnsiTheme="minorHAnsi" w:cstheme="minorHAnsi"/>
          <w:color w:val="231F20"/>
          <w:spacing w:val="1"/>
          <w:sz w:val="22"/>
          <w:szCs w:val="22"/>
        </w:rPr>
        <w:t>l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lenged</w:t>
      </w:r>
      <w:r w:rsidRPr="00531283">
        <w:rPr>
          <w:rFonts w:asciiTheme="minorHAnsi" w:eastAsia="Georgia" w:hAnsiTheme="minorHAnsi" w:cstheme="minorHAnsi"/>
          <w:color w:val="231F20"/>
          <w:spacing w:val="27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to build</w:t>
      </w:r>
      <w:r w:rsidRPr="00531283">
        <w:rPr>
          <w:rFonts w:asciiTheme="minorHAnsi" w:eastAsia="Georgia" w:hAnsiTheme="minorHAnsi" w:cstheme="minorHAnsi"/>
          <w:color w:val="231F20"/>
          <w:spacing w:val="7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n</w:t>
      </w:r>
      <w:r w:rsidRPr="00531283">
        <w:rPr>
          <w:rFonts w:asciiTheme="minorHAnsi" w:eastAsia="Georgia" w:hAnsiTheme="minorHAnsi" w:cstheme="minorHAnsi"/>
          <w:color w:val="231F20"/>
          <w:spacing w:val="2"/>
          <w:sz w:val="22"/>
          <w:szCs w:val="22"/>
        </w:rPr>
        <w:t>e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w</w:t>
      </w:r>
      <w:r w:rsidRPr="00531283">
        <w:rPr>
          <w:rFonts w:asciiTheme="minorHAnsi" w:eastAsia="Georgia" w:hAnsiTheme="minorHAnsi" w:cstheme="minorHAnsi"/>
          <w:color w:val="231F20"/>
          <w:spacing w:val="8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mar</w:t>
      </w:r>
      <w:r w:rsidRPr="00531283">
        <w:rPr>
          <w:rFonts w:asciiTheme="minorHAnsi" w:eastAsia="Georgia" w:hAnsiTheme="minorHAnsi" w:cstheme="minorHAnsi"/>
          <w:color w:val="231F20"/>
          <w:spacing w:val="-1"/>
          <w:sz w:val="22"/>
          <w:szCs w:val="22"/>
        </w:rPr>
        <w:t>k</w:t>
      </w:r>
      <w:r w:rsidRPr="00531283">
        <w:rPr>
          <w:rFonts w:asciiTheme="minorHAnsi" w:eastAsia="Georgia" w:hAnsiTheme="minorHAnsi" w:cstheme="minorHAnsi"/>
          <w:color w:val="231F20"/>
          <w:spacing w:val="2"/>
          <w:sz w:val="22"/>
          <w:szCs w:val="22"/>
        </w:rPr>
        <w:t>e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t</w:t>
      </w:r>
      <w:r w:rsidRPr="00531283">
        <w:rPr>
          <w:rFonts w:asciiTheme="minorHAnsi" w:eastAsia="Georgia" w:hAnsiTheme="minorHAnsi" w:cstheme="minorHAnsi"/>
          <w:color w:val="231F20"/>
          <w:spacing w:val="5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p</w:t>
      </w:r>
      <w:r w:rsidRPr="00531283">
        <w:rPr>
          <w:rFonts w:asciiTheme="minorHAnsi" w:eastAsia="Georgia" w:hAnsiTheme="minorHAnsi" w:cstheme="minorHAnsi"/>
          <w:color w:val="231F20"/>
          <w:spacing w:val="-1"/>
          <w:sz w:val="22"/>
          <w:szCs w:val="22"/>
        </w:rPr>
        <w:t>r</w:t>
      </w:r>
      <w:r w:rsidRPr="00531283">
        <w:rPr>
          <w:rFonts w:asciiTheme="minorHAnsi" w:eastAsia="Georgia" w:hAnsiTheme="minorHAnsi" w:cstheme="minorHAnsi"/>
          <w:color w:val="231F20"/>
          <w:spacing w:val="2"/>
          <w:sz w:val="22"/>
          <w:szCs w:val="22"/>
        </w:rPr>
        <w:t>e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sence</w:t>
      </w:r>
      <w:r w:rsidRPr="00531283">
        <w:rPr>
          <w:rFonts w:asciiTheme="minorHAnsi" w:eastAsia="Georgia" w:hAnsiTheme="minorHAnsi" w:cstheme="minorHAnsi"/>
          <w:color w:val="231F20"/>
          <w:spacing w:val="9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and</w:t>
      </w:r>
      <w:r w:rsidRPr="00531283">
        <w:rPr>
          <w:rFonts w:asciiTheme="minorHAnsi" w:eastAsia="Georgia" w:hAnsiTheme="minorHAnsi" w:cstheme="minorHAnsi"/>
          <w:color w:val="231F20"/>
          <w:spacing w:val="8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maximize</w:t>
      </w:r>
      <w:r w:rsidRPr="00531283">
        <w:rPr>
          <w:rFonts w:asciiTheme="minorHAnsi" w:eastAsia="Georgia" w:hAnsiTheme="minorHAnsi" w:cstheme="minorHAnsi"/>
          <w:color w:val="231F20"/>
          <w:spacing w:val="3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cash</w:t>
      </w:r>
      <w:r w:rsidRPr="00531283">
        <w:rPr>
          <w:rFonts w:asciiTheme="minorHAnsi" w:eastAsia="Georgia" w:hAnsiTheme="minorHAnsi" w:cstheme="minorHAnsi"/>
          <w:color w:val="231F20"/>
          <w:spacing w:val="8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flow,</w:t>
      </w:r>
      <w:r w:rsidRPr="00531283">
        <w:rPr>
          <w:rFonts w:asciiTheme="minorHAnsi" w:eastAsia="Georgia" w:hAnsiTheme="minorHAnsi" w:cstheme="minorHAnsi"/>
          <w:color w:val="231F20"/>
          <w:spacing w:val="10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while</w:t>
      </w:r>
      <w:r w:rsidRPr="00531283">
        <w:rPr>
          <w:rFonts w:asciiTheme="minorHAnsi" w:eastAsia="Georgia" w:hAnsiTheme="minorHAnsi" w:cstheme="minorHAnsi"/>
          <w:color w:val="231F20"/>
          <w:spacing w:val="7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reengin</w:t>
      </w:r>
      <w:r w:rsidRPr="00531283">
        <w:rPr>
          <w:rFonts w:asciiTheme="minorHAnsi" w:eastAsia="Georgia" w:hAnsiTheme="minorHAnsi" w:cstheme="minorHAnsi"/>
          <w:color w:val="231F20"/>
          <w:spacing w:val="2"/>
          <w:sz w:val="22"/>
          <w:szCs w:val="22"/>
        </w:rPr>
        <w:t>e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e</w:t>
      </w:r>
      <w:r w:rsidRPr="00531283">
        <w:rPr>
          <w:rFonts w:asciiTheme="minorHAnsi" w:eastAsia="Georgia" w:hAnsiTheme="minorHAnsi" w:cstheme="minorHAnsi"/>
          <w:color w:val="231F20"/>
          <w:spacing w:val="-1"/>
          <w:sz w:val="22"/>
          <w:szCs w:val="22"/>
        </w:rPr>
        <w:t>r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ing and</w:t>
      </w:r>
      <w:r w:rsidRPr="00531283">
        <w:rPr>
          <w:rFonts w:asciiTheme="minorHAnsi" w:eastAsia="Georgia" w:hAnsiTheme="minorHAnsi" w:cstheme="minorHAnsi"/>
          <w:color w:val="231F20"/>
          <w:spacing w:val="10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expa</w:t>
      </w:r>
      <w:r w:rsidRPr="00531283">
        <w:rPr>
          <w:rFonts w:asciiTheme="minorHAnsi" w:eastAsia="Georgia" w:hAnsiTheme="minorHAnsi" w:cstheme="minorHAnsi"/>
          <w:color w:val="231F20"/>
          <w:spacing w:val="3"/>
          <w:sz w:val="22"/>
          <w:szCs w:val="22"/>
        </w:rPr>
        <w:t>n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ding</w:t>
      </w:r>
      <w:r w:rsidRPr="00531283">
        <w:rPr>
          <w:rFonts w:asciiTheme="minorHAnsi" w:eastAsia="Georgia" w:hAnsiTheme="minorHAnsi" w:cstheme="minorHAnsi"/>
          <w:color w:val="231F20"/>
          <w:spacing w:val="3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exi</w:t>
      </w:r>
      <w:r w:rsidRPr="00531283">
        <w:rPr>
          <w:rFonts w:asciiTheme="minorHAnsi" w:eastAsia="Georgia" w:hAnsiTheme="minorHAnsi" w:cstheme="minorHAnsi"/>
          <w:color w:val="231F20"/>
          <w:spacing w:val="2"/>
          <w:sz w:val="22"/>
          <w:szCs w:val="22"/>
        </w:rPr>
        <w:t>s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ting</w:t>
      </w:r>
      <w:r w:rsidRPr="00531283">
        <w:rPr>
          <w:rFonts w:asciiTheme="minorHAnsi" w:eastAsia="Georgia" w:hAnsiTheme="minorHAnsi" w:cstheme="minorHAnsi"/>
          <w:color w:val="231F20"/>
          <w:spacing w:val="7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ve</w:t>
      </w:r>
      <w:r w:rsidRPr="00531283">
        <w:rPr>
          <w:rFonts w:asciiTheme="minorHAnsi" w:eastAsia="Georgia" w:hAnsiTheme="minorHAnsi" w:cstheme="minorHAnsi"/>
          <w:color w:val="231F20"/>
          <w:spacing w:val="3"/>
          <w:sz w:val="22"/>
          <w:szCs w:val="22"/>
        </w:rPr>
        <w:t>n</w:t>
      </w:r>
      <w:r w:rsidRPr="00531283">
        <w:rPr>
          <w:rFonts w:asciiTheme="minorHAnsi" w:eastAsia="Georgia" w:hAnsiTheme="minorHAnsi" w:cstheme="minorHAnsi"/>
          <w:color w:val="231F20"/>
          <w:spacing w:val="-1"/>
          <w:sz w:val="22"/>
          <w:szCs w:val="22"/>
        </w:rPr>
        <w:t>t</w:t>
      </w:r>
      <w:r w:rsidRPr="00531283">
        <w:rPr>
          <w:rFonts w:asciiTheme="minorHAnsi" w:eastAsia="Georgia" w:hAnsiTheme="minorHAnsi" w:cstheme="minorHAnsi"/>
          <w:color w:val="231F20"/>
          <w:spacing w:val="1"/>
          <w:sz w:val="22"/>
          <w:szCs w:val="22"/>
        </w:rPr>
        <w:t>u</w:t>
      </w:r>
      <w:r w:rsidRPr="00531283">
        <w:rPr>
          <w:rFonts w:asciiTheme="minorHAnsi" w:eastAsia="Georgia" w:hAnsiTheme="minorHAnsi" w:cstheme="minorHAnsi"/>
          <w:color w:val="231F20"/>
          <w:spacing w:val="-1"/>
          <w:sz w:val="22"/>
          <w:szCs w:val="22"/>
        </w:rPr>
        <w:t>r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es,</w:t>
      </w:r>
      <w:r w:rsidRPr="00531283">
        <w:rPr>
          <w:rFonts w:asciiTheme="minorHAnsi" w:eastAsia="Georgia" w:hAnsiTheme="minorHAnsi" w:cstheme="minorHAnsi"/>
          <w:color w:val="231F20"/>
          <w:spacing w:val="7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incr</w:t>
      </w:r>
      <w:r w:rsidRPr="00531283">
        <w:rPr>
          <w:rFonts w:asciiTheme="minorHAnsi" w:eastAsia="Georgia" w:hAnsiTheme="minorHAnsi" w:cstheme="minorHAnsi"/>
          <w:color w:val="231F20"/>
          <w:spacing w:val="2"/>
          <w:sz w:val="22"/>
          <w:szCs w:val="22"/>
        </w:rPr>
        <w:t>e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asing</w:t>
      </w:r>
      <w:r w:rsidRPr="00531283">
        <w:rPr>
          <w:rFonts w:asciiTheme="minorHAnsi" w:eastAsia="Georgia" w:hAnsiTheme="minorHAnsi" w:cstheme="minorHAnsi"/>
          <w:color w:val="231F20"/>
          <w:spacing w:val="3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c</w:t>
      </w:r>
      <w:r w:rsidRPr="00531283">
        <w:rPr>
          <w:rFonts w:asciiTheme="minorHAnsi" w:eastAsia="Georgia" w:hAnsiTheme="minorHAnsi" w:cstheme="minorHAnsi"/>
          <w:color w:val="231F20"/>
          <w:spacing w:val="1"/>
          <w:sz w:val="22"/>
          <w:szCs w:val="22"/>
        </w:rPr>
        <w:t>l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 xml:space="preserve">ient base </w:t>
      </w:r>
      <w:r w:rsidRPr="00531283">
        <w:rPr>
          <w:rFonts w:asciiTheme="minorHAnsi" w:eastAsia="Georgia" w:hAnsiTheme="minorHAnsi" w:cstheme="minorHAnsi"/>
          <w:color w:val="231F20"/>
          <w:spacing w:val="3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 xml:space="preserve">and </w:t>
      </w:r>
      <w:r w:rsidRPr="00531283">
        <w:rPr>
          <w:rFonts w:asciiTheme="minorHAnsi" w:eastAsia="Georgia" w:hAnsiTheme="minorHAnsi" w:cstheme="minorHAnsi"/>
          <w:color w:val="231F20"/>
          <w:spacing w:val="4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imp</w:t>
      </w:r>
      <w:r w:rsidRPr="00531283">
        <w:rPr>
          <w:rFonts w:asciiTheme="minorHAnsi" w:eastAsia="Georgia" w:hAnsiTheme="minorHAnsi" w:cstheme="minorHAnsi"/>
          <w:color w:val="231F20"/>
          <w:spacing w:val="-1"/>
          <w:sz w:val="22"/>
          <w:szCs w:val="22"/>
        </w:rPr>
        <w:t>r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o</w:t>
      </w:r>
      <w:r w:rsidRPr="00531283">
        <w:rPr>
          <w:rFonts w:asciiTheme="minorHAnsi" w:eastAsia="Georgia" w:hAnsiTheme="minorHAnsi" w:cstheme="minorHAnsi"/>
          <w:color w:val="231F20"/>
          <w:spacing w:val="2"/>
          <w:sz w:val="22"/>
          <w:szCs w:val="22"/>
        </w:rPr>
        <w:t>v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ing</w:t>
      </w:r>
      <w:r w:rsidRPr="00531283">
        <w:rPr>
          <w:rFonts w:asciiTheme="minorHAnsi" w:eastAsia="Georgia" w:hAnsiTheme="minorHAnsi" w:cstheme="minorHAnsi"/>
          <w:color w:val="231F20"/>
          <w:spacing w:val="45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c</w:t>
      </w:r>
      <w:r w:rsidRPr="00531283">
        <w:rPr>
          <w:rFonts w:asciiTheme="minorHAnsi" w:eastAsia="Georgia" w:hAnsiTheme="minorHAnsi" w:cstheme="minorHAnsi"/>
          <w:color w:val="231F20"/>
          <w:spacing w:val="1"/>
          <w:sz w:val="22"/>
          <w:szCs w:val="22"/>
        </w:rPr>
        <w:t>o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rpo</w:t>
      </w:r>
      <w:r w:rsidRPr="00531283">
        <w:rPr>
          <w:rFonts w:asciiTheme="minorHAnsi" w:eastAsia="Georgia" w:hAnsiTheme="minorHAnsi" w:cstheme="minorHAnsi"/>
          <w:color w:val="231F20"/>
          <w:spacing w:val="1"/>
          <w:sz w:val="22"/>
          <w:szCs w:val="22"/>
        </w:rPr>
        <w:t>r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ate</w:t>
      </w:r>
      <w:r w:rsidRPr="00531283">
        <w:rPr>
          <w:rFonts w:asciiTheme="minorHAnsi" w:eastAsia="Georgia" w:hAnsiTheme="minorHAnsi" w:cstheme="minorHAnsi"/>
          <w:color w:val="231F20"/>
          <w:spacing w:val="45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recogni</w:t>
      </w:r>
      <w:r w:rsidRPr="00531283">
        <w:rPr>
          <w:rFonts w:asciiTheme="minorHAnsi" w:eastAsia="Georgia" w:hAnsiTheme="minorHAnsi" w:cstheme="minorHAnsi"/>
          <w:color w:val="231F20"/>
          <w:spacing w:val="2"/>
          <w:sz w:val="22"/>
          <w:szCs w:val="22"/>
        </w:rPr>
        <w:t>t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io</w:t>
      </w:r>
      <w:r w:rsidRPr="00531283">
        <w:rPr>
          <w:rFonts w:asciiTheme="minorHAnsi" w:eastAsia="Georgia" w:hAnsiTheme="minorHAnsi" w:cstheme="minorHAnsi"/>
          <w:color w:val="231F20"/>
          <w:spacing w:val="3"/>
          <w:sz w:val="22"/>
          <w:szCs w:val="22"/>
        </w:rPr>
        <w:t>n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.</w:t>
      </w:r>
      <w:r w:rsidRPr="00531283">
        <w:rPr>
          <w:rFonts w:asciiTheme="minorHAnsi" w:eastAsia="Georgia" w:hAnsiTheme="minorHAnsi" w:cstheme="minorHAnsi"/>
          <w:color w:val="231F20"/>
          <w:spacing w:val="42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pacing w:val="-1"/>
          <w:sz w:val="22"/>
          <w:szCs w:val="22"/>
        </w:rPr>
        <w:t>R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e</w:t>
      </w:r>
      <w:r w:rsidRPr="00531283">
        <w:rPr>
          <w:rFonts w:asciiTheme="minorHAnsi" w:eastAsia="Georgia" w:hAnsiTheme="minorHAnsi" w:cstheme="minorHAnsi"/>
          <w:color w:val="231F20"/>
          <w:spacing w:val="2"/>
          <w:sz w:val="22"/>
          <w:szCs w:val="22"/>
        </w:rPr>
        <w:t>s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earch</w:t>
      </w:r>
      <w:r w:rsidRPr="00531283">
        <w:rPr>
          <w:rFonts w:asciiTheme="minorHAnsi" w:eastAsia="Georgia" w:hAnsiTheme="minorHAnsi" w:cstheme="minorHAnsi"/>
          <w:color w:val="231F20"/>
          <w:spacing w:val="2"/>
          <w:sz w:val="22"/>
          <w:szCs w:val="22"/>
        </w:rPr>
        <w:t>e</w:t>
      </w:r>
      <w:r w:rsidRPr="00531283">
        <w:rPr>
          <w:rFonts w:asciiTheme="minorHAnsi" w:eastAsia="Georgia" w:hAnsiTheme="minorHAnsi" w:cstheme="minorHAnsi"/>
          <w:color w:val="231F20"/>
          <w:spacing w:val="1"/>
          <w:sz w:val="22"/>
          <w:szCs w:val="22"/>
        </w:rPr>
        <w:t>d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,</w:t>
      </w:r>
      <w:r w:rsidRPr="00531283">
        <w:rPr>
          <w:rFonts w:asciiTheme="minorHAnsi" w:eastAsia="Georgia" w:hAnsiTheme="minorHAnsi" w:cstheme="minorHAnsi"/>
          <w:color w:val="231F20"/>
          <w:spacing w:val="42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ana</w:t>
      </w:r>
      <w:r w:rsidRPr="00531283">
        <w:rPr>
          <w:rFonts w:asciiTheme="minorHAnsi" w:eastAsia="Georgia" w:hAnsiTheme="minorHAnsi" w:cstheme="minorHAnsi"/>
          <w:color w:val="231F20"/>
          <w:spacing w:val="1"/>
          <w:sz w:val="22"/>
          <w:szCs w:val="22"/>
        </w:rPr>
        <w:t>l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yze</w:t>
      </w:r>
      <w:r w:rsidRPr="00531283">
        <w:rPr>
          <w:rFonts w:asciiTheme="minorHAnsi" w:eastAsia="Georgia" w:hAnsiTheme="minorHAnsi" w:cstheme="minorHAnsi"/>
          <w:color w:val="231F20"/>
          <w:spacing w:val="-1"/>
          <w:sz w:val="22"/>
          <w:szCs w:val="22"/>
        </w:rPr>
        <w:t>d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,</w:t>
      </w:r>
      <w:r w:rsidRPr="00531283">
        <w:rPr>
          <w:rFonts w:asciiTheme="minorHAnsi" w:eastAsia="Georgia" w:hAnsiTheme="minorHAnsi" w:cstheme="minorHAnsi"/>
          <w:color w:val="231F20"/>
          <w:spacing w:val="45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 xml:space="preserve">and </w:t>
      </w:r>
      <w:r w:rsidRPr="00531283">
        <w:rPr>
          <w:rFonts w:asciiTheme="minorHAnsi" w:eastAsia="Georgia" w:hAnsiTheme="minorHAnsi" w:cstheme="minorHAnsi"/>
          <w:color w:val="231F20"/>
          <w:spacing w:val="6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facilitat</w:t>
      </w:r>
      <w:r w:rsidRPr="00531283">
        <w:rPr>
          <w:rFonts w:asciiTheme="minorHAnsi" w:eastAsia="Georgia" w:hAnsiTheme="minorHAnsi" w:cstheme="minorHAnsi"/>
          <w:color w:val="231F20"/>
          <w:spacing w:val="2"/>
          <w:sz w:val="22"/>
          <w:szCs w:val="22"/>
        </w:rPr>
        <w:t>e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 xml:space="preserve">d </w:t>
      </w:r>
      <w:r w:rsidRPr="00531283">
        <w:rPr>
          <w:rFonts w:asciiTheme="minorHAnsi" w:eastAsia="Georgia" w:hAnsiTheme="minorHAnsi" w:cstheme="minorHAnsi"/>
          <w:color w:val="231F20"/>
          <w:spacing w:val="3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enter</w:t>
      </w:r>
      <w:r w:rsidRPr="00531283">
        <w:rPr>
          <w:rFonts w:asciiTheme="minorHAnsi" w:eastAsia="Georgia" w:hAnsiTheme="minorHAnsi" w:cstheme="minorHAnsi"/>
          <w:color w:val="231F20"/>
          <w:spacing w:val="2"/>
          <w:sz w:val="22"/>
          <w:szCs w:val="22"/>
        </w:rPr>
        <w:t>p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rise  deci</w:t>
      </w:r>
      <w:r w:rsidRPr="00531283">
        <w:rPr>
          <w:rFonts w:asciiTheme="minorHAnsi" w:eastAsia="Georgia" w:hAnsiTheme="minorHAnsi" w:cstheme="minorHAnsi"/>
          <w:color w:val="231F20"/>
          <w:spacing w:val="2"/>
          <w:sz w:val="22"/>
          <w:szCs w:val="22"/>
        </w:rPr>
        <w:t>s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ion  making</w:t>
      </w:r>
      <w:r w:rsidRPr="00531283">
        <w:rPr>
          <w:rFonts w:asciiTheme="minorHAnsi" w:eastAsia="Georgia" w:hAnsiTheme="minorHAnsi" w:cstheme="minorHAnsi"/>
          <w:color w:val="231F20"/>
          <w:spacing w:val="45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p</w:t>
      </w:r>
      <w:r w:rsidRPr="00531283">
        <w:rPr>
          <w:rFonts w:asciiTheme="minorHAnsi" w:eastAsia="Georgia" w:hAnsiTheme="minorHAnsi" w:cstheme="minorHAnsi"/>
          <w:color w:val="231F20"/>
          <w:spacing w:val="-1"/>
          <w:sz w:val="22"/>
          <w:szCs w:val="22"/>
        </w:rPr>
        <w:t>r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ocesses creating</w:t>
      </w:r>
      <w:r w:rsidRPr="00531283">
        <w:rPr>
          <w:rFonts w:asciiTheme="minorHAnsi" w:eastAsia="Georgia" w:hAnsiTheme="minorHAnsi" w:cstheme="minorHAnsi"/>
          <w:color w:val="231F20"/>
          <w:spacing w:val="-5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c</w:t>
      </w:r>
      <w:r w:rsidRPr="00531283">
        <w:rPr>
          <w:rFonts w:asciiTheme="minorHAnsi" w:eastAsia="Georgia" w:hAnsiTheme="minorHAnsi" w:cstheme="minorHAnsi"/>
          <w:color w:val="231F20"/>
          <w:spacing w:val="1"/>
          <w:sz w:val="22"/>
          <w:szCs w:val="22"/>
        </w:rPr>
        <w:t>or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porate</w:t>
      </w:r>
      <w:r w:rsidRPr="00531283">
        <w:rPr>
          <w:rFonts w:asciiTheme="minorHAnsi" w:eastAsia="Georgia" w:hAnsiTheme="minorHAnsi" w:cstheme="minorHAnsi"/>
          <w:color w:val="231F20"/>
          <w:spacing w:val="-3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vision</w:t>
      </w:r>
      <w:r w:rsidRPr="00531283">
        <w:rPr>
          <w:rFonts w:asciiTheme="minorHAnsi" w:eastAsia="Georgia" w:hAnsiTheme="minorHAnsi" w:cstheme="minorHAnsi"/>
          <w:color w:val="231F20"/>
          <w:spacing w:val="-3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for</w:t>
      </w:r>
      <w:r w:rsidRPr="00531283">
        <w:rPr>
          <w:rFonts w:asciiTheme="minorHAnsi" w:eastAsia="Georgia" w:hAnsiTheme="minorHAnsi" w:cstheme="minorHAnsi"/>
          <w:color w:val="231F20"/>
          <w:spacing w:val="5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long</w:t>
      </w:r>
      <w:r w:rsidRPr="00531283">
        <w:rPr>
          <w:rFonts w:asciiTheme="minorHAnsi" w:eastAsia="Georgia" w:hAnsiTheme="minorHAnsi" w:cstheme="minorHAnsi"/>
          <w:color w:val="231F20"/>
          <w:spacing w:val="1"/>
          <w:sz w:val="22"/>
          <w:szCs w:val="22"/>
        </w:rPr>
        <w:t>-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te</w:t>
      </w:r>
      <w:r w:rsidRPr="00531283">
        <w:rPr>
          <w:rFonts w:asciiTheme="minorHAnsi" w:eastAsia="Georgia" w:hAnsiTheme="minorHAnsi" w:cstheme="minorHAnsi"/>
          <w:color w:val="231F20"/>
          <w:spacing w:val="-1"/>
          <w:sz w:val="22"/>
          <w:szCs w:val="22"/>
        </w:rPr>
        <w:t>r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m</w:t>
      </w:r>
      <w:r w:rsidRPr="00531283">
        <w:rPr>
          <w:rFonts w:asciiTheme="minorHAnsi" w:eastAsia="Georgia" w:hAnsiTheme="minorHAnsi" w:cstheme="minorHAnsi"/>
          <w:color w:val="231F20"/>
          <w:spacing w:val="-5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g</w:t>
      </w:r>
      <w:r w:rsidRPr="00531283">
        <w:rPr>
          <w:rFonts w:asciiTheme="minorHAnsi" w:eastAsia="Georgia" w:hAnsiTheme="minorHAnsi" w:cstheme="minorHAnsi"/>
          <w:color w:val="231F20"/>
          <w:spacing w:val="-1"/>
          <w:sz w:val="22"/>
          <w:szCs w:val="22"/>
        </w:rPr>
        <w:t>r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ow</w:t>
      </w:r>
      <w:r w:rsidRPr="00531283">
        <w:rPr>
          <w:rFonts w:asciiTheme="minorHAnsi" w:eastAsia="Georgia" w:hAnsiTheme="minorHAnsi" w:cstheme="minorHAnsi"/>
          <w:color w:val="231F20"/>
          <w:spacing w:val="-1"/>
          <w:sz w:val="22"/>
          <w:szCs w:val="22"/>
        </w:rPr>
        <w:t>t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h</w:t>
      </w:r>
      <w:r w:rsidRPr="00531283">
        <w:rPr>
          <w:rFonts w:asciiTheme="minorHAnsi" w:eastAsia="Georgia" w:hAnsiTheme="minorHAnsi" w:cstheme="minorHAnsi"/>
          <w:color w:val="231F20"/>
          <w:spacing w:val="-2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themes</w:t>
      </w:r>
      <w:r w:rsidRPr="00531283">
        <w:rPr>
          <w:rFonts w:asciiTheme="minorHAnsi" w:eastAsia="Georgia" w:hAnsiTheme="minorHAnsi" w:cstheme="minorHAnsi"/>
          <w:color w:val="231F20"/>
          <w:spacing w:val="-4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a</w:t>
      </w:r>
      <w:r w:rsidRPr="00531283">
        <w:rPr>
          <w:rFonts w:asciiTheme="minorHAnsi" w:eastAsia="Georgia" w:hAnsiTheme="minorHAnsi" w:cstheme="minorHAnsi"/>
          <w:color w:val="231F20"/>
          <w:spacing w:val="3"/>
          <w:sz w:val="22"/>
          <w:szCs w:val="22"/>
        </w:rPr>
        <w:t>n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d</w:t>
      </w:r>
      <w:r w:rsidRPr="00531283">
        <w:rPr>
          <w:rFonts w:asciiTheme="minorHAnsi" w:eastAsia="Georgia" w:hAnsiTheme="minorHAnsi" w:cstheme="minorHAnsi"/>
          <w:color w:val="231F20"/>
          <w:spacing w:val="-1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holding</w:t>
      </w:r>
      <w:r w:rsidRPr="00531283">
        <w:rPr>
          <w:rFonts w:asciiTheme="minorHAnsi" w:eastAsia="Georgia" w:hAnsiTheme="minorHAnsi" w:cstheme="minorHAnsi"/>
          <w:color w:val="231F20"/>
          <w:spacing w:val="-4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c</w:t>
      </w:r>
      <w:r w:rsidRPr="00531283">
        <w:rPr>
          <w:rFonts w:asciiTheme="minorHAnsi" w:eastAsia="Georgia" w:hAnsiTheme="minorHAnsi" w:cstheme="minorHAnsi"/>
          <w:color w:val="231F20"/>
          <w:spacing w:val="1"/>
          <w:sz w:val="22"/>
          <w:szCs w:val="22"/>
        </w:rPr>
        <w:t>o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mpany</w:t>
      </w:r>
      <w:r w:rsidRPr="00531283">
        <w:rPr>
          <w:rFonts w:asciiTheme="minorHAnsi" w:eastAsia="Georgia" w:hAnsiTheme="minorHAnsi" w:cstheme="minorHAnsi"/>
          <w:color w:val="231F20"/>
          <w:spacing w:val="-6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me</w:t>
      </w:r>
      <w:r w:rsidRPr="00531283">
        <w:rPr>
          <w:rFonts w:asciiTheme="minorHAnsi" w:eastAsia="Georgia" w:hAnsiTheme="minorHAnsi" w:cstheme="minorHAnsi"/>
          <w:color w:val="231F20"/>
          <w:spacing w:val="-1"/>
          <w:sz w:val="22"/>
          <w:szCs w:val="22"/>
        </w:rPr>
        <w:t>d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iati</w:t>
      </w:r>
      <w:r w:rsidRPr="00531283">
        <w:rPr>
          <w:rFonts w:asciiTheme="minorHAnsi" w:eastAsia="Georgia" w:hAnsiTheme="minorHAnsi" w:cstheme="minorHAnsi"/>
          <w:color w:val="231F20"/>
          <w:spacing w:val="3"/>
          <w:sz w:val="22"/>
          <w:szCs w:val="22"/>
        </w:rPr>
        <w:t>o</w:t>
      </w:r>
      <w:r w:rsidRPr="00531283">
        <w:rPr>
          <w:rFonts w:asciiTheme="minorHAnsi" w:eastAsia="Georgia" w:hAnsiTheme="minorHAnsi" w:cstheme="minorHAnsi"/>
          <w:color w:val="231F20"/>
          <w:spacing w:val="1"/>
          <w:sz w:val="22"/>
          <w:szCs w:val="22"/>
        </w:rPr>
        <w:t>n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.</w:t>
      </w:r>
      <w:r w:rsidRPr="00531283">
        <w:rPr>
          <w:rFonts w:asciiTheme="minorHAnsi" w:eastAsia="Georgia" w:hAnsiTheme="minorHAnsi" w:cstheme="minorHAnsi"/>
          <w:color w:val="231F20"/>
          <w:spacing w:val="-3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Conceptua</w:t>
      </w:r>
      <w:r w:rsidRPr="00531283">
        <w:rPr>
          <w:rFonts w:asciiTheme="minorHAnsi" w:eastAsia="Georgia" w:hAnsiTheme="minorHAnsi" w:cstheme="minorHAnsi"/>
          <w:color w:val="231F20"/>
          <w:spacing w:val="1"/>
          <w:sz w:val="22"/>
          <w:szCs w:val="22"/>
        </w:rPr>
        <w:t>l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iz</w:t>
      </w:r>
      <w:r w:rsidRPr="00531283">
        <w:rPr>
          <w:rFonts w:asciiTheme="minorHAnsi" w:eastAsia="Georgia" w:hAnsiTheme="minorHAnsi" w:cstheme="minorHAnsi"/>
          <w:color w:val="231F20"/>
          <w:spacing w:val="1"/>
          <w:sz w:val="22"/>
          <w:szCs w:val="22"/>
        </w:rPr>
        <w:t>e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d</w:t>
      </w:r>
      <w:r w:rsidRPr="00531283">
        <w:rPr>
          <w:rFonts w:asciiTheme="minorHAnsi" w:eastAsia="Georgia" w:hAnsiTheme="minorHAnsi" w:cstheme="minorHAnsi"/>
          <w:color w:val="231F20"/>
          <w:spacing w:val="-11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a</w:t>
      </w:r>
      <w:r w:rsidRPr="00531283">
        <w:rPr>
          <w:rFonts w:asciiTheme="minorHAnsi" w:eastAsia="Georgia" w:hAnsiTheme="minorHAnsi" w:cstheme="minorHAnsi"/>
          <w:color w:val="231F20"/>
          <w:spacing w:val="1"/>
          <w:sz w:val="22"/>
          <w:szCs w:val="22"/>
        </w:rPr>
        <w:t>n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d</w:t>
      </w:r>
      <w:r w:rsidRPr="00531283">
        <w:rPr>
          <w:rFonts w:asciiTheme="minorHAnsi" w:eastAsia="Georgia" w:hAnsiTheme="minorHAnsi" w:cstheme="minorHAnsi"/>
          <w:color w:val="231F20"/>
          <w:spacing w:val="-1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s</w:t>
      </w:r>
      <w:r w:rsidRPr="00531283">
        <w:rPr>
          <w:rFonts w:asciiTheme="minorHAnsi" w:eastAsia="Georgia" w:hAnsiTheme="minorHAnsi" w:cstheme="minorHAnsi"/>
          <w:color w:val="231F20"/>
          <w:spacing w:val="2"/>
          <w:sz w:val="22"/>
          <w:szCs w:val="22"/>
        </w:rPr>
        <w:t>e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rv</w:t>
      </w:r>
      <w:r w:rsidRPr="00531283">
        <w:rPr>
          <w:rFonts w:asciiTheme="minorHAnsi" w:eastAsia="Georgia" w:hAnsiTheme="minorHAnsi" w:cstheme="minorHAnsi"/>
          <w:color w:val="231F20"/>
          <w:spacing w:val="2"/>
          <w:sz w:val="22"/>
          <w:szCs w:val="22"/>
        </w:rPr>
        <w:t>e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d</w:t>
      </w:r>
      <w:r w:rsidRPr="00531283">
        <w:rPr>
          <w:rFonts w:asciiTheme="minorHAnsi" w:eastAsia="Georgia" w:hAnsiTheme="minorHAnsi" w:cstheme="minorHAnsi"/>
          <w:color w:val="231F20"/>
          <w:spacing w:val="-4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 xml:space="preserve">as </w:t>
      </w:r>
      <w:r w:rsidRPr="00531283">
        <w:rPr>
          <w:rFonts w:asciiTheme="minorHAnsi" w:eastAsia="Georgia" w:hAnsiTheme="minorHAnsi" w:cstheme="minorHAnsi"/>
          <w:color w:val="231F20"/>
          <w:spacing w:val="2"/>
          <w:sz w:val="22"/>
          <w:szCs w:val="22"/>
        </w:rPr>
        <w:t>S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enior Finance</w:t>
      </w:r>
      <w:r w:rsidRPr="00531283">
        <w:rPr>
          <w:rFonts w:asciiTheme="minorHAnsi" w:eastAsia="Georgia" w:hAnsiTheme="minorHAnsi" w:cstheme="minorHAnsi"/>
          <w:color w:val="231F20"/>
          <w:spacing w:val="4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Manager</w:t>
      </w:r>
      <w:r w:rsidRPr="00531283">
        <w:rPr>
          <w:rFonts w:asciiTheme="minorHAnsi" w:eastAsia="Georgia" w:hAnsiTheme="minorHAnsi" w:cstheme="minorHAnsi"/>
          <w:color w:val="231F20"/>
          <w:spacing w:val="1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and</w:t>
      </w:r>
      <w:r w:rsidRPr="00531283">
        <w:rPr>
          <w:rFonts w:asciiTheme="minorHAnsi" w:eastAsia="Georgia" w:hAnsiTheme="minorHAnsi" w:cstheme="minorHAnsi"/>
          <w:color w:val="231F20"/>
          <w:spacing w:val="7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Port</w:t>
      </w:r>
      <w:r w:rsidRPr="00531283">
        <w:rPr>
          <w:rFonts w:asciiTheme="minorHAnsi" w:eastAsia="Georgia" w:hAnsiTheme="minorHAnsi" w:cstheme="minorHAnsi"/>
          <w:color w:val="231F20"/>
          <w:spacing w:val="3"/>
          <w:sz w:val="22"/>
          <w:szCs w:val="22"/>
        </w:rPr>
        <w:t>f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olio</w:t>
      </w:r>
      <w:r w:rsidRPr="00531283">
        <w:rPr>
          <w:rFonts w:asciiTheme="minorHAnsi" w:eastAsia="Georgia" w:hAnsiTheme="minorHAnsi" w:cstheme="minorHAnsi"/>
          <w:color w:val="231F20"/>
          <w:spacing w:val="3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Strate</w:t>
      </w:r>
      <w:r w:rsidRPr="00531283">
        <w:rPr>
          <w:rFonts w:asciiTheme="minorHAnsi" w:eastAsia="Georgia" w:hAnsiTheme="minorHAnsi" w:cstheme="minorHAnsi"/>
          <w:color w:val="231F20"/>
          <w:spacing w:val="-1"/>
          <w:sz w:val="22"/>
          <w:szCs w:val="22"/>
        </w:rPr>
        <w:t>g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i</w:t>
      </w:r>
      <w:r w:rsidRPr="00531283">
        <w:rPr>
          <w:rFonts w:asciiTheme="minorHAnsi" w:eastAsia="Georgia" w:hAnsiTheme="minorHAnsi" w:cstheme="minorHAnsi"/>
          <w:color w:val="231F20"/>
          <w:spacing w:val="2"/>
          <w:sz w:val="22"/>
          <w:szCs w:val="22"/>
        </w:rPr>
        <w:t>s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t</w:t>
      </w:r>
      <w:r w:rsidRPr="00531283">
        <w:rPr>
          <w:rFonts w:asciiTheme="minorHAnsi" w:eastAsia="Georgia" w:hAnsiTheme="minorHAnsi" w:cstheme="minorHAnsi"/>
          <w:color w:val="231F20"/>
          <w:spacing w:val="2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for</w:t>
      </w:r>
      <w:r w:rsidRPr="00531283">
        <w:rPr>
          <w:rFonts w:asciiTheme="minorHAnsi" w:eastAsia="Georgia" w:hAnsiTheme="minorHAnsi" w:cstheme="minorHAnsi"/>
          <w:color w:val="231F20"/>
          <w:spacing w:val="8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the</w:t>
      </w:r>
      <w:r w:rsidRPr="00531283">
        <w:rPr>
          <w:rFonts w:asciiTheme="minorHAnsi" w:eastAsia="Georgia" w:hAnsiTheme="minorHAnsi" w:cstheme="minorHAnsi"/>
          <w:color w:val="231F20"/>
          <w:spacing w:val="8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c</w:t>
      </w:r>
      <w:r w:rsidRPr="00531283">
        <w:rPr>
          <w:rFonts w:asciiTheme="minorHAnsi" w:eastAsia="Georgia" w:hAnsiTheme="minorHAnsi" w:cstheme="minorHAnsi"/>
          <w:color w:val="231F20"/>
          <w:spacing w:val="1"/>
          <w:sz w:val="22"/>
          <w:szCs w:val="22"/>
        </w:rPr>
        <w:t>o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rporate</w:t>
      </w:r>
      <w:r w:rsidRPr="00531283">
        <w:rPr>
          <w:rFonts w:asciiTheme="minorHAnsi" w:eastAsia="Georgia" w:hAnsiTheme="minorHAnsi" w:cstheme="minorHAnsi"/>
          <w:color w:val="231F20"/>
          <w:spacing w:val="2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pension</w:t>
      </w:r>
      <w:r w:rsidRPr="00531283">
        <w:rPr>
          <w:rFonts w:asciiTheme="minorHAnsi" w:eastAsia="Georgia" w:hAnsiTheme="minorHAnsi" w:cstheme="minorHAnsi"/>
          <w:color w:val="231F20"/>
          <w:spacing w:val="4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fund</w:t>
      </w:r>
      <w:r w:rsidRPr="00531283">
        <w:rPr>
          <w:rFonts w:asciiTheme="minorHAnsi" w:eastAsia="Georgia" w:hAnsiTheme="minorHAnsi" w:cstheme="minorHAnsi"/>
          <w:color w:val="231F20"/>
          <w:spacing w:val="11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and</w:t>
      </w:r>
      <w:r w:rsidRPr="00531283">
        <w:rPr>
          <w:rFonts w:asciiTheme="minorHAnsi" w:eastAsia="Georgia" w:hAnsiTheme="minorHAnsi" w:cstheme="minorHAnsi"/>
          <w:color w:val="231F20"/>
          <w:spacing w:val="7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insu</w:t>
      </w:r>
      <w:r w:rsidRPr="00531283">
        <w:rPr>
          <w:rFonts w:asciiTheme="minorHAnsi" w:eastAsia="Georgia" w:hAnsiTheme="minorHAnsi" w:cstheme="minorHAnsi"/>
          <w:color w:val="231F20"/>
          <w:spacing w:val="1"/>
          <w:sz w:val="22"/>
          <w:szCs w:val="22"/>
        </w:rPr>
        <w:t>r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ance</w:t>
      </w:r>
      <w:r w:rsidRPr="00531283">
        <w:rPr>
          <w:rFonts w:asciiTheme="minorHAnsi" w:eastAsia="Georgia" w:hAnsiTheme="minorHAnsi" w:cstheme="minorHAnsi"/>
          <w:color w:val="231F20"/>
          <w:spacing w:val="2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c</w:t>
      </w:r>
      <w:r w:rsidRPr="00531283">
        <w:rPr>
          <w:rFonts w:asciiTheme="minorHAnsi" w:eastAsia="Georgia" w:hAnsiTheme="minorHAnsi" w:cstheme="minorHAnsi"/>
          <w:color w:val="231F20"/>
          <w:spacing w:val="1"/>
          <w:sz w:val="22"/>
          <w:szCs w:val="22"/>
        </w:rPr>
        <w:t>o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mpany managing</w:t>
      </w:r>
      <w:r w:rsidRPr="00531283">
        <w:rPr>
          <w:rFonts w:asciiTheme="minorHAnsi" w:eastAsia="Georgia" w:hAnsiTheme="minorHAnsi" w:cstheme="minorHAnsi"/>
          <w:color w:val="231F20"/>
          <w:spacing w:val="2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t</w:t>
      </w:r>
      <w:r w:rsidRPr="00531283">
        <w:rPr>
          <w:rFonts w:asciiTheme="minorHAnsi" w:eastAsia="Georgia" w:hAnsiTheme="minorHAnsi" w:cstheme="minorHAnsi"/>
          <w:color w:val="231F20"/>
          <w:spacing w:val="-2"/>
          <w:sz w:val="22"/>
          <w:szCs w:val="22"/>
        </w:rPr>
        <w:t>h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e</w:t>
      </w:r>
      <w:r w:rsidRPr="00531283">
        <w:rPr>
          <w:rFonts w:asciiTheme="minorHAnsi" w:eastAsia="Georgia" w:hAnsiTheme="minorHAnsi" w:cstheme="minorHAnsi"/>
          <w:color w:val="231F20"/>
          <w:spacing w:val="8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a</w:t>
      </w:r>
      <w:r w:rsidRPr="00531283">
        <w:rPr>
          <w:rFonts w:asciiTheme="minorHAnsi" w:eastAsia="Georgia" w:hAnsiTheme="minorHAnsi" w:cstheme="minorHAnsi"/>
          <w:color w:val="231F20"/>
          <w:spacing w:val="1"/>
          <w:sz w:val="22"/>
          <w:szCs w:val="22"/>
        </w:rPr>
        <w:t>l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location multi</w:t>
      </w:r>
      <w:r w:rsidRPr="00531283">
        <w:rPr>
          <w:rFonts w:asciiTheme="minorHAnsi" w:eastAsia="Georgia" w:hAnsiTheme="minorHAnsi" w:cstheme="minorHAnsi"/>
          <w:color w:val="231F20"/>
          <w:spacing w:val="2"/>
          <w:sz w:val="22"/>
          <w:szCs w:val="22"/>
        </w:rPr>
        <w:t>-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million dollar</w:t>
      </w:r>
      <w:r w:rsidRPr="00531283">
        <w:rPr>
          <w:rFonts w:asciiTheme="minorHAnsi" w:eastAsia="Georgia" w:hAnsiTheme="minorHAnsi" w:cstheme="minorHAnsi"/>
          <w:color w:val="231F20"/>
          <w:spacing w:val="5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funding</w:t>
      </w:r>
      <w:r w:rsidRPr="00531283">
        <w:rPr>
          <w:rFonts w:asciiTheme="minorHAnsi" w:eastAsia="Georgia" w:hAnsiTheme="minorHAnsi" w:cstheme="minorHAnsi"/>
          <w:color w:val="231F20"/>
          <w:spacing w:val="4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portfolios.</w:t>
      </w:r>
      <w:r w:rsidRPr="00531283">
        <w:rPr>
          <w:rFonts w:asciiTheme="minorHAnsi" w:eastAsia="Georgia" w:hAnsiTheme="minorHAnsi" w:cstheme="minorHAnsi"/>
          <w:color w:val="231F20"/>
          <w:spacing w:val="8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Di</w:t>
      </w:r>
      <w:r w:rsidRPr="00531283">
        <w:rPr>
          <w:rFonts w:asciiTheme="minorHAnsi" w:eastAsia="Georgia" w:hAnsiTheme="minorHAnsi" w:cstheme="minorHAnsi"/>
          <w:color w:val="231F20"/>
          <w:spacing w:val="1"/>
          <w:sz w:val="22"/>
          <w:szCs w:val="22"/>
        </w:rPr>
        <w:t>r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ec</w:t>
      </w:r>
      <w:r w:rsidRPr="00531283">
        <w:rPr>
          <w:rFonts w:asciiTheme="minorHAnsi" w:eastAsia="Georgia" w:hAnsiTheme="minorHAnsi" w:cstheme="minorHAnsi"/>
          <w:color w:val="231F20"/>
          <w:spacing w:val="-1"/>
          <w:sz w:val="22"/>
          <w:szCs w:val="22"/>
        </w:rPr>
        <w:t>t</w:t>
      </w:r>
      <w:r w:rsidRPr="00531283">
        <w:rPr>
          <w:rFonts w:asciiTheme="minorHAnsi" w:eastAsia="Georgia" w:hAnsiTheme="minorHAnsi" w:cstheme="minorHAnsi"/>
          <w:color w:val="231F20"/>
          <w:spacing w:val="2"/>
          <w:sz w:val="22"/>
          <w:szCs w:val="22"/>
        </w:rPr>
        <w:t>e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d</w:t>
      </w:r>
      <w:r w:rsidRPr="00531283">
        <w:rPr>
          <w:rFonts w:asciiTheme="minorHAnsi" w:eastAsia="Georgia" w:hAnsiTheme="minorHAnsi" w:cstheme="minorHAnsi"/>
          <w:color w:val="231F20"/>
          <w:spacing w:val="3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and</w:t>
      </w:r>
      <w:r w:rsidRPr="00531283">
        <w:rPr>
          <w:rFonts w:asciiTheme="minorHAnsi" w:eastAsia="Georgia" w:hAnsiTheme="minorHAnsi" w:cstheme="minorHAnsi"/>
          <w:color w:val="231F20"/>
          <w:spacing w:val="9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c</w:t>
      </w:r>
      <w:r w:rsidRPr="00531283">
        <w:rPr>
          <w:rFonts w:asciiTheme="minorHAnsi" w:eastAsia="Georgia" w:hAnsiTheme="minorHAnsi" w:cstheme="minorHAnsi"/>
          <w:color w:val="231F20"/>
          <w:spacing w:val="1"/>
          <w:sz w:val="22"/>
          <w:szCs w:val="22"/>
        </w:rPr>
        <w:t>o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nsoli</w:t>
      </w:r>
      <w:r w:rsidRPr="00531283">
        <w:rPr>
          <w:rFonts w:asciiTheme="minorHAnsi" w:eastAsia="Georgia" w:hAnsiTheme="minorHAnsi" w:cstheme="minorHAnsi"/>
          <w:color w:val="231F20"/>
          <w:spacing w:val="-1"/>
          <w:sz w:val="22"/>
          <w:szCs w:val="22"/>
        </w:rPr>
        <w:t>d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ated</w:t>
      </w:r>
      <w:r w:rsidRPr="00531283">
        <w:rPr>
          <w:rFonts w:asciiTheme="minorHAnsi" w:eastAsia="Georgia" w:hAnsiTheme="minorHAnsi" w:cstheme="minorHAnsi"/>
          <w:color w:val="231F20"/>
          <w:spacing w:val="1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staff</w:t>
      </w:r>
      <w:r w:rsidRPr="00531283">
        <w:rPr>
          <w:rFonts w:asciiTheme="minorHAnsi" w:eastAsia="Georgia" w:hAnsiTheme="minorHAnsi" w:cstheme="minorHAnsi"/>
          <w:color w:val="231F20"/>
          <w:spacing w:val="11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for</w:t>
      </w:r>
      <w:r w:rsidRPr="00531283">
        <w:rPr>
          <w:rFonts w:asciiTheme="minorHAnsi" w:eastAsia="Georgia" w:hAnsiTheme="minorHAnsi" w:cstheme="minorHAnsi"/>
          <w:color w:val="231F20"/>
          <w:spacing w:val="9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c</w:t>
      </w:r>
      <w:r w:rsidRPr="00531283">
        <w:rPr>
          <w:rFonts w:asciiTheme="minorHAnsi" w:eastAsia="Georgia" w:hAnsiTheme="minorHAnsi" w:cstheme="minorHAnsi"/>
          <w:color w:val="231F20"/>
          <w:spacing w:val="1"/>
          <w:sz w:val="22"/>
          <w:szCs w:val="22"/>
        </w:rPr>
        <w:t>or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porate</w:t>
      </w:r>
      <w:r w:rsidRPr="00531283">
        <w:rPr>
          <w:rFonts w:asciiTheme="minorHAnsi" w:eastAsia="Georgia" w:hAnsiTheme="minorHAnsi" w:cstheme="minorHAnsi"/>
          <w:color w:val="231F20"/>
          <w:spacing w:val="3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pacing w:val="2"/>
          <w:sz w:val="22"/>
          <w:szCs w:val="22"/>
        </w:rPr>
        <w:t>c</w:t>
      </w:r>
      <w:r w:rsidRPr="00531283">
        <w:rPr>
          <w:rFonts w:asciiTheme="minorHAnsi" w:eastAsia="Georgia" w:hAnsiTheme="minorHAnsi" w:cstheme="minorHAnsi"/>
          <w:color w:val="231F20"/>
          <w:spacing w:val="-1"/>
          <w:sz w:val="22"/>
          <w:szCs w:val="22"/>
        </w:rPr>
        <w:t>r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edit</w:t>
      </w:r>
      <w:r w:rsidRPr="00531283">
        <w:rPr>
          <w:rFonts w:asciiTheme="minorHAnsi" w:eastAsia="Georgia" w:hAnsiTheme="minorHAnsi" w:cstheme="minorHAnsi"/>
          <w:color w:val="231F20"/>
          <w:spacing w:val="6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a</w:t>
      </w:r>
      <w:r w:rsidRPr="00531283">
        <w:rPr>
          <w:rFonts w:asciiTheme="minorHAnsi" w:eastAsia="Georgia" w:hAnsiTheme="minorHAnsi" w:cstheme="minorHAnsi"/>
          <w:color w:val="231F20"/>
          <w:spacing w:val="3"/>
          <w:sz w:val="22"/>
          <w:szCs w:val="22"/>
        </w:rPr>
        <w:t>n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d</w:t>
      </w:r>
      <w:r w:rsidRPr="00531283">
        <w:rPr>
          <w:rFonts w:asciiTheme="minorHAnsi" w:eastAsia="Georgia" w:hAnsiTheme="minorHAnsi" w:cstheme="minorHAnsi"/>
          <w:color w:val="231F20"/>
          <w:spacing w:val="7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le</w:t>
      </w:r>
      <w:r w:rsidRPr="00531283">
        <w:rPr>
          <w:rFonts w:asciiTheme="minorHAnsi" w:eastAsia="Georgia" w:hAnsiTheme="minorHAnsi" w:cstheme="minorHAnsi"/>
          <w:color w:val="231F20"/>
          <w:spacing w:val="1"/>
          <w:sz w:val="22"/>
          <w:szCs w:val="22"/>
        </w:rPr>
        <w:t>v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e</w:t>
      </w:r>
      <w:r w:rsidRPr="00531283">
        <w:rPr>
          <w:rFonts w:asciiTheme="minorHAnsi" w:eastAsia="Georgia" w:hAnsiTheme="minorHAnsi" w:cstheme="minorHAnsi"/>
          <w:color w:val="231F20"/>
          <w:spacing w:val="-1"/>
          <w:sz w:val="22"/>
          <w:szCs w:val="22"/>
        </w:rPr>
        <w:t>r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a</w:t>
      </w:r>
      <w:r w:rsidRPr="00531283">
        <w:rPr>
          <w:rFonts w:asciiTheme="minorHAnsi" w:eastAsia="Georgia" w:hAnsiTheme="minorHAnsi" w:cstheme="minorHAnsi"/>
          <w:color w:val="231F20"/>
          <w:spacing w:val="2"/>
          <w:sz w:val="22"/>
          <w:szCs w:val="22"/>
        </w:rPr>
        <w:t>ge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d</w:t>
      </w:r>
      <w:r w:rsidRPr="00531283">
        <w:rPr>
          <w:rFonts w:asciiTheme="minorHAnsi" w:eastAsia="Georgia" w:hAnsiTheme="minorHAnsi" w:cstheme="minorHAnsi"/>
          <w:color w:val="231F20"/>
          <w:spacing w:val="3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finance, res</w:t>
      </w:r>
      <w:r w:rsidRPr="00531283">
        <w:rPr>
          <w:rFonts w:asciiTheme="minorHAnsi" w:eastAsia="Georgia" w:hAnsiTheme="minorHAnsi" w:cstheme="minorHAnsi"/>
          <w:color w:val="231F20"/>
          <w:spacing w:val="2"/>
          <w:sz w:val="22"/>
          <w:szCs w:val="22"/>
        </w:rPr>
        <w:t>t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ru</w:t>
      </w:r>
      <w:r w:rsidRPr="00531283">
        <w:rPr>
          <w:rFonts w:asciiTheme="minorHAnsi" w:eastAsia="Georgia" w:hAnsiTheme="minorHAnsi" w:cstheme="minorHAnsi"/>
          <w:color w:val="231F20"/>
          <w:spacing w:val="2"/>
          <w:sz w:val="22"/>
          <w:szCs w:val="22"/>
        </w:rPr>
        <w:t>c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tu</w:t>
      </w:r>
      <w:r w:rsidRPr="00531283">
        <w:rPr>
          <w:rFonts w:asciiTheme="minorHAnsi" w:eastAsia="Georgia" w:hAnsiTheme="minorHAnsi" w:cstheme="minorHAnsi"/>
          <w:color w:val="231F20"/>
          <w:spacing w:val="1"/>
          <w:sz w:val="22"/>
          <w:szCs w:val="22"/>
        </w:rPr>
        <w:t>r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ing</w:t>
      </w:r>
      <w:r w:rsidRPr="00531283">
        <w:rPr>
          <w:rFonts w:asciiTheme="minorHAnsi" w:eastAsia="Georgia" w:hAnsiTheme="minorHAnsi" w:cstheme="minorHAnsi"/>
          <w:color w:val="231F20"/>
          <w:spacing w:val="-11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and</w:t>
      </w:r>
      <w:r w:rsidRPr="00531283">
        <w:rPr>
          <w:rFonts w:asciiTheme="minorHAnsi" w:eastAsia="Georgia" w:hAnsiTheme="minorHAnsi" w:cstheme="minorHAnsi"/>
          <w:color w:val="231F20"/>
          <w:spacing w:val="-3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in</w:t>
      </w:r>
      <w:r w:rsidRPr="00531283">
        <w:rPr>
          <w:rFonts w:asciiTheme="minorHAnsi" w:eastAsia="Georgia" w:hAnsiTheme="minorHAnsi" w:cstheme="minorHAnsi"/>
          <w:color w:val="231F20"/>
          <w:spacing w:val="2"/>
          <w:sz w:val="22"/>
          <w:szCs w:val="22"/>
        </w:rPr>
        <w:t>v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estment</w:t>
      </w:r>
      <w:r w:rsidRPr="00531283">
        <w:rPr>
          <w:rFonts w:asciiTheme="minorHAnsi" w:eastAsia="Georgia" w:hAnsiTheme="minorHAnsi" w:cstheme="minorHAnsi"/>
          <w:color w:val="231F20"/>
          <w:spacing w:val="-5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p</w:t>
      </w:r>
      <w:r w:rsidRPr="00531283">
        <w:rPr>
          <w:rFonts w:asciiTheme="minorHAnsi" w:eastAsia="Georgia" w:hAnsiTheme="minorHAnsi" w:cstheme="minorHAnsi"/>
          <w:color w:val="231F20"/>
          <w:spacing w:val="1"/>
          <w:sz w:val="22"/>
          <w:szCs w:val="22"/>
        </w:rPr>
        <w:t>r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ocess</w:t>
      </w:r>
      <w:r w:rsidRPr="00531283">
        <w:rPr>
          <w:rFonts w:asciiTheme="minorHAnsi" w:eastAsia="Georgia" w:hAnsiTheme="minorHAnsi" w:cstheme="minorHAnsi"/>
          <w:color w:val="231F20"/>
          <w:spacing w:val="2"/>
          <w:sz w:val="22"/>
          <w:szCs w:val="22"/>
        </w:rPr>
        <w:t>e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s</w:t>
      </w:r>
      <w:r w:rsidRPr="00531283">
        <w:rPr>
          <w:rFonts w:asciiTheme="minorHAnsi" w:eastAsia="Georgia" w:hAnsiTheme="minorHAnsi" w:cstheme="minorHAnsi"/>
          <w:color w:val="231F20"/>
          <w:spacing w:val="-8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imp</w:t>
      </w:r>
      <w:r w:rsidRPr="00531283">
        <w:rPr>
          <w:rFonts w:asciiTheme="minorHAnsi" w:eastAsia="Georgia" w:hAnsiTheme="minorHAnsi" w:cstheme="minorHAnsi"/>
          <w:color w:val="231F20"/>
          <w:spacing w:val="-1"/>
          <w:sz w:val="22"/>
          <w:szCs w:val="22"/>
        </w:rPr>
        <w:t>r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ovi</w:t>
      </w:r>
      <w:r w:rsidRPr="00531283">
        <w:rPr>
          <w:rFonts w:asciiTheme="minorHAnsi" w:eastAsia="Georgia" w:hAnsiTheme="minorHAnsi" w:cstheme="minorHAnsi"/>
          <w:color w:val="231F20"/>
          <w:spacing w:val="3"/>
          <w:sz w:val="22"/>
          <w:szCs w:val="22"/>
        </w:rPr>
        <w:t>n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g</w:t>
      </w:r>
      <w:r w:rsidRPr="00531283">
        <w:rPr>
          <w:rFonts w:asciiTheme="minorHAnsi" w:eastAsia="Georgia" w:hAnsiTheme="minorHAnsi" w:cstheme="minorHAnsi"/>
          <w:color w:val="231F20"/>
          <w:spacing w:val="-9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p</w:t>
      </w:r>
      <w:r w:rsidRPr="00531283">
        <w:rPr>
          <w:rFonts w:asciiTheme="minorHAnsi" w:eastAsia="Georgia" w:hAnsiTheme="minorHAnsi" w:cstheme="minorHAnsi"/>
          <w:color w:val="231F20"/>
          <w:spacing w:val="2"/>
          <w:sz w:val="22"/>
          <w:szCs w:val="22"/>
        </w:rPr>
        <w:t>e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rforman</w:t>
      </w:r>
      <w:r w:rsidRPr="00531283">
        <w:rPr>
          <w:rFonts w:asciiTheme="minorHAnsi" w:eastAsia="Georgia" w:hAnsiTheme="minorHAnsi" w:cstheme="minorHAnsi"/>
          <w:color w:val="231F20"/>
          <w:spacing w:val="-1"/>
          <w:sz w:val="22"/>
          <w:szCs w:val="22"/>
        </w:rPr>
        <w:t>c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e</w:t>
      </w:r>
      <w:r w:rsidRPr="00531283">
        <w:rPr>
          <w:rFonts w:asciiTheme="minorHAnsi" w:eastAsia="Georgia" w:hAnsiTheme="minorHAnsi" w:cstheme="minorHAnsi"/>
          <w:color w:val="231F20"/>
          <w:spacing w:val="-10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and</w:t>
      </w:r>
      <w:r w:rsidRPr="00531283">
        <w:rPr>
          <w:rFonts w:asciiTheme="minorHAnsi" w:eastAsia="Georgia" w:hAnsiTheme="minorHAnsi" w:cstheme="minorHAnsi"/>
          <w:color w:val="231F20"/>
          <w:spacing w:val="-3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busin</w:t>
      </w:r>
      <w:r w:rsidRPr="00531283">
        <w:rPr>
          <w:rFonts w:asciiTheme="minorHAnsi" w:eastAsia="Georgia" w:hAnsiTheme="minorHAnsi" w:cstheme="minorHAnsi"/>
          <w:color w:val="231F20"/>
          <w:spacing w:val="2"/>
          <w:sz w:val="22"/>
          <w:szCs w:val="22"/>
        </w:rPr>
        <w:t>e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ss</w:t>
      </w:r>
      <w:r w:rsidRPr="00531283">
        <w:rPr>
          <w:rFonts w:asciiTheme="minorHAnsi" w:eastAsia="Georgia" w:hAnsiTheme="minorHAnsi" w:cstheme="minorHAnsi"/>
          <w:color w:val="231F20"/>
          <w:spacing w:val="-7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ini</w:t>
      </w:r>
      <w:r w:rsidRPr="00531283">
        <w:rPr>
          <w:rFonts w:asciiTheme="minorHAnsi" w:eastAsia="Georgia" w:hAnsiTheme="minorHAnsi" w:cstheme="minorHAnsi"/>
          <w:color w:val="231F20"/>
          <w:spacing w:val="2"/>
          <w:sz w:val="22"/>
          <w:szCs w:val="22"/>
        </w:rPr>
        <w:t>t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iati</w:t>
      </w:r>
      <w:r w:rsidRPr="00531283">
        <w:rPr>
          <w:rFonts w:asciiTheme="minorHAnsi" w:eastAsia="Georgia" w:hAnsiTheme="minorHAnsi" w:cstheme="minorHAnsi"/>
          <w:color w:val="231F20"/>
          <w:spacing w:val="2"/>
          <w:sz w:val="22"/>
          <w:szCs w:val="22"/>
        </w:rPr>
        <w:t>v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es.</w:t>
      </w:r>
    </w:p>
    <w:p w14:paraId="3089BDF3" w14:textId="77777777" w:rsidR="00531283" w:rsidRPr="00531283" w:rsidRDefault="00531283" w:rsidP="00531283">
      <w:pPr>
        <w:ind w:left="144" w:right="70"/>
        <w:jc w:val="both"/>
        <w:rPr>
          <w:rFonts w:asciiTheme="minorHAnsi" w:eastAsia="Georgia" w:hAnsiTheme="minorHAnsi" w:cstheme="minorHAnsi"/>
          <w:sz w:val="22"/>
          <w:szCs w:val="22"/>
        </w:rPr>
      </w:pPr>
    </w:p>
    <w:p w14:paraId="5E2BC52B" w14:textId="77777777" w:rsidR="00122E62" w:rsidRPr="00531283" w:rsidRDefault="00531283" w:rsidP="00531283">
      <w:pPr>
        <w:ind w:left="144" w:right="7901"/>
        <w:jc w:val="both"/>
        <w:rPr>
          <w:rFonts w:asciiTheme="minorHAnsi" w:eastAsia="Georgia" w:hAnsiTheme="minorHAnsi" w:cstheme="minorHAnsi"/>
          <w:sz w:val="22"/>
          <w:szCs w:val="22"/>
        </w:rPr>
      </w:pPr>
      <w:r w:rsidRPr="00531283">
        <w:rPr>
          <w:rFonts w:asciiTheme="minorHAnsi" w:eastAsia="Georgia" w:hAnsiTheme="minorHAnsi" w:cstheme="minorHAnsi"/>
          <w:b/>
          <w:i/>
          <w:color w:val="231F20"/>
          <w:sz w:val="22"/>
          <w:szCs w:val="22"/>
        </w:rPr>
        <w:t>Selected</w:t>
      </w:r>
      <w:r w:rsidRPr="00531283">
        <w:rPr>
          <w:rFonts w:asciiTheme="minorHAnsi" w:eastAsia="Georgia" w:hAnsiTheme="minorHAnsi" w:cstheme="minorHAnsi"/>
          <w:b/>
          <w:i/>
          <w:color w:val="231F20"/>
          <w:spacing w:val="-8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b/>
          <w:i/>
          <w:color w:val="231F20"/>
          <w:spacing w:val="2"/>
          <w:sz w:val="22"/>
          <w:szCs w:val="22"/>
        </w:rPr>
        <w:t>A</w:t>
      </w:r>
      <w:r w:rsidRPr="00531283">
        <w:rPr>
          <w:rFonts w:asciiTheme="minorHAnsi" w:eastAsia="Georgia" w:hAnsiTheme="minorHAnsi" w:cstheme="minorHAnsi"/>
          <w:b/>
          <w:i/>
          <w:color w:val="231F20"/>
          <w:sz w:val="22"/>
          <w:szCs w:val="22"/>
        </w:rPr>
        <w:t>cc</w:t>
      </w:r>
      <w:r w:rsidRPr="00531283">
        <w:rPr>
          <w:rFonts w:asciiTheme="minorHAnsi" w:eastAsia="Georgia" w:hAnsiTheme="minorHAnsi" w:cstheme="minorHAnsi"/>
          <w:b/>
          <w:i/>
          <w:color w:val="231F20"/>
          <w:spacing w:val="2"/>
          <w:sz w:val="22"/>
          <w:szCs w:val="22"/>
        </w:rPr>
        <w:t>o</w:t>
      </w:r>
      <w:r w:rsidRPr="00531283">
        <w:rPr>
          <w:rFonts w:asciiTheme="minorHAnsi" w:eastAsia="Georgia" w:hAnsiTheme="minorHAnsi" w:cstheme="minorHAnsi"/>
          <w:b/>
          <w:i/>
          <w:color w:val="231F20"/>
          <w:sz w:val="22"/>
          <w:szCs w:val="22"/>
        </w:rPr>
        <w:t>m</w:t>
      </w:r>
      <w:r w:rsidRPr="00531283">
        <w:rPr>
          <w:rFonts w:asciiTheme="minorHAnsi" w:eastAsia="Georgia" w:hAnsiTheme="minorHAnsi" w:cstheme="minorHAnsi"/>
          <w:b/>
          <w:i/>
          <w:color w:val="231F20"/>
          <w:spacing w:val="-1"/>
          <w:sz w:val="22"/>
          <w:szCs w:val="22"/>
        </w:rPr>
        <w:t>p</w:t>
      </w:r>
      <w:r w:rsidRPr="00531283">
        <w:rPr>
          <w:rFonts w:asciiTheme="minorHAnsi" w:eastAsia="Georgia" w:hAnsiTheme="minorHAnsi" w:cstheme="minorHAnsi"/>
          <w:b/>
          <w:i/>
          <w:color w:val="231F20"/>
          <w:sz w:val="22"/>
          <w:szCs w:val="22"/>
        </w:rPr>
        <w:t>lis</w:t>
      </w:r>
      <w:r w:rsidRPr="00531283">
        <w:rPr>
          <w:rFonts w:asciiTheme="minorHAnsi" w:eastAsia="Georgia" w:hAnsiTheme="minorHAnsi" w:cstheme="minorHAnsi"/>
          <w:b/>
          <w:i/>
          <w:color w:val="231F20"/>
          <w:spacing w:val="2"/>
          <w:sz w:val="22"/>
          <w:szCs w:val="22"/>
        </w:rPr>
        <w:t>h</w:t>
      </w:r>
      <w:r w:rsidRPr="00531283">
        <w:rPr>
          <w:rFonts w:asciiTheme="minorHAnsi" w:eastAsia="Georgia" w:hAnsiTheme="minorHAnsi" w:cstheme="minorHAnsi"/>
          <w:b/>
          <w:i/>
          <w:color w:val="231F20"/>
          <w:sz w:val="22"/>
          <w:szCs w:val="22"/>
        </w:rPr>
        <w:t>me</w:t>
      </w:r>
      <w:r w:rsidRPr="00531283">
        <w:rPr>
          <w:rFonts w:asciiTheme="minorHAnsi" w:eastAsia="Georgia" w:hAnsiTheme="minorHAnsi" w:cstheme="minorHAnsi"/>
          <w:b/>
          <w:i/>
          <w:color w:val="231F20"/>
          <w:spacing w:val="3"/>
          <w:sz w:val="22"/>
          <w:szCs w:val="22"/>
        </w:rPr>
        <w:t>n</w:t>
      </w:r>
      <w:r w:rsidRPr="00531283">
        <w:rPr>
          <w:rFonts w:asciiTheme="minorHAnsi" w:eastAsia="Georgia" w:hAnsiTheme="minorHAnsi" w:cstheme="minorHAnsi"/>
          <w:b/>
          <w:i/>
          <w:color w:val="231F20"/>
          <w:sz w:val="22"/>
          <w:szCs w:val="22"/>
        </w:rPr>
        <w:t>ts:</w:t>
      </w:r>
    </w:p>
    <w:p w14:paraId="5037EFB7" w14:textId="77777777" w:rsidR="00122E62" w:rsidRPr="00531283" w:rsidRDefault="00531283" w:rsidP="00531283">
      <w:pPr>
        <w:ind w:left="144" w:right="680"/>
        <w:jc w:val="both"/>
        <w:rPr>
          <w:rFonts w:asciiTheme="minorHAnsi" w:eastAsia="Georgia" w:hAnsiTheme="minorHAnsi" w:cstheme="minorHAnsi"/>
          <w:sz w:val="22"/>
          <w:szCs w:val="22"/>
        </w:rPr>
      </w:pPr>
      <w:r w:rsidRPr="00531283">
        <w:rPr>
          <w:rFonts w:asciiTheme="minorHAnsi" w:hAnsiTheme="minorHAnsi" w:cstheme="minorHAnsi"/>
          <w:color w:val="231F20"/>
          <w:w w:val="316"/>
          <w:sz w:val="22"/>
          <w:szCs w:val="22"/>
        </w:rPr>
        <w:t xml:space="preserve"> </w:t>
      </w:r>
      <w:r w:rsidRPr="00531283">
        <w:rPr>
          <w:rFonts w:asciiTheme="minorHAnsi" w:hAnsiTheme="minorHAnsi" w:cstheme="minorHAnsi"/>
          <w:color w:val="231F20"/>
          <w:sz w:val="22"/>
          <w:szCs w:val="22"/>
        </w:rPr>
        <w:t xml:space="preserve">   </w:t>
      </w:r>
      <w:r w:rsidRPr="00531283">
        <w:rPr>
          <w:rFonts w:asciiTheme="minorHAnsi" w:hAnsiTheme="minorHAnsi" w:cstheme="minorHAnsi"/>
          <w:color w:val="231F20"/>
          <w:spacing w:val="19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  <w:u w:val="single" w:color="231F20"/>
        </w:rPr>
        <w:t>Increased</w:t>
      </w:r>
      <w:r w:rsidRPr="00531283">
        <w:rPr>
          <w:rFonts w:asciiTheme="minorHAnsi" w:eastAsia="Georgia" w:hAnsiTheme="minorHAnsi" w:cstheme="minorHAnsi"/>
          <w:b/>
          <w:color w:val="231F20"/>
          <w:spacing w:val="-11"/>
          <w:sz w:val="22"/>
          <w:szCs w:val="22"/>
          <w:u w:val="single" w:color="231F20"/>
        </w:rPr>
        <w:t xml:space="preserve"> 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  <w:u w:val="single" w:color="231F20"/>
        </w:rPr>
        <w:t>cap</w:t>
      </w:r>
      <w:r w:rsidRPr="00531283">
        <w:rPr>
          <w:rFonts w:asciiTheme="minorHAnsi" w:eastAsia="Georgia" w:hAnsiTheme="minorHAnsi" w:cstheme="minorHAnsi"/>
          <w:b/>
          <w:color w:val="231F20"/>
          <w:spacing w:val="2"/>
          <w:sz w:val="22"/>
          <w:szCs w:val="22"/>
          <w:u w:val="single" w:color="231F20"/>
        </w:rPr>
        <w:t>i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  <w:u w:val="single" w:color="231F20"/>
        </w:rPr>
        <w:t>tal</w:t>
      </w:r>
      <w:r w:rsidRPr="00531283">
        <w:rPr>
          <w:rFonts w:asciiTheme="minorHAnsi" w:eastAsia="Georgia" w:hAnsiTheme="minorHAnsi" w:cstheme="minorHAnsi"/>
          <w:b/>
          <w:color w:val="231F20"/>
          <w:spacing w:val="-7"/>
          <w:sz w:val="22"/>
          <w:szCs w:val="22"/>
          <w:u w:val="single" w:color="231F20"/>
        </w:rPr>
        <w:t xml:space="preserve"> </w:t>
      </w:r>
      <w:r w:rsidRPr="00531283">
        <w:rPr>
          <w:rFonts w:asciiTheme="minorHAnsi" w:eastAsia="Georgia" w:hAnsiTheme="minorHAnsi" w:cstheme="minorHAnsi"/>
          <w:b/>
          <w:color w:val="231F20"/>
          <w:spacing w:val="2"/>
          <w:sz w:val="22"/>
          <w:szCs w:val="22"/>
          <w:u w:val="single" w:color="231F20"/>
        </w:rPr>
        <w:t>r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  <w:u w:val="single" w:color="231F20"/>
        </w:rPr>
        <w:t>a</w:t>
      </w:r>
      <w:r w:rsidRPr="00531283">
        <w:rPr>
          <w:rFonts w:asciiTheme="minorHAnsi" w:eastAsia="Georgia" w:hAnsiTheme="minorHAnsi" w:cstheme="minorHAnsi"/>
          <w:b/>
          <w:color w:val="231F20"/>
          <w:spacing w:val="-1"/>
          <w:sz w:val="22"/>
          <w:szCs w:val="22"/>
          <w:u w:val="single" w:color="231F20"/>
        </w:rPr>
        <w:t>t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  <w:u w:val="single" w:color="231F20"/>
        </w:rPr>
        <w:t>io</w:t>
      </w:r>
      <w:r w:rsidRPr="00531283">
        <w:rPr>
          <w:rFonts w:asciiTheme="minorHAnsi" w:eastAsia="Georgia" w:hAnsiTheme="minorHAnsi" w:cstheme="minorHAnsi"/>
          <w:b/>
          <w:color w:val="231F20"/>
          <w:spacing w:val="-2"/>
          <w:sz w:val="22"/>
          <w:szCs w:val="22"/>
          <w:u w:val="single" w:color="231F20"/>
        </w:rPr>
        <w:t xml:space="preserve"> 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  <w:u w:val="single" w:color="231F20"/>
        </w:rPr>
        <w:t>2</w:t>
      </w:r>
      <w:r w:rsidRPr="00531283">
        <w:rPr>
          <w:rFonts w:asciiTheme="minorHAnsi" w:eastAsia="Georgia" w:hAnsiTheme="minorHAnsi" w:cstheme="minorHAnsi"/>
          <w:b/>
          <w:color w:val="231F20"/>
          <w:spacing w:val="3"/>
          <w:sz w:val="22"/>
          <w:szCs w:val="22"/>
          <w:u w:val="single" w:color="231F20"/>
        </w:rPr>
        <w:t>-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  <w:u w:val="single" w:color="231F20"/>
        </w:rPr>
        <w:t>3</w:t>
      </w:r>
      <w:r w:rsidRPr="00531283">
        <w:rPr>
          <w:rFonts w:asciiTheme="minorHAnsi" w:eastAsia="Georgia" w:hAnsiTheme="minorHAnsi" w:cstheme="minorHAnsi"/>
          <w:b/>
          <w:color w:val="231F20"/>
          <w:spacing w:val="-3"/>
          <w:sz w:val="22"/>
          <w:szCs w:val="22"/>
          <w:u w:val="single" w:color="231F20"/>
        </w:rPr>
        <w:t xml:space="preserve"> 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  <w:u w:val="single" w:color="231F20"/>
        </w:rPr>
        <w:t>poi</w:t>
      </w:r>
      <w:r w:rsidRPr="00531283">
        <w:rPr>
          <w:rFonts w:asciiTheme="minorHAnsi" w:eastAsia="Georgia" w:hAnsiTheme="minorHAnsi" w:cstheme="minorHAnsi"/>
          <w:b/>
          <w:color w:val="231F20"/>
          <w:spacing w:val="1"/>
          <w:sz w:val="22"/>
          <w:szCs w:val="22"/>
          <w:u w:val="single" w:color="231F20"/>
        </w:rPr>
        <w:t>n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  <w:u w:val="single" w:color="231F20"/>
        </w:rPr>
        <w:t>ts</w:t>
      </w:r>
      <w:r w:rsidRPr="00531283">
        <w:rPr>
          <w:rFonts w:asciiTheme="minorHAnsi" w:eastAsia="Georgia" w:hAnsiTheme="minorHAnsi" w:cstheme="minorHAnsi"/>
          <w:b/>
          <w:color w:val="231F20"/>
          <w:spacing w:val="-6"/>
          <w:sz w:val="22"/>
          <w:szCs w:val="22"/>
          <w:u w:val="single" w:color="231F20"/>
        </w:rPr>
        <w:t xml:space="preserve"> </w:t>
      </w:r>
      <w:r w:rsidRPr="00531283">
        <w:rPr>
          <w:rFonts w:asciiTheme="minorHAnsi" w:eastAsia="Georgia" w:hAnsiTheme="minorHAnsi" w:cstheme="minorHAnsi"/>
          <w:b/>
          <w:color w:val="231F20"/>
          <w:spacing w:val="-46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t</w:t>
      </w:r>
      <w:r w:rsidRPr="00531283">
        <w:rPr>
          <w:rFonts w:asciiTheme="minorHAnsi" w:eastAsia="Georgia" w:hAnsiTheme="minorHAnsi" w:cstheme="minorHAnsi"/>
          <w:color w:val="231F20"/>
          <w:spacing w:val="2"/>
          <w:sz w:val="22"/>
          <w:szCs w:val="22"/>
        </w:rPr>
        <w:t>h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rough</w:t>
      </w:r>
      <w:r w:rsidRPr="00531283">
        <w:rPr>
          <w:rFonts w:asciiTheme="minorHAnsi" w:eastAsia="Georgia" w:hAnsiTheme="minorHAnsi" w:cstheme="minorHAnsi"/>
          <w:color w:val="231F20"/>
          <w:spacing w:val="-5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the</w:t>
      </w:r>
      <w:r w:rsidRPr="00531283">
        <w:rPr>
          <w:rFonts w:asciiTheme="minorHAnsi" w:eastAsia="Georgia" w:hAnsiTheme="minorHAnsi" w:cstheme="minorHAnsi"/>
          <w:color w:val="231F20"/>
          <w:spacing w:val="-3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pacing w:val="2"/>
          <w:sz w:val="22"/>
          <w:szCs w:val="22"/>
        </w:rPr>
        <w:t>s</w:t>
      </w:r>
      <w:r w:rsidRPr="00531283">
        <w:rPr>
          <w:rFonts w:asciiTheme="minorHAnsi" w:eastAsia="Georgia" w:hAnsiTheme="minorHAnsi" w:cstheme="minorHAnsi"/>
          <w:color w:val="231F20"/>
          <w:spacing w:val="-1"/>
          <w:sz w:val="22"/>
          <w:szCs w:val="22"/>
        </w:rPr>
        <w:t>u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cce</w:t>
      </w:r>
      <w:r w:rsidRPr="00531283">
        <w:rPr>
          <w:rFonts w:asciiTheme="minorHAnsi" w:eastAsia="Georgia" w:hAnsiTheme="minorHAnsi" w:cstheme="minorHAnsi"/>
          <w:color w:val="231F20"/>
          <w:spacing w:val="2"/>
          <w:sz w:val="22"/>
          <w:szCs w:val="22"/>
        </w:rPr>
        <w:t>s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sful</w:t>
      </w:r>
      <w:r w:rsidRPr="00531283">
        <w:rPr>
          <w:rFonts w:asciiTheme="minorHAnsi" w:eastAsia="Georgia" w:hAnsiTheme="minorHAnsi" w:cstheme="minorHAnsi"/>
          <w:color w:val="231F20"/>
          <w:spacing w:val="-8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ana</w:t>
      </w:r>
      <w:r w:rsidRPr="00531283">
        <w:rPr>
          <w:rFonts w:asciiTheme="minorHAnsi" w:eastAsia="Georgia" w:hAnsiTheme="minorHAnsi" w:cstheme="minorHAnsi"/>
          <w:color w:val="231F20"/>
          <w:spacing w:val="1"/>
          <w:sz w:val="22"/>
          <w:szCs w:val="22"/>
        </w:rPr>
        <w:t>l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ysis</w:t>
      </w:r>
      <w:r w:rsidRPr="00531283">
        <w:rPr>
          <w:rFonts w:asciiTheme="minorHAnsi" w:eastAsia="Georgia" w:hAnsiTheme="minorHAnsi" w:cstheme="minorHAnsi"/>
          <w:color w:val="231F20"/>
          <w:spacing w:val="-7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and</w:t>
      </w:r>
      <w:r w:rsidRPr="00531283">
        <w:rPr>
          <w:rFonts w:asciiTheme="minorHAnsi" w:eastAsia="Georgia" w:hAnsiTheme="minorHAnsi" w:cstheme="minorHAnsi"/>
          <w:color w:val="231F20"/>
          <w:spacing w:val="-3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c</w:t>
      </w:r>
      <w:r w:rsidRPr="00531283">
        <w:rPr>
          <w:rFonts w:asciiTheme="minorHAnsi" w:eastAsia="Georgia" w:hAnsiTheme="minorHAnsi" w:cstheme="minorHAnsi"/>
          <w:color w:val="231F20"/>
          <w:spacing w:val="1"/>
          <w:sz w:val="22"/>
          <w:szCs w:val="22"/>
        </w:rPr>
        <w:t>o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mpletion</w:t>
      </w:r>
      <w:r w:rsidRPr="00531283">
        <w:rPr>
          <w:rFonts w:asciiTheme="minorHAnsi" w:eastAsia="Georgia" w:hAnsiTheme="minorHAnsi" w:cstheme="minorHAnsi"/>
          <w:color w:val="231F20"/>
          <w:spacing w:val="-9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of</w:t>
      </w:r>
      <w:r w:rsidRPr="00531283">
        <w:rPr>
          <w:rFonts w:asciiTheme="minorHAnsi" w:eastAsia="Georgia" w:hAnsiTheme="minorHAnsi" w:cstheme="minorHAnsi"/>
          <w:color w:val="231F20"/>
          <w:spacing w:val="-2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me</w:t>
      </w:r>
      <w:r w:rsidRPr="00531283">
        <w:rPr>
          <w:rFonts w:asciiTheme="minorHAnsi" w:eastAsia="Georgia" w:hAnsiTheme="minorHAnsi" w:cstheme="minorHAnsi"/>
          <w:color w:val="231F20"/>
          <w:spacing w:val="-1"/>
          <w:sz w:val="22"/>
          <w:szCs w:val="22"/>
        </w:rPr>
        <w:t>r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ger</w:t>
      </w:r>
      <w:r w:rsidRPr="00531283">
        <w:rPr>
          <w:rFonts w:asciiTheme="minorHAnsi" w:eastAsia="Georgia" w:hAnsiTheme="minorHAnsi" w:cstheme="minorHAnsi"/>
          <w:color w:val="231F20"/>
          <w:spacing w:val="-6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and</w:t>
      </w:r>
      <w:r w:rsidRPr="00531283">
        <w:rPr>
          <w:rFonts w:asciiTheme="minorHAnsi" w:eastAsia="Georgia" w:hAnsiTheme="minorHAnsi" w:cstheme="minorHAnsi"/>
          <w:color w:val="231F20"/>
          <w:spacing w:val="-3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ac</w:t>
      </w:r>
      <w:r w:rsidRPr="00531283">
        <w:rPr>
          <w:rFonts w:asciiTheme="minorHAnsi" w:eastAsia="Georgia" w:hAnsiTheme="minorHAnsi" w:cstheme="minorHAnsi"/>
          <w:color w:val="231F20"/>
          <w:spacing w:val="2"/>
          <w:sz w:val="22"/>
          <w:szCs w:val="22"/>
        </w:rPr>
        <w:t>q</w:t>
      </w:r>
      <w:r w:rsidRPr="00531283">
        <w:rPr>
          <w:rFonts w:asciiTheme="minorHAnsi" w:eastAsia="Georgia" w:hAnsiTheme="minorHAnsi" w:cstheme="minorHAnsi"/>
          <w:color w:val="231F20"/>
          <w:spacing w:val="-1"/>
          <w:sz w:val="22"/>
          <w:szCs w:val="22"/>
        </w:rPr>
        <w:t>u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i</w:t>
      </w:r>
      <w:r w:rsidRPr="00531283">
        <w:rPr>
          <w:rFonts w:asciiTheme="minorHAnsi" w:eastAsia="Georgia" w:hAnsiTheme="minorHAnsi" w:cstheme="minorHAnsi"/>
          <w:color w:val="231F20"/>
          <w:spacing w:val="2"/>
          <w:sz w:val="22"/>
          <w:szCs w:val="22"/>
        </w:rPr>
        <w:t>s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itions.</w:t>
      </w:r>
    </w:p>
    <w:p w14:paraId="0CF42B4E" w14:textId="77777777" w:rsidR="00122E62" w:rsidRPr="00531283" w:rsidRDefault="00531283" w:rsidP="00531283">
      <w:pPr>
        <w:ind w:left="144" w:right="844"/>
        <w:jc w:val="both"/>
        <w:rPr>
          <w:rFonts w:asciiTheme="minorHAnsi" w:eastAsia="Georgia" w:hAnsiTheme="minorHAnsi" w:cstheme="minorHAnsi"/>
          <w:sz w:val="22"/>
          <w:szCs w:val="22"/>
        </w:rPr>
      </w:pPr>
      <w:r w:rsidRPr="00531283">
        <w:rPr>
          <w:rFonts w:asciiTheme="minorHAnsi" w:hAnsiTheme="minorHAnsi" w:cstheme="minorHAnsi"/>
          <w:color w:val="231F20"/>
          <w:w w:val="316"/>
          <w:sz w:val="22"/>
          <w:szCs w:val="22"/>
        </w:rPr>
        <w:t xml:space="preserve"> </w:t>
      </w:r>
      <w:r w:rsidRPr="00531283">
        <w:rPr>
          <w:rFonts w:asciiTheme="minorHAnsi" w:hAnsiTheme="minorHAnsi" w:cstheme="minorHAnsi"/>
          <w:color w:val="231F20"/>
          <w:sz w:val="22"/>
          <w:szCs w:val="22"/>
        </w:rPr>
        <w:t xml:space="preserve">   </w:t>
      </w:r>
      <w:r w:rsidRPr="00531283">
        <w:rPr>
          <w:rFonts w:asciiTheme="minorHAnsi" w:hAnsiTheme="minorHAnsi" w:cstheme="minorHAnsi"/>
          <w:color w:val="231F20"/>
          <w:spacing w:val="19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  <w:u w:val="single" w:color="231F20"/>
        </w:rPr>
        <w:t>Increased</w:t>
      </w:r>
      <w:r w:rsidRPr="00531283">
        <w:rPr>
          <w:rFonts w:asciiTheme="minorHAnsi" w:eastAsia="Georgia" w:hAnsiTheme="minorHAnsi" w:cstheme="minorHAnsi"/>
          <w:b/>
          <w:color w:val="231F20"/>
          <w:spacing w:val="-11"/>
          <w:sz w:val="22"/>
          <w:szCs w:val="22"/>
          <w:u w:val="single" w:color="231F20"/>
        </w:rPr>
        <w:t xml:space="preserve"> 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  <w:u w:val="single" w:color="231F20"/>
        </w:rPr>
        <w:t>sales</w:t>
      </w:r>
      <w:r w:rsidRPr="00531283">
        <w:rPr>
          <w:rFonts w:asciiTheme="minorHAnsi" w:eastAsia="Georgia" w:hAnsiTheme="minorHAnsi" w:cstheme="minorHAnsi"/>
          <w:b/>
          <w:color w:val="231F20"/>
          <w:spacing w:val="-5"/>
          <w:sz w:val="22"/>
          <w:szCs w:val="22"/>
          <w:u w:val="single" w:color="231F20"/>
        </w:rPr>
        <w:t xml:space="preserve"> 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  <w:u w:val="single" w:color="231F20"/>
        </w:rPr>
        <w:t>1</w:t>
      </w:r>
      <w:r w:rsidRPr="00531283">
        <w:rPr>
          <w:rFonts w:asciiTheme="minorHAnsi" w:eastAsia="Georgia" w:hAnsiTheme="minorHAnsi" w:cstheme="minorHAnsi"/>
          <w:b/>
          <w:color w:val="231F20"/>
          <w:spacing w:val="2"/>
          <w:sz w:val="22"/>
          <w:szCs w:val="22"/>
          <w:u w:val="single" w:color="231F20"/>
        </w:rPr>
        <w:t>8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  <w:u w:val="single" w:color="231F20"/>
        </w:rPr>
        <w:t>%</w:t>
      </w:r>
      <w:r w:rsidRPr="00531283">
        <w:rPr>
          <w:rFonts w:asciiTheme="minorHAnsi" w:eastAsia="Georgia" w:hAnsiTheme="minorHAnsi" w:cstheme="minorHAnsi"/>
          <w:b/>
          <w:color w:val="231F20"/>
          <w:spacing w:val="-6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t</w:t>
      </w:r>
      <w:r w:rsidRPr="00531283">
        <w:rPr>
          <w:rFonts w:asciiTheme="minorHAnsi" w:eastAsia="Georgia" w:hAnsiTheme="minorHAnsi" w:cstheme="minorHAnsi"/>
          <w:color w:val="231F20"/>
          <w:spacing w:val="2"/>
          <w:sz w:val="22"/>
          <w:szCs w:val="22"/>
        </w:rPr>
        <w:t>h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ro</w:t>
      </w:r>
      <w:r w:rsidRPr="00531283">
        <w:rPr>
          <w:rFonts w:asciiTheme="minorHAnsi" w:eastAsia="Georgia" w:hAnsiTheme="minorHAnsi" w:cstheme="minorHAnsi"/>
          <w:color w:val="231F20"/>
          <w:spacing w:val="1"/>
          <w:sz w:val="22"/>
          <w:szCs w:val="22"/>
        </w:rPr>
        <w:t>u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gh</w:t>
      </w:r>
      <w:r w:rsidRPr="00531283">
        <w:rPr>
          <w:rFonts w:asciiTheme="minorHAnsi" w:eastAsia="Georgia" w:hAnsiTheme="minorHAnsi" w:cstheme="minorHAnsi"/>
          <w:color w:val="231F20"/>
          <w:spacing w:val="-7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pacing w:val="-1"/>
          <w:sz w:val="22"/>
          <w:szCs w:val="22"/>
        </w:rPr>
        <w:t>t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he</w:t>
      </w:r>
      <w:r w:rsidRPr="00531283">
        <w:rPr>
          <w:rFonts w:asciiTheme="minorHAnsi" w:eastAsia="Georgia" w:hAnsiTheme="minorHAnsi" w:cstheme="minorHAnsi"/>
          <w:color w:val="231F20"/>
          <w:spacing w:val="-3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implement</w:t>
      </w:r>
      <w:r w:rsidRPr="00531283">
        <w:rPr>
          <w:rFonts w:asciiTheme="minorHAnsi" w:eastAsia="Georgia" w:hAnsiTheme="minorHAnsi" w:cstheme="minorHAnsi"/>
          <w:color w:val="231F20"/>
          <w:spacing w:val="2"/>
          <w:sz w:val="22"/>
          <w:szCs w:val="22"/>
        </w:rPr>
        <w:t>a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tion</w:t>
      </w:r>
      <w:r w:rsidRPr="00531283">
        <w:rPr>
          <w:rFonts w:asciiTheme="minorHAnsi" w:eastAsia="Georgia" w:hAnsiTheme="minorHAnsi" w:cstheme="minorHAnsi"/>
          <w:color w:val="231F20"/>
          <w:spacing w:val="-13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Busi</w:t>
      </w:r>
      <w:r w:rsidRPr="00531283">
        <w:rPr>
          <w:rFonts w:asciiTheme="minorHAnsi" w:eastAsia="Georgia" w:hAnsiTheme="minorHAnsi" w:cstheme="minorHAnsi"/>
          <w:color w:val="231F20"/>
          <w:spacing w:val="3"/>
          <w:sz w:val="22"/>
          <w:szCs w:val="22"/>
        </w:rPr>
        <w:t>n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ess</w:t>
      </w:r>
      <w:r w:rsidRPr="00531283">
        <w:rPr>
          <w:rFonts w:asciiTheme="minorHAnsi" w:eastAsia="Georgia" w:hAnsiTheme="minorHAnsi" w:cstheme="minorHAnsi"/>
          <w:color w:val="231F20"/>
          <w:spacing w:val="-7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Intel</w:t>
      </w:r>
      <w:r w:rsidRPr="00531283">
        <w:rPr>
          <w:rFonts w:asciiTheme="minorHAnsi" w:eastAsia="Georgia" w:hAnsiTheme="minorHAnsi" w:cstheme="minorHAnsi"/>
          <w:color w:val="231F20"/>
          <w:spacing w:val="1"/>
          <w:sz w:val="22"/>
          <w:szCs w:val="22"/>
        </w:rPr>
        <w:t>l</w:t>
      </w:r>
      <w:r w:rsidRPr="00531283">
        <w:rPr>
          <w:rFonts w:asciiTheme="minorHAnsi" w:eastAsia="Georgia" w:hAnsiTheme="minorHAnsi" w:cstheme="minorHAnsi"/>
          <w:color w:val="231F20"/>
          <w:spacing w:val="3"/>
          <w:sz w:val="22"/>
          <w:szCs w:val="22"/>
        </w:rPr>
        <w:t>i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gence</w:t>
      </w:r>
      <w:r w:rsidRPr="00531283">
        <w:rPr>
          <w:rFonts w:asciiTheme="minorHAnsi" w:eastAsia="Georgia" w:hAnsiTheme="minorHAnsi" w:cstheme="minorHAnsi"/>
          <w:color w:val="231F20"/>
          <w:spacing w:val="-7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Solutions</w:t>
      </w:r>
      <w:r w:rsidRPr="00531283">
        <w:rPr>
          <w:rFonts w:asciiTheme="minorHAnsi" w:eastAsia="Georgia" w:hAnsiTheme="minorHAnsi" w:cstheme="minorHAnsi"/>
          <w:color w:val="231F20"/>
          <w:spacing w:val="-8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cr</w:t>
      </w:r>
      <w:r w:rsidRPr="00531283">
        <w:rPr>
          <w:rFonts w:asciiTheme="minorHAnsi" w:eastAsia="Georgia" w:hAnsiTheme="minorHAnsi" w:cstheme="minorHAnsi"/>
          <w:color w:val="231F20"/>
          <w:spacing w:val="2"/>
          <w:sz w:val="22"/>
          <w:szCs w:val="22"/>
        </w:rPr>
        <w:t>e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ating</w:t>
      </w:r>
      <w:r w:rsidRPr="00531283">
        <w:rPr>
          <w:rFonts w:asciiTheme="minorHAnsi" w:eastAsia="Georgia" w:hAnsiTheme="minorHAnsi" w:cstheme="minorHAnsi"/>
          <w:color w:val="231F20"/>
          <w:spacing w:val="-6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cross</w:t>
      </w:r>
      <w:r w:rsidRPr="00531283">
        <w:rPr>
          <w:rFonts w:asciiTheme="minorHAnsi" w:eastAsia="Georgia" w:hAnsiTheme="minorHAnsi" w:cstheme="minorHAnsi"/>
          <w:color w:val="231F20"/>
          <w:spacing w:val="1"/>
          <w:sz w:val="22"/>
          <w:szCs w:val="22"/>
        </w:rPr>
        <w:t>-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sale</w:t>
      </w:r>
      <w:r w:rsidRPr="00531283">
        <w:rPr>
          <w:rFonts w:asciiTheme="minorHAnsi" w:eastAsia="Georgia" w:hAnsiTheme="minorHAnsi" w:cstheme="minorHAnsi"/>
          <w:color w:val="231F20"/>
          <w:spacing w:val="-8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s</w:t>
      </w:r>
      <w:r w:rsidRPr="00531283">
        <w:rPr>
          <w:rFonts w:asciiTheme="minorHAnsi" w:eastAsia="Georgia" w:hAnsiTheme="minorHAnsi" w:cstheme="minorHAnsi"/>
          <w:color w:val="231F20"/>
          <w:spacing w:val="1"/>
          <w:sz w:val="22"/>
          <w:szCs w:val="22"/>
        </w:rPr>
        <w:t>t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rat</w:t>
      </w:r>
      <w:r w:rsidRPr="00531283">
        <w:rPr>
          <w:rFonts w:asciiTheme="minorHAnsi" w:eastAsia="Georgia" w:hAnsiTheme="minorHAnsi" w:cstheme="minorHAnsi"/>
          <w:color w:val="231F20"/>
          <w:spacing w:val="2"/>
          <w:sz w:val="22"/>
          <w:szCs w:val="22"/>
        </w:rPr>
        <w:t>e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gy.</w:t>
      </w:r>
    </w:p>
    <w:p w14:paraId="0E2E116D" w14:textId="77777777" w:rsidR="00122E62" w:rsidRPr="00531283" w:rsidRDefault="00531283" w:rsidP="00531283">
      <w:pPr>
        <w:ind w:left="144" w:right="2925"/>
        <w:jc w:val="both"/>
        <w:rPr>
          <w:rFonts w:asciiTheme="minorHAnsi" w:eastAsia="Georgia" w:hAnsiTheme="minorHAnsi" w:cstheme="minorHAnsi"/>
          <w:sz w:val="22"/>
          <w:szCs w:val="22"/>
        </w:rPr>
      </w:pPr>
      <w:r w:rsidRPr="00531283">
        <w:rPr>
          <w:rFonts w:asciiTheme="minorHAnsi" w:hAnsiTheme="minorHAnsi" w:cstheme="minorHAnsi"/>
          <w:color w:val="231F20"/>
          <w:w w:val="316"/>
          <w:sz w:val="22"/>
          <w:szCs w:val="22"/>
        </w:rPr>
        <w:t xml:space="preserve"> </w:t>
      </w:r>
      <w:r w:rsidRPr="00531283">
        <w:rPr>
          <w:rFonts w:asciiTheme="minorHAnsi" w:hAnsiTheme="minorHAnsi" w:cstheme="minorHAnsi"/>
          <w:color w:val="231F20"/>
          <w:sz w:val="22"/>
          <w:szCs w:val="22"/>
        </w:rPr>
        <w:t xml:space="preserve">   </w:t>
      </w:r>
      <w:r w:rsidRPr="00531283">
        <w:rPr>
          <w:rFonts w:asciiTheme="minorHAnsi" w:hAnsiTheme="minorHAnsi" w:cstheme="minorHAnsi"/>
          <w:color w:val="231F20"/>
          <w:spacing w:val="19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  <w:u w:val="single" w:color="231F20"/>
        </w:rPr>
        <w:t>Genera</w:t>
      </w:r>
      <w:r w:rsidRPr="00531283">
        <w:rPr>
          <w:rFonts w:asciiTheme="minorHAnsi" w:eastAsia="Georgia" w:hAnsiTheme="minorHAnsi" w:cstheme="minorHAnsi"/>
          <w:b/>
          <w:color w:val="231F20"/>
          <w:spacing w:val="-1"/>
          <w:sz w:val="22"/>
          <w:szCs w:val="22"/>
          <w:u w:val="single" w:color="231F20"/>
        </w:rPr>
        <w:t>t</w:t>
      </w:r>
      <w:r w:rsidRPr="00531283">
        <w:rPr>
          <w:rFonts w:asciiTheme="minorHAnsi" w:eastAsia="Georgia" w:hAnsiTheme="minorHAnsi" w:cstheme="minorHAnsi"/>
          <w:b/>
          <w:color w:val="231F20"/>
          <w:spacing w:val="2"/>
          <w:sz w:val="22"/>
          <w:szCs w:val="22"/>
          <w:u w:val="single" w:color="231F20"/>
        </w:rPr>
        <w:t>e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  <w:u w:val="single" w:color="231F20"/>
        </w:rPr>
        <w:t>d</w:t>
      </w:r>
      <w:r w:rsidRPr="00531283">
        <w:rPr>
          <w:rFonts w:asciiTheme="minorHAnsi" w:eastAsia="Georgia" w:hAnsiTheme="minorHAnsi" w:cstheme="minorHAnsi"/>
          <w:b/>
          <w:color w:val="231F20"/>
          <w:spacing w:val="-10"/>
          <w:sz w:val="22"/>
          <w:szCs w:val="22"/>
          <w:u w:val="single" w:color="231F20"/>
        </w:rPr>
        <w:t xml:space="preserve"> 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  <w:u w:val="single" w:color="231F20"/>
        </w:rPr>
        <w:t>7%</w:t>
      </w:r>
      <w:r w:rsidRPr="00531283">
        <w:rPr>
          <w:rFonts w:asciiTheme="minorHAnsi" w:eastAsia="Georgia" w:hAnsiTheme="minorHAnsi" w:cstheme="minorHAnsi"/>
          <w:b/>
          <w:color w:val="231F20"/>
          <w:spacing w:val="-3"/>
          <w:sz w:val="22"/>
          <w:szCs w:val="22"/>
          <w:u w:val="single" w:color="231F20"/>
        </w:rPr>
        <w:t xml:space="preserve"> </w:t>
      </w:r>
      <w:r w:rsidRPr="00531283">
        <w:rPr>
          <w:rFonts w:asciiTheme="minorHAnsi" w:eastAsia="Georgia" w:hAnsiTheme="minorHAnsi" w:cstheme="minorHAnsi"/>
          <w:b/>
          <w:color w:val="231F20"/>
          <w:spacing w:val="2"/>
          <w:sz w:val="22"/>
          <w:szCs w:val="22"/>
          <w:u w:val="single" w:color="231F20"/>
        </w:rPr>
        <w:t>b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  <w:u w:val="single" w:color="231F20"/>
        </w:rPr>
        <w:t>eyond</w:t>
      </w:r>
      <w:r w:rsidRPr="00531283">
        <w:rPr>
          <w:rFonts w:asciiTheme="minorHAnsi" w:eastAsia="Georgia" w:hAnsiTheme="minorHAnsi" w:cstheme="minorHAnsi"/>
          <w:b/>
          <w:color w:val="231F20"/>
          <w:spacing w:val="-7"/>
          <w:sz w:val="22"/>
          <w:szCs w:val="22"/>
          <w:u w:val="single" w:color="231F20"/>
        </w:rPr>
        <w:t xml:space="preserve"> </w:t>
      </w:r>
      <w:r w:rsidRPr="00531283">
        <w:rPr>
          <w:rFonts w:asciiTheme="minorHAnsi" w:eastAsia="Georgia" w:hAnsiTheme="minorHAnsi" w:cstheme="minorHAnsi"/>
          <w:b/>
          <w:color w:val="231F20"/>
          <w:spacing w:val="1"/>
          <w:sz w:val="22"/>
          <w:szCs w:val="22"/>
          <w:u w:val="single" w:color="231F20"/>
        </w:rPr>
        <w:t>m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  <w:u w:val="single" w:color="231F20"/>
        </w:rPr>
        <w:t>arket</w:t>
      </w:r>
      <w:r w:rsidRPr="00531283">
        <w:rPr>
          <w:rFonts w:asciiTheme="minorHAnsi" w:eastAsia="Georgia" w:hAnsiTheme="minorHAnsi" w:cstheme="minorHAnsi"/>
          <w:b/>
          <w:color w:val="231F20"/>
          <w:spacing w:val="-7"/>
          <w:sz w:val="22"/>
          <w:szCs w:val="22"/>
          <w:u w:val="single" w:color="231F20"/>
        </w:rPr>
        <w:t xml:space="preserve"> </w:t>
      </w:r>
      <w:r w:rsidRPr="00531283">
        <w:rPr>
          <w:rFonts w:asciiTheme="minorHAnsi" w:eastAsia="Georgia" w:hAnsiTheme="minorHAnsi" w:cstheme="minorHAnsi"/>
          <w:b/>
          <w:color w:val="231F20"/>
          <w:spacing w:val="2"/>
          <w:sz w:val="22"/>
          <w:szCs w:val="22"/>
          <w:u w:val="single" w:color="231F20"/>
        </w:rPr>
        <w:t>r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  <w:u w:val="single" w:color="231F20"/>
        </w:rPr>
        <w:t>et</w:t>
      </w:r>
      <w:r w:rsidRPr="00531283">
        <w:rPr>
          <w:rFonts w:asciiTheme="minorHAnsi" w:eastAsia="Georgia" w:hAnsiTheme="minorHAnsi" w:cstheme="minorHAnsi"/>
          <w:b/>
          <w:color w:val="231F20"/>
          <w:spacing w:val="-1"/>
          <w:sz w:val="22"/>
          <w:szCs w:val="22"/>
          <w:u w:val="single" w:color="231F20"/>
        </w:rPr>
        <w:t>u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  <w:u w:val="single" w:color="231F20"/>
        </w:rPr>
        <w:t>rns</w:t>
      </w:r>
      <w:r w:rsidRPr="00531283">
        <w:rPr>
          <w:rFonts w:asciiTheme="minorHAnsi" w:eastAsia="Georgia" w:hAnsiTheme="minorHAnsi" w:cstheme="minorHAnsi"/>
          <w:b/>
          <w:color w:val="231F20"/>
          <w:spacing w:val="-4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with</w:t>
      </w:r>
      <w:r w:rsidRPr="00531283">
        <w:rPr>
          <w:rFonts w:asciiTheme="minorHAnsi" w:eastAsia="Georgia" w:hAnsiTheme="minorHAnsi" w:cstheme="minorHAnsi"/>
          <w:color w:val="231F20"/>
          <w:spacing w:val="-2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the</w:t>
      </w:r>
      <w:r w:rsidRPr="00531283">
        <w:rPr>
          <w:rFonts w:asciiTheme="minorHAnsi" w:eastAsia="Georgia" w:hAnsiTheme="minorHAnsi" w:cstheme="minorHAnsi"/>
          <w:color w:val="231F20"/>
          <w:spacing w:val="-3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de</w:t>
      </w:r>
      <w:r w:rsidRPr="00531283">
        <w:rPr>
          <w:rFonts w:asciiTheme="minorHAnsi" w:eastAsia="Georgia" w:hAnsiTheme="minorHAnsi" w:cstheme="minorHAnsi"/>
          <w:color w:val="231F20"/>
          <w:spacing w:val="1"/>
          <w:sz w:val="22"/>
          <w:szCs w:val="22"/>
        </w:rPr>
        <w:t>v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elop</w:t>
      </w:r>
      <w:r w:rsidRPr="00531283">
        <w:rPr>
          <w:rFonts w:asciiTheme="minorHAnsi" w:eastAsia="Georgia" w:hAnsiTheme="minorHAnsi" w:cstheme="minorHAnsi"/>
          <w:color w:val="231F20"/>
          <w:spacing w:val="1"/>
          <w:sz w:val="22"/>
          <w:szCs w:val="22"/>
        </w:rPr>
        <w:t>m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ent</w:t>
      </w:r>
      <w:r w:rsidRPr="00531283">
        <w:rPr>
          <w:rFonts w:asciiTheme="minorHAnsi" w:eastAsia="Georgia" w:hAnsiTheme="minorHAnsi" w:cstheme="minorHAnsi"/>
          <w:color w:val="231F20"/>
          <w:spacing w:val="-11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of</w:t>
      </w:r>
      <w:r w:rsidRPr="00531283">
        <w:rPr>
          <w:rFonts w:asciiTheme="minorHAnsi" w:eastAsia="Georgia" w:hAnsiTheme="minorHAnsi" w:cstheme="minorHAnsi"/>
          <w:color w:val="231F20"/>
          <w:spacing w:val="-2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the</w:t>
      </w:r>
      <w:r w:rsidRPr="00531283">
        <w:rPr>
          <w:rFonts w:asciiTheme="minorHAnsi" w:eastAsia="Georgia" w:hAnsiTheme="minorHAnsi" w:cstheme="minorHAnsi"/>
          <w:color w:val="231F20"/>
          <w:spacing w:val="-3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Pension</w:t>
      </w:r>
      <w:r w:rsidRPr="00531283">
        <w:rPr>
          <w:rFonts w:asciiTheme="minorHAnsi" w:eastAsia="Georgia" w:hAnsiTheme="minorHAnsi" w:cstheme="minorHAnsi"/>
          <w:color w:val="231F20"/>
          <w:spacing w:val="-7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pacing w:val="1"/>
          <w:sz w:val="22"/>
          <w:szCs w:val="22"/>
        </w:rPr>
        <w:t>F</w:t>
      </w:r>
      <w:r w:rsidRPr="00531283">
        <w:rPr>
          <w:rFonts w:asciiTheme="minorHAnsi" w:eastAsia="Georgia" w:hAnsiTheme="minorHAnsi" w:cstheme="minorHAnsi"/>
          <w:color w:val="231F20"/>
          <w:spacing w:val="-1"/>
          <w:sz w:val="22"/>
          <w:szCs w:val="22"/>
        </w:rPr>
        <w:t>u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nd.</w:t>
      </w:r>
    </w:p>
    <w:p w14:paraId="185F3E05" w14:textId="77777777" w:rsidR="00122E62" w:rsidRPr="00531283" w:rsidRDefault="00531283" w:rsidP="00531283">
      <w:pPr>
        <w:ind w:left="144" w:right="1977"/>
        <w:jc w:val="both"/>
        <w:rPr>
          <w:rFonts w:asciiTheme="minorHAnsi" w:eastAsia="Georgia" w:hAnsiTheme="minorHAnsi" w:cstheme="minorHAnsi"/>
          <w:sz w:val="22"/>
          <w:szCs w:val="22"/>
        </w:rPr>
      </w:pPr>
      <w:r w:rsidRPr="00531283">
        <w:rPr>
          <w:rFonts w:asciiTheme="minorHAnsi" w:hAnsiTheme="minorHAnsi" w:cstheme="minorHAnsi"/>
          <w:color w:val="231F20"/>
          <w:w w:val="316"/>
          <w:sz w:val="22"/>
          <w:szCs w:val="22"/>
        </w:rPr>
        <w:t xml:space="preserve"> </w:t>
      </w:r>
      <w:r w:rsidRPr="00531283">
        <w:rPr>
          <w:rFonts w:asciiTheme="minorHAnsi" w:hAnsiTheme="minorHAnsi" w:cstheme="minorHAnsi"/>
          <w:color w:val="231F20"/>
          <w:sz w:val="22"/>
          <w:szCs w:val="22"/>
        </w:rPr>
        <w:t xml:space="preserve">   </w:t>
      </w:r>
      <w:r w:rsidRPr="00531283">
        <w:rPr>
          <w:rFonts w:asciiTheme="minorHAnsi" w:hAnsiTheme="minorHAnsi" w:cstheme="minorHAnsi"/>
          <w:color w:val="231F20"/>
          <w:spacing w:val="19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  <w:u w:val="single" w:color="231F20"/>
        </w:rPr>
        <w:t>Re</w:t>
      </w:r>
      <w:r w:rsidRPr="00531283">
        <w:rPr>
          <w:rFonts w:asciiTheme="minorHAnsi" w:eastAsia="Georgia" w:hAnsiTheme="minorHAnsi" w:cstheme="minorHAnsi"/>
          <w:b/>
          <w:color w:val="231F20"/>
          <w:spacing w:val="-1"/>
          <w:sz w:val="22"/>
          <w:szCs w:val="22"/>
          <w:u w:val="single" w:color="231F20"/>
        </w:rPr>
        <w:t>d</w:t>
      </w:r>
      <w:r w:rsidRPr="00531283">
        <w:rPr>
          <w:rFonts w:asciiTheme="minorHAnsi" w:eastAsia="Georgia" w:hAnsiTheme="minorHAnsi" w:cstheme="minorHAnsi"/>
          <w:b/>
          <w:color w:val="231F20"/>
          <w:spacing w:val="1"/>
          <w:sz w:val="22"/>
          <w:szCs w:val="22"/>
          <w:u w:val="single" w:color="231F20"/>
        </w:rPr>
        <w:t>u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  <w:u w:val="single" w:color="231F20"/>
        </w:rPr>
        <w:t>ced</w:t>
      </w:r>
      <w:r w:rsidRPr="00531283">
        <w:rPr>
          <w:rFonts w:asciiTheme="minorHAnsi" w:eastAsia="Georgia" w:hAnsiTheme="minorHAnsi" w:cstheme="minorHAnsi"/>
          <w:b/>
          <w:color w:val="231F20"/>
          <w:spacing w:val="-8"/>
          <w:sz w:val="22"/>
          <w:szCs w:val="22"/>
          <w:u w:val="single" w:color="231F20"/>
        </w:rPr>
        <w:t xml:space="preserve"> 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  <w:u w:val="single" w:color="231F20"/>
        </w:rPr>
        <w:t>merger</w:t>
      </w:r>
      <w:r w:rsidRPr="00531283">
        <w:rPr>
          <w:rFonts w:asciiTheme="minorHAnsi" w:eastAsia="Georgia" w:hAnsiTheme="minorHAnsi" w:cstheme="minorHAnsi"/>
          <w:b/>
          <w:color w:val="231F20"/>
          <w:spacing w:val="-5"/>
          <w:sz w:val="22"/>
          <w:szCs w:val="22"/>
          <w:u w:val="single" w:color="231F20"/>
        </w:rPr>
        <w:t xml:space="preserve"> 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  <w:u w:val="single" w:color="231F20"/>
        </w:rPr>
        <w:t>costs</w:t>
      </w:r>
      <w:r w:rsidRPr="00531283">
        <w:rPr>
          <w:rFonts w:asciiTheme="minorHAnsi" w:eastAsia="Georgia" w:hAnsiTheme="minorHAnsi" w:cstheme="minorHAnsi"/>
          <w:b/>
          <w:color w:val="231F20"/>
          <w:spacing w:val="-4"/>
          <w:sz w:val="22"/>
          <w:szCs w:val="22"/>
          <w:u w:val="single" w:color="231F20"/>
        </w:rPr>
        <w:t xml:space="preserve"> 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  <w:u w:val="single" w:color="231F20"/>
        </w:rPr>
        <w:t>$</w:t>
      </w:r>
      <w:r w:rsidRPr="00531283">
        <w:rPr>
          <w:rFonts w:asciiTheme="minorHAnsi" w:eastAsia="Georgia" w:hAnsiTheme="minorHAnsi" w:cstheme="minorHAnsi"/>
          <w:b/>
          <w:color w:val="231F20"/>
          <w:spacing w:val="2"/>
          <w:sz w:val="22"/>
          <w:szCs w:val="22"/>
          <w:u w:val="single" w:color="231F20"/>
        </w:rPr>
        <w:t>4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  <w:u w:val="single" w:color="231F20"/>
        </w:rPr>
        <w:t>0M</w:t>
      </w:r>
      <w:r w:rsidRPr="00531283">
        <w:rPr>
          <w:rFonts w:asciiTheme="minorHAnsi" w:eastAsia="Georgia" w:hAnsiTheme="minorHAnsi" w:cstheme="minorHAnsi"/>
          <w:b/>
          <w:color w:val="231F20"/>
          <w:spacing w:val="-6"/>
          <w:sz w:val="22"/>
          <w:szCs w:val="22"/>
          <w:u w:val="single" w:color="231F20"/>
        </w:rPr>
        <w:t xml:space="preserve"> </w:t>
      </w:r>
      <w:r w:rsidRPr="00531283">
        <w:rPr>
          <w:rFonts w:asciiTheme="minorHAnsi" w:eastAsia="Georgia" w:hAnsiTheme="minorHAnsi" w:cstheme="minorHAnsi"/>
          <w:b/>
          <w:color w:val="231F20"/>
          <w:spacing w:val="-47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w</w:t>
      </w:r>
      <w:r w:rsidRPr="00531283">
        <w:rPr>
          <w:rFonts w:asciiTheme="minorHAnsi" w:eastAsia="Georgia" w:hAnsiTheme="minorHAnsi" w:cstheme="minorHAnsi"/>
          <w:color w:val="231F20"/>
          <w:spacing w:val="1"/>
          <w:sz w:val="22"/>
          <w:szCs w:val="22"/>
        </w:rPr>
        <w:t>i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th</w:t>
      </w:r>
      <w:r w:rsidRPr="00531283">
        <w:rPr>
          <w:rFonts w:asciiTheme="minorHAnsi" w:eastAsia="Georgia" w:hAnsiTheme="minorHAnsi" w:cstheme="minorHAnsi"/>
          <w:color w:val="231F20"/>
          <w:spacing w:val="-5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exp</w:t>
      </w:r>
      <w:r w:rsidRPr="00531283">
        <w:rPr>
          <w:rFonts w:asciiTheme="minorHAnsi" w:eastAsia="Georgia" w:hAnsiTheme="minorHAnsi" w:cstheme="minorHAnsi"/>
          <w:color w:val="231F20"/>
          <w:spacing w:val="1"/>
          <w:sz w:val="22"/>
          <w:szCs w:val="22"/>
        </w:rPr>
        <w:t>e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rt</w:t>
      </w:r>
      <w:r w:rsidRPr="00531283">
        <w:rPr>
          <w:rFonts w:asciiTheme="minorHAnsi" w:eastAsia="Georgia" w:hAnsiTheme="minorHAnsi" w:cstheme="minorHAnsi"/>
          <w:color w:val="231F20"/>
          <w:spacing w:val="-3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u</w:t>
      </w:r>
      <w:r w:rsidRPr="00531283">
        <w:rPr>
          <w:rFonts w:asciiTheme="minorHAnsi" w:eastAsia="Georgia" w:hAnsiTheme="minorHAnsi" w:cstheme="minorHAnsi"/>
          <w:color w:val="231F20"/>
          <w:spacing w:val="1"/>
          <w:sz w:val="22"/>
          <w:szCs w:val="22"/>
        </w:rPr>
        <w:t>n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d</w:t>
      </w:r>
      <w:r w:rsidRPr="00531283">
        <w:rPr>
          <w:rFonts w:asciiTheme="minorHAnsi" w:eastAsia="Georgia" w:hAnsiTheme="minorHAnsi" w:cstheme="minorHAnsi"/>
          <w:color w:val="231F20"/>
          <w:spacing w:val="2"/>
          <w:sz w:val="22"/>
          <w:szCs w:val="22"/>
        </w:rPr>
        <w:t>e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rsta</w:t>
      </w:r>
      <w:r w:rsidRPr="00531283">
        <w:rPr>
          <w:rFonts w:asciiTheme="minorHAnsi" w:eastAsia="Georgia" w:hAnsiTheme="minorHAnsi" w:cstheme="minorHAnsi"/>
          <w:color w:val="231F20"/>
          <w:spacing w:val="3"/>
          <w:sz w:val="22"/>
          <w:szCs w:val="22"/>
        </w:rPr>
        <w:t>n</w:t>
      </w:r>
      <w:r w:rsidRPr="00531283">
        <w:rPr>
          <w:rFonts w:asciiTheme="minorHAnsi" w:eastAsia="Georgia" w:hAnsiTheme="minorHAnsi" w:cstheme="minorHAnsi"/>
          <w:color w:val="231F20"/>
          <w:spacing w:val="-1"/>
          <w:sz w:val="22"/>
          <w:szCs w:val="22"/>
        </w:rPr>
        <w:t>d</w:t>
      </w:r>
      <w:r w:rsidRPr="00531283">
        <w:rPr>
          <w:rFonts w:asciiTheme="minorHAnsi" w:eastAsia="Georgia" w:hAnsiTheme="minorHAnsi" w:cstheme="minorHAnsi"/>
          <w:color w:val="231F20"/>
          <w:spacing w:val="2"/>
          <w:sz w:val="22"/>
          <w:szCs w:val="22"/>
        </w:rPr>
        <w:t>i</w:t>
      </w:r>
      <w:r w:rsidRPr="00531283">
        <w:rPr>
          <w:rFonts w:asciiTheme="minorHAnsi" w:eastAsia="Georgia" w:hAnsiTheme="minorHAnsi" w:cstheme="minorHAnsi"/>
          <w:color w:val="231F20"/>
          <w:spacing w:val="1"/>
          <w:sz w:val="22"/>
          <w:szCs w:val="22"/>
        </w:rPr>
        <w:t>n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g</w:t>
      </w:r>
      <w:r w:rsidRPr="00531283">
        <w:rPr>
          <w:rFonts w:asciiTheme="minorHAnsi" w:eastAsia="Georgia" w:hAnsiTheme="minorHAnsi" w:cstheme="minorHAnsi"/>
          <w:color w:val="231F20"/>
          <w:spacing w:val="-13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pacing w:val="1"/>
          <w:sz w:val="22"/>
          <w:szCs w:val="22"/>
        </w:rPr>
        <w:t>o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f</w:t>
      </w:r>
      <w:r w:rsidRPr="00531283">
        <w:rPr>
          <w:rFonts w:asciiTheme="minorHAnsi" w:eastAsia="Georgia" w:hAnsiTheme="minorHAnsi" w:cstheme="minorHAnsi"/>
          <w:color w:val="231F20"/>
          <w:spacing w:val="-2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stru</w:t>
      </w:r>
      <w:r w:rsidRPr="00531283">
        <w:rPr>
          <w:rFonts w:asciiTheme="minorHAnsi" w:eastAsia="Georgia" w:hAnsiTheme="minorHAnsi" w:cstheme="minorHAnsi"/>
          <w:color w:val="231F20"/>
          <w:spacing w:val="2"/>
          <w:sz w:val="22"/>
          <w:szCs w:val="22"/>
        </w:rPr>
        <w:t>c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tural</w:t>
      </w:r>
      <w:r w:rsidRPr="00531283">
        <w:rPr>
          <w:rFonts w:asciiTheme="minorHAnsi" w:eastAsia="Georgia" w:hAnsiTheme="minorHAnsi" w:cstheme="minorHAnsi"/>
          <w:color w:val="231F20"/>
          <w:spacing w:val="-7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pacing w:val="1"/>
          <w:sz w:val="22"/>
          <w:szCs w:val="22"/>
        </w:rPr>
        <w:t>f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in</w:t>
      </w:r>
      <w:r w:rsidRPr="00531283">
        <w:rPr>
          <w:rFonts w:asciiTheme="minorHAnsi" w:eastAsia="Georgia" w:hAnsiTheme="minorHAnsi" w:cstheme="minorHAnsi"/>
          <w:color w:val="231F20"/>
          <w:spacing w:val="1"/>
          <w:sz w:val="22"/>
          <w:szCs w:val="22"/>
        </w:rPr>
        <w:t>an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ce</w:t>
      </w:r>
      <w:r w:rsidRPr="00531283">
        <w:rPr>
          <w:rFonts w:asciiTheme="minorHAnsi" w:eastAsia="Georgia" w:hAnsiTheme="minorHAnsi" w:cstheme="minorHAnsi"/>
          <w:color w:val="231F20"/>
          <w:spacing w:val="-5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a</w:t>
      </w:r>
      <w:r w:rsidRPr="00531283">
        <w:rPr>
          <w:rFonts w:asciiTheme="minorHAnsi" w:eastAsia="Georgia" w:hAnsiTheme="minorHAnsi" w:cstheme="minorHAnsi"/>
          <w:color w:val="231F20"/>
          <w:spacing w:val="1"/>
          <w:sz w:val="22"/>
          <w:szCs w:val="22"/>
        </w:rPr>
        <w:t>n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d</w:t>
      </w:r>
      <w:r w:rsidRPr="00531283">
        <w:rPr>
          <w:rFonts w:asciiTheme="minorHAnsi" w:eastAsia="Georgia" w:hAnsiTheme="minorHAnsi" w:cstheme="minorHAnsi"/>
          <w:color w:val="231F20"/>
          <w:spacing w:val="-1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pr</w:t>
      </w:r>
      <w:r w:rsidRPr="00531283">
        <w:rPr>
          <w:rFonts w:asciiTheme="minorHAnsi" w:eastAsia="Georgia" w:hAnsiTheme="minorHAnsi" w:cstheme="minorHAnsi"/>
          <w:color w:val="231F20"/>
          <w:spacing w:val="1"/>
          <w:sz w:val="22"/>
          <w:szCs w:val="22"/>
        </w:rPr>
        <w:t>of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itabilit</w:t>
      </w:r>
      <w:r w:rsidRPr="00531283">
        <w:rPr>
          <w:rFonts w:asciiTheme="minorHAnsi" w:eastAsia="Georgia" w:hAnsiTheme="minorHAnsi" w:cstheme="minorHAnsi"/>
          <w:color w:val="231F20"/>
          <w:spacing w:val="2"/>
          <w:sz w:val="22"/>
          <w:szCs w:val="22"/>
        </w:rPr>
        <w:t>y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.</w:t>
      </w:r>
    </w:p>
    <w:p w14:paraId="18DAFADE" w14:textId="77777777" w:rsidR="00122E62" w:rsidRPr="00531283" w:rsidRDefault="00531283" w:rsidP="00531283">
      <w:pPr>
        <w:tabs>
          <w:tab w:val="left" w:pos="500"/>
        </w:tabs>
        <w:ind w:left="504" w:right="71" w:hanging="360"/>
        <w:rPr>
          <w:rFonts w:asciiTheme="minorHAnsi" w:eastAsia="Georgia" w:hAnsiTheme="minorHAnsi" w:cstheme="minorHAnsi"/>
          <w:sz w:val="22"/>
          <w:szCs w:val="22"/>
        </w:rPr>
      </w:pPr>
      <w:r w:rsidRPr="00531283">
        <w:rPr>
          <w:rFonts w:asciiTheme="minorHAnsi" w:hAnsiTheme="minorHAnsi" w:cstheme="minorHAnsi"/>
          <w:color w:val="231F20"/>
          <w:w w:val="316"/>
          <w:sz w:val="22"/>
          <w:szCs w:val="22"/>
        </w:rPr>
        <w:t xml:space="preserve"> </w:t>
      </w:r>
      <w:r w:rsidRPr="00531283">
        <w:rPr>
          <w:rFonts w:asciiTheme="minorHAnsi" w:hAnsiTheme="minorHAnsi" w:cstheme="minorHAnsi"/>
          <w:color w:val="231F20"/>
          <w:sz w:val="22"/>
          <w:szCs w:val="22"/>
        </w:rPr>
        <w:tab/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  <w:u w:val="single" w:color="231F20"/>
        </w:rPr>
        <w:t>Facili</w:t>
      </w:r>
      <w:r w:rsidRPr="00531283">
        <w:rPr>
          <w:rFonts w:asciiTheme="minorHAnsi" w:eastAsia="Georgia" w:hAnsiTheme="minorHAnsi" w:cstheme="minorHAnsi"/>
          <w:b/>
          <w:color w:val="231F20"/>
          <w:spacing w:val="-1"/>
          <w:sz w:val="22"/>
          <w:szCs w:val="22"/>
          <w:u w:val="single" w:color="231F20"/>
        </w:rPr>
        <w:t>t</w:t>
      </w:r>
      <w:r w:rsidRPr="00531283">
        <w:rPr>
          <w:rFonts w:asciiTheme="minorHAnsi" w:eastAsia="Georgia" w:hAnsiTheme="minorHAnsi" w:cstheme="minorHAnsi"/>
          <w:b/>
          <w:color w:val="231F20"/>
          <w:spacing w:val="2"/>
          <w:sz w:val="22"/>
          <w:szCs w:val="22"/>
          <w:u w:val="single" w:color="231F20"/>
        </w:rPr>
        <w:t>a</w:t>
      </w:r>
      <w:r w:rsidRPr="00531283">
        <w:rPr>
          <w:rFonts w:asciiTheme="minorHAnsi" w:eastAsia="Georgia" w:hAnsiTheme="minorHAnsi" w:cstheme="minorHAnsi"/>
          <w:b/>
          <w:color w:val="231F20"/>
          <w:spacing w:val="-1"/>
          <w:sz w:val="22"/>
          <w:szCs w:val="22"/>
          <w:u w:val="single" w:color="231F20"/>
        </w:rPr>
        <w:t>t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  <w:u w:val="single" w:color="231F20"/>
        </w:rPr>
        <w:t>ed</w:t>
      </w:r>
      <w:r w:rsidRPr="00531283">
        <w:rPr>
          <w:rFonts w:asciiTheme="minorHAnsi" w:eastAsia="Georgia" w:hAnsiTheme="minorHAnsi" w:cstheme="minorHAnsi"/>
          <w:b/>
          <w:color w:val="231F20"/>
          <w:spacing w:val="-6"/>
          <w:sz w:val="22"/>
          <w:szCs w:val="22"/>
          <w:u w:val="single" w:color="231F20"/>
        </w:rPr>
        <w:t xml:space="preserve"> 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  <w:u w:val="single" w:color="231F20"/>
        </w:rPr>
        <w:t>t</w:t>
      </w:r>
      <w:r w:rsidRPr="00531283">
        <w:rPr>
          <w:rFonts w:asciiTheme="minorHAnsi" w:eastAsia="Georgia" w:hAnsiTheme="minorHAnsi" w:cstheme="minorHAnsi"/>
          <w:b/>
          <w:color w:val="231F20"/>
          <w:spacing w:val="3"/>
          <w:sz w:val="22"/>
          <w:szCs w:val="22"/>
          <w:u w:val="single" w:color="231F20"/>
        </w:rPr>
        <w:t>h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  <w:u w:val="single" w:color="231F20"/>
        </w:rPr>
        <w:t>e</w:t>
      </w:r>
      <w:r w:rsidRPr="00531283">
        <w:rPr>
          <w:rFonts w:asciiTheme="minorHAnsi" w:eastAsia="Georgia" w:hAnsiTheme="minorHAnsi" w:cstheme="minorHAnsi"/>
          <w:b/>
          <w:color w:val="231F20"/>
          <w:spacing w:val="1"/>
          <w:sz w:val="22"/>
          <w:szCs w:val="22"/>
          <w:u w:val="single" w:color="231F20"/>
        </w:rPr>
        <w:t xml:space="preserve"> 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  <w:u w:val="single" w:color="231F20"/>
        </w:rPr>
        <w:t>c</w:t>
      </w:r>
      <w:r w:rsidRPr="00531283">
        <w:rPr>
          <w:rFonts w:asciiTheme="minorHAnsi" w:eastAsia="Georgia" w:hAnsiTheme="minorHAnsi" w:cstheme="minorHAnsi"/>
          <w:b/>
          <w:color w:val="231F20"/>
          <w:spacing w:val="2"/>
          <w:sz w:val="22"/>
          <w:szCs w:val="22"/>
          <w:u w:val="single" w:color="231F20"/>
        </w:rPr>
        <w:t>o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  <w:u w:val="single" w:color="231F20"/>
        </w:rPr>
        <w:t>mpl</w:t>
      </w:r>
      <w:r w:rsidRPr="00531283">
        <w:rPr>
          <w:rFonts w:asciiTheme="minorHAnsi" w:eastAsia="Georgia" w:hAnsiTheme="minorHAnsi" w:cstheme="minorHAnsi"/>
          <w:b/>
          <w:color w:val="231F20"/>
          <w:spacing w:val="1"/>
          <w:sz w:val="22"/>
          <w:szCs w:val="22"/>
          <w:u w:val="single" w:color="231F20"/>
        </w:rPr>
        <w:t>e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  <w:u w:val="single" w:color="231F20"/>
        </w:rPr>
        <w:t>ti</w:t>
      </w:r>
      <w:r w:rsidRPr="00531283">
        <w:rPr>
          <w:rFonts w:asciiTheme="minorHAnsi" w:eastAsia="Georgia" w:hAnsiTheme="minorHAnsi" w:cstheme="minorHAnsi"/>
          <w:b/>
          <w:color w:val="231F20"/>
          <w:spacing w:val="2"/>
          <w:sz w:val="22"/>
          <w:szCs w:val="22"/>
          <w:u w:val="single" w:color="231F20"/>
        </w:rPr>
        <w:t>o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  <w:u w:val="single" w:color="231F20"/>
        </w:rPr>
        <w:t>n</w:t>
      </w:r>
      <w:r w:rsidRPr="00531283">
        <w:rPr>
          <w:rFonts w:asciiTheme="minorHAnsi" w:eastAsia="Georgia" w:hAnsiTheme="minorHAnsi" w:cstheme="minorHAnsi"/>
          <w:b/>
          <w:color w:val="231F20"/>
          <w:spacing w:val="-6"/>
          <w:sz w:val="22"/>
          <w:szCs w:val="22"/>
          <w:u w:val="single" w:color="231F20"/>
        </w:rPr>
        <w:t xml:space="preserve"> 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  <w:u w:val="single" w:color="231F20"/>
        </w:rPr>
        <w:t>of</w:t>
      </w:r>
      <w:r w:rsidRPr="00531283">
        <w:rPr>
          <w:rFonts w:asciiTheme="minorHAnsi" w:eastAsia="Georgia" w:hAnsiTheme="minorHAnsi" w:cstheme="minorHAnsi"/>
          <w:b/>
          <w:color w:val="231F20"/>
          <w:spacing w:val="5"/>
          <w:sz w:val="22"/>
          <w:szCs w:val="22"/>
          <w:u w:val="single" w:color="231F20"/>
        </w:rPr>
        <w:t xml:space="preserve"> 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  <w:u w:val="single" w:color="231F20"/>
        </w:rPr>
        <w:t>2</w:t>
      </w:r>
      <w:r w:rsidRPr="00531283">
        <w:rPr>
          <w:rFonts w:asciiTheme="minorHAnsi" w:eastAsia="Georgia" w:hAnsiTheme="minorHAnsi" w:cstheme="minorHAnsi"/>
          <w:b/>
          <w:color w:val="231F20"/>
          <w:spacing w:val="2"/>
          <w:sz w:val="22"/>
          <w:szCs w:val="22"/>
          <w:u w:val="single" w:color="231F20"/>
        </w:rPr>
        <w:t xml:space="preserve"> 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  <w:u w:val="single" w:color="231F20"/>
        </w:rPr>
        <w:t>s</w:t>
      </w:r>
      <w:r w:rsidRPr="00531283">
        <w:rPr>
          <w:rFonts w:asciiTheme="minorHAnsi" w:eastAsia="Georgia" w:hAnsiTheme="minorHAnsi" w:cstheme="minorHAnsi"/>
          <w:b/>
          <w:color w:val="231F20"/>
          <w:spacing w:val="-1"/>
          <w:sz w:val="22"/>
          <w:szCs w:val="22"/>
          <w:u w:val="single" w:color="231F20"/>
        </w:rPr>
        <w:t>u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  <w:u w:val="single" w:color="231F20"/>
        </w:rPr>
        <w:t>c</w:t>
      </w:r>
      <w:r w:rsidRPr="00531283">
        <w:rPr>
          <w:rFonts w:asciiTheme="minorHAnsi" w:eastAsia="Georgia" w:hAnsiTheme="minorHAnsi" w:cstheme="minorHAnsi"/>
          <w:b/>
          <w:color w:val="231F20"/>
          <w:spacing w:val="2"/>
          <w:sz w:val="22"/>
          <w:szCs w:val="22"/>
          <w:u w:val="single" w:color="231F20"/>
        </w:rPr>
        <w:t>c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  <w:u w:val="single" w:color="231F20"/>
        </w:rPr>
        <w:t>es</w:t>
      </w:r>
      <w:r w:rsidRPr="00531283">
        <w:rPr>
          <w:rFonts w:asciiTheme="minorHAnsi" w:eastAsia="Georgia" w:hAnsiTheme="minorHAnsi" w:cstheme="minorHAnsi"/>
          <w:b/>
          <w:color w:val="231F20"/>
          <w:spacing w:val="5"/>
          <w:sz w:val="22"/>
          <w:szCs w:val="22"/>
          <w:u w:val="single" w:color="231F20"/>
        </w:rPr>
        <w:t>s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  <w:u w:val="single" w:color="231F20"/>
        </w:rPr>
        <w:t>f</w:t>
      </w:r>
      <w:r w:rsidRPr="00531283">
        <w:rPr>
          <w:rFonts w:asciiTheme="minorHAnsi" w:eastAsia="Georgia" w:hAnsiTheme="minorHAnsi" w:cstheme="minorHAnsi"/>
          <w:b/>
          <w:color w:val="231F20"/>
          <w:spacing w:val="-1"/>
          <w:sz w:val="22"/>
          <w:szCs w:val="22"/>
          <w:u w:val="single" w:color="231F20"/>
        </w:rPr>
        <w:t>u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  <w:u w:val="single" w:color="231F20"/>
        </w:rPr>
        <w:t>l</w:t>
      </w:r>
      <w:r w:rsidRPr="00531283">
        <w:rPr>
          <w:rFonts w:asciiTheme="minorHAnsi" w:eastAsia="Georgia" w:hAnsiTheme="minorHAnsi" w:cstheme="minorHAnsi"/>
          <w:b/>
          <w:color w:val="231F20"/>
          <w:spacing w:val="-4"/>
          <w:sz w:val="22"/>
          <w:szCs w:val="22"/>
          <w:u w:val="single" w:color="231F20"/>
        </w:rPr>
        <w:t xml:space="preserve"> 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  <w:u w:val="single" w:color="231F20"/>
        </w:rPr>
        <w:t>mer</w:t>
      </w:r>
      <w:r w:rsidRPr="00531283">
        <w:rPr>
          <w:rFonts w:asciiTheme="minorHAnsi" w:eastAsia="Georgia" w:hAnsiTheme="minorHAnsi" w:cstheme="minorHAnsi"/>
          <w:b/>
          <w:color w:val="231F20"/>
          <w:spacing w:val="1"/>
          <w:sz w:val="22"/>
          <w:szCs w:val="22"/>
          <w:u w:val="single" w:color="231F20"/>
        </w:rPr>
        <w:t>g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  <w:u w:val="single" w:color="231F20"/>
        </w:rPr>
        <w:t>e</w:t>
      </w:r>
      <w:r w:rsidRPr="00531283">
        <w:rPr>
          <w:rFonts w:asciiTheme="minorHAnsi" w:eastAsia="Georgia" w:hAnsiTheme="minorHAnsi" w:cstheme="minorHAnsi"/>
          <w:b/>
          <w:color w:val="231F20"/>
          <w:spacing w:val="2"/>
          <w:sz w:val="22"/>
          <w:szCs w:val="22"/>
          <w:u w:val="single" w:color="231F20"/>
        </w:rPr>
        <w:t>r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  <w:u w:val="single" w:color="231F20"/>
        </w:rPr>
        <w:t>s</w:t>
      </w:r>
      <w:r w:rsidRPr="00531283">
        <w:rPr>
          <w:rFonts w:asciiTheme="minorHAnsi" w:eastAsia="Georgia" w:hAnsiTheme="minorHAnsi" w:cstheme="minorHAnsi"/>
          <w:b/>
          <w:color w:val="231F20"/>
          <w:spacing w:val="-2"/>
          <w:sz w:val="22"/>
          <w:szCs w:val="22"/>
          <w:u w:val="single" w:color="231F20"/>
        </w:rPr>
        <w:t xml:space="preserve"> 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  <w:u w:val="single" w:color="231F20"/>
        </w:rPr>
        <w:t>and several</w:t>
      </w:r>
      <w:r w:rsidRPr="00531283">
        <w:rPr>
          <w:rFonts w:asciiTheme="minorHAnsi" w:eastAsia="Georgia" w:hAnsiTheme="minorHAnsi" w:cstheme="minorHAnsi"/>
          <w:b/>
          <w:color w:val="231F20"/>
          <w:spacing w:val="-1"/>
          <w:sz w:val="22"/>
          <w:szCs w:val="22"/>
          <w:u w:val="single" w:color="231F20"/>
        </w:rPr>
        <w:t xml:space="preserve"> 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  <w:u w:val="single" w:color="231F20"/>
        </w:rPr>
        <w:t>asset</w:t>
      </w:r>
      <w:r w:rsidRPr="00531283">
        <w:rPr>
          <w:rFonts w:asciiTheme="minorHAnsi" w:eastAsia="Georgia" w:hAnsiTheme="minorHAnsi" w:cstheme="minorHAnsi"/>
          <w:b/>
          <w:color w:val="231F20"/>
          <w:spacing w:val="1"/>
          <w:sz w:val="22"/>
          <w:szCs w:val="22"/>
          <w:u w:val="single" w:color="231F20"/>
        </w:rPr>
        <w:t xml:space="preserve"> 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  <w:u w:val="single" w:color="231F20"/>
        </w:rPr>
        <w:t>por</w:t>
      </w:r>
      <w:r w:rsidRPr="00531283">
        <w:rPr>
          <w:rFonts w:asciiTheme="minorHAnsi" w:eastAsia="Georgia" w:hAnsiTheme="minorHAnsi" w:cstheme="minorHAnsi"/>
          <w:b/>
          <w:color w:val="231F20"/>
          <w:spacing w:val="1"/>
          <w:sz w:val="22"/>
          <w:szCs w:val="22"/>
          <w:u w:val="single" w:color="231F20"/>
        </w:rPr>
        <w:t>t</w:t>
      </w:r>
      <w:r w:rsidRPr="00531283">
        <w:rPr>
          <w:rFonts w:asciiTheme="minorHAnsi" w:eastAsia="Georgia" w:hAnsiTheme="minorHAnsi" w:cstheme="minorHAnsi"/>
          <w:b/>
          <w:color w:val="231F20"/>
          <w:spacing w:val="2"/>
          <w:sz w:val="22"/>
          <w:szCs w:val="22"/>
          <w:u w:val="single" w:color="231F20"/>
        </w:rPr>
        <w:t>f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  <w:u w:val="single" w:color="231F20"/>
        </w:rPr>
        <w:t>olio</w:t>
      </w:r>
      <w:r w:rsidRPr="00531283">
        <w:rPr>
          <w:rFonts w:asciiTheme="minorHAnsi" w:eastAsia="Georgia" w:hAnsiTheme="minorHAnsi" w:cstheme="minorHAnsi"/>
          <w:b/>
          <w:color w:val="231F20"/>
          <w:spacing w:val="-2"/>
          <w:sz w:val="22"/>
          <w:szCs w:val="22"/>
          <w:u w:val="single" w:color="231F20"/>
        </w:rPr>
        <w:t xml:space="preserve"> 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  <w:u w:val="single" w:color="231F20"/>
        </w:rPr>
        <w:t>ac</w:t>
      </w:r>
      <w:r w:rsidRPr="00531283">
        <w:rPr>
          <w:rFonts w:asciiTheme="minorHAnsi" w:eastAsia="Georgia" w:hAnsiTheme="minorHAnsi" w:cstheme="minorHAnsi"/>
          <w:b/>
          <w:color w:val="231F20"/>
          <w:spacing w:val="2"/>
          <w:sz w:val="22"/>
          <w:szCs w:val="22"/>
          <w:u w:val="single" w:color="231F20"/>
        </w:rPr>
        <w:t>q</w:t>
      </w:r>
      <w:r w:rsidRPr="00531283">
        <w:rPr>
          <w:rFonts w:asciiTheme="minorHAnsi" w:eastAsia="Georgia" w:hAnsiTheme="minorHAnsi" w:cstheme="minorHAnsi"/>
          <w:b/>
          <w:color w:val="231F20"/>
          <w:spacing w:val="-1"/>
          <w:sz w:val="22"/>
          <w:szCs w:val="22"/>
          <w:u w:val="single" w:color="231F20"/>
        </w:rPr>
        <w:t>u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  <w:u w:val="single" w:color="231F20"/>
        </w:rPr>
        <w:t>isitions</w:t>
      </w:r>
      <w:r w:rsidRPr="00531283">
        <w:rPr>
          <w:rFonts w:asciiTheme="minorHAnsi" w:eastAsia="Georgia" w:hAnsiTheme="minorHAnsi" w:cstheme="minorHAnsi"/>
          <w:b/>
          <w:color w:val="231F20"/>
          <w:spacing w:val="-3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crea</w:t>
      </w:r>
      <w:r w:rsidRPr="00531283">
        <w:rPr>
          <w:rFonts w:asciiTheme="minorHAnsi" w:eastAsia="Georgia" w:hAnsiTheme="minorHAnsi" w:cstheme="minorHAnsi"/>
          <w:color w:val="231F20"/>
          <w:spacing w:val="2"/>
          <w:sz w:val="22"/>
          <w:szCs w:val="22"/>
        </w:rPr>
        <w:t>t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ing capital g</w:t>
      </w:r>
      <w:r w:rsidRPr="00531283">
        <w:rPr>
          <w:rFonts w:asciiTheme="minorHAnsi" w:eastAsia="Georgia" w:hAnsiTheme="minorHAnsi" w:cstheme="minorHAnsi"/>
          <w:color w:val="231F20"/>
          <w:spacing w:val="-2"/>
          <w:sz w:val="22"/>
          <w:szCs w:val="22"/>
        </w:rPr>
        <w:t>r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ow</w:t>
      </w:r>
      <w:r w:rsidRPr="00531283">
        <w:rPr>
          <w:rFonts w:asciiTheme="minorHAnsi" w:eastAsia="Georgia" w:hAnsiTheme="minorHAnsi" w:cstheme="minorHAnsi"/>
          <w:color w:val="231F20"/>
          <w:spacing w:val="-1"/>
          <w:sz w:val="22"/>
          <w:szCs w:val="22"/>
        </w:rPr>
        <w:t>t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h</w:t>
      </w:r>
      <w:r w:rsidRPr="00531283">
        <w:rPr>
          <w:rFonts w:asciiTheme="minorHAnsi" w:eastAsia="Georgia" w:hAnsiTheme="minorHAnsi" w:cstheme="minorHAnsi"/>
          <w:color w:val="231F20"/>
          <w:spacing w:val="-6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and</w:t>
      </w:r>
      <w:r w:rsidRPr="00531283">
        <w:rPr>
          <w:rFonts w:asciiTheme="minorHAnsi" w:eastAsia="Georgia" w:hAnsiTheme="minorHAnsi" w:cstheme="minorHAnsi"/>
          <w:color w:val="231F20"/>
          <w:spacing w:val="-2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expanding</w:t>
      </w:r>
      <w:r w:rsidRPr="00531283">
        <w:rPr>
          <w:rFonts w:asciiTheme="minorHAnsi" w:eastAsia="Georgia" w:hAnsiTheme="minorHAnsi" w:cstheme="minorHAnsi"/>
          <w:color w:val="231F20"/>
          <w:spacing w:val="-7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c</w:t>
      </w:r>
      <w:r w:rsidRPr="00531283">
        <w:rPr>
          <w:rFonts w:asciiTheme="minorHAnsi" w:eastAsia="Georgia" w:hAnsiTheme="minorHAnsi" w:cstheme="minorHAnsi"/>
          <w:color w:val="231F20"/>
          <w:spacing w:val="1"/>
          <w:sz w:val="22"/>
          <w:szCs w:val="22"/>
        </w:rPr>
        <w:t>o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rp</w:t>
      </w:r>
      <w:r w:rsidRPr="00531283">
        <w:rPr>
          <w:rFonts w:asciiTheme="minorHAnsi" w:eastAsia="Georgia" w:hAnsiTheme="minorHAnsi" w:cstheme="minorHAnsi"/>
          <w:color w:val="231F20"/>
          <w:spacing w:val="3"/>
          <w:sz w:val="22"/>
          <w:szCs w:val="22"/>
        </w:rPr>
        <w:t>o</w:t>
      </w:r>
      <w:r w:rsidRPr="00531283">
        <w:rPr>
          <w:rFonts w:asciiTheme="minorHAnsi" w:eastAsia="Georgia" w:hAnsiTheme="minorHAnsi" w:cstheme="minorHAnsi"/>
          <w:color w:val="231F20"/>
          <w:spacing w:val="-1"/>
          <w:sz w:val="22"/>
          <w:szCs w:val="22"/>
        </w:rPr>
        <w:t>r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ate</w:t>
      </w:r>
      <w:r w:rsidRPr="00531283">
        <w:rPr>
          <w:rFonts w:asciiTheme="minorHAnsi" w:eastAsia="Georgia" w:hAnsiTheme="minorHAnsi" w:cstheme="minorHAnsi"/>
          <w:color w:val="231F20"/>
          <w:spacing w:val="-7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pacing w:val="2"/>
          <w:sz w:val="22"/>
          <w:szCs w:val="22"/>
        </w:rPr>
        <w:t>p</w:t>
      </w:r>
      <w:r w:rsidRPr="00531283">
        <w:rPr>
          <w:rFonts w:asciiTheme="minorHAnsi" w:eastAsia="Georgia" w:hAnsiTheme="minorHAnsi" w:cstheme="minorHAnsi"/>
          <w:color w:val="231F20"/>
          <w:spacing w:val="-1"/>
          <w:sz w:val="22"/>
          <w:szCs w:val="22"/>
        </w:rPr>
        <w:t>r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esenc</w:t>
      </w:r>
      <w:r w:rsidRPr="00531283">
        <w:rPr>
          <w:rFonts w:asciiTheme="minorHAnsi" w:eastAsia="Georgia" w:hAnsiTheme="minorHAnsi" w:cstheme="minorHAnsi"/>
          <w:color w:val="231F20"/>
          <w:spacing w:val="2"/>
          <w:sz w:val="22"/>
          <w:szCs w:val="22"/>
        </w:rPr>
        <w:t>e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.</w:t>
      </w:r>
    </w:p>
    <w:p w14:paraId="23D6E134" w14:textId="77777777" w:rsidR="00122E62" w:rsidRPr="00531283" w:rsidRDefault="00531283" w:rsidP="00531283">
      <w:pPr>
        <w:ind w:left="144" w:right="2589"/>
        <w:jc w:val="both"/>
        <w:rPr>
          <w:rFonts w:asciiTheme="minorHAnsi" w:eastAsia="Georgia" w:hAnsiTheme="minorHAnsi" w:cstheme="minorHAnsi"/>
          <w:sz w:val="22"/>
          <w:szCs w:val="22"/>
        </w:rPr>
      </w:pPr>
      <w:r w:rsidRPr="00531283">
        <w:rPr>
          <w:rFonts w:asciiTheme="minorHAnsi" w:hAnsiTheme="minorHAnsi" w:cstheme="minorHAnsi"/>
          <w:color w:val="231F20"/>
          <w:w w:val="316"/>
          <w:sz w:val="22"/>
          <w:szCs w:val="22"/>
        </w:rPr>
        <w:t xml:space="preserve"> </w:t>
      </w:r>
      <w:r w:rsidRPr="00531283">
        <w:rPr>
          <w:rFonts w:asciiTheme="minorHAnsi" w:hAnsiTheme="minorHAnsi" w:cstheme="minorHAnsi"/>
          <w:color w:val="231F20"/>
          <w:sz w:val="22"/>
          <w:szCs w:val="22"/>
        </w:rPr>
        <w:t xml:space="preserve">   </w:t>
      </w:r>
      <w:r w:rsidRPr="00531283">
        <w:rPr>
          <w:rFonts w:asciiTheme="minorHAnsi" w:hAnsiTheme="minorHAnsi" w:cstheme="minorHAnsi"/>
          <w:color w:val="231F20"/>
          <w:spacing w:val="19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  <w:u w:val="single" w:color="231F20"/>
        </w:rPr>
        <w:t>Ma</w:t>
      </w:r>
      <w:r w:rsidRPr="00531283">
        <w:rPr>
          <w:rFonts w:asciiTheme="minorHAnsi" w:eastAsia="Georgia" w:hAnsiTheme="minorHAnsi" w:cstheme="minorHAnsi"/>
          <w:b/>
          <w:color w:val="231F20"/>
          <w:spacing w:val="1"/>
          <w:sz w:val="22"/>
          <w:szCs w:val="22"/>
          <w:u w:val="single" w:color="231F20"/>
        </w:rPr>
        <w:t>n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  <w:u w:val="single" w:color="231F20"/>
        </w:rPr>
        <w:t>aged</w:t>
      </w:r>
      <w:r w:rsidRPr="00531283">
        <w:rPr>
          <w:rFonts w:asciiTheme="minorHAnsi" w:eastAsia="Georgia" w:hAnsiTheme="minorHAnsi" w:cstheme="minorHAnsi"/>
          <w:b/>
          <w:color w:val="231F20"/>
          <w:spacing w:val="-10"/>
          <w:sz w:val="22"/>
          <w:szCs w:val="22"/>
          <w:u w:val="single" w:color="231F20"/>
        </w:rPr>
        <w:t xml:space="preserve"> 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  <w:u w:val="single" w:color="231F20"/>
        </w:rPr>
        <w:t>$4</w:t>
      </w:r>
      <w:r w:rsidRPr="00531283">
        <w:rPr>
          <w:rFonts w:asciiTheme="minorHAnsi" w:eastAsia="Georgia" w:hAnsiTheme="minorHAnsi" w:cstheme="minorHAnsi"/>
          <w:b/>
          <w:color w:val="231F20"/>
          <w:spacing w:val="1"/>
          <w:sz w:val="22"/>
          <w:szCs w:val="22"/>
          <w:u w:val="single" w:color="231F20"/>
        </w:rPr>
        <w:t>0</w:t>
      </w:r>
      <w:r w:rsidRPr="00531283">
        <w:rPr>
          <w:rFonts w:asciiTheme="minorHAnsi" w:eastAsia="Georgia" w:hAnsiTheme="minorHAnsi" w:cstheme="minorHAnsi"/>
          <w:b/>
          <w:color w:val="231F20"/>
          <w:spacing w:val="-1"/>
          <w:sz w:val="22"/>
          <w:szCs w:val="22"/>
          <w:u w:val="single" w:color="231F20"/>
        </w:rPr>
        <w:t>0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  <w:u w:val="single" w:color="231F20"/>
        </w:rPr>
        <w:t>M</w:t>
      </w:r>
      <w:r w:rsidRPr="00531283">
        <w:rPr>
          <w:rFonts w:asciiTheme="minorHAnsi" w:eastAsia="Georgia" w:hAnsiTheme="minorHAnsi" w:cstheme="minorHAnsi"/>
          <w:b/>
          <w:color w:val="231F20"/>
          <w:spacing w:val="-7"/>
          <w:sz w:val="22"/>
          <w:szCs w:val="22"/>
          <w:u w:val="single" w:color="231F20"/>
        </w:rPr>
        <w:t xml:space="preserve"> </w:t>
      </w:r>
      <w:r w:rsidRPr="00531283">
        <w:rPr>
          <w:rFonts w:asciiTheme="minorHAnsi" w:eastAsia="Georgia" w:hAnsiTheme="minorHAnsi" w:cstheme="minorHAnsi"/>
          <w:b/>
          <w:color w:val="231F20"/>
          <w:spacing w:val="1"/>
          <w:sz w:val="22"/>
          <w:szCs w:val="22"/>
          <w:u w:val="single" w:color="231F20"/>
        </w:rPr>
        <w:t>C</w:t>
      </w:r>
      <w:r w:rsidRPr="00531283">
        <w:rPr>
          <w:rFonts w:asciiTheme="minorHAnsi" w:eastAsia="Georgia" w:hAnsiTheme="minorHAnsi" w:cstheme="minorHAnsi"/>
          <w:b/>
          <w:color w:val="231F20"/>
          <w:spacing w:val="-1"/>
          <w:sz w:val="22"/>
          <w:szCs w:val="22"/>
          <w:u w:val="single" w:color="231F20"/>
        </w:rPr>
        <w:t>o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  <w:u w:val="single" w:color="231F20"/>
        </w:rPr>
        <w:t>rp</w:t>
      </w:r>
      <w:r w:rsidRPr="00531283">
        <w:rPr>
          <w:rFonts w:asciiTheme="minorHAnsi" w:eastAsia="Georgia" w:hAnsiTheme="minorHAnsi" w:cstheme="minorHAnsi"/>
          <w:b/>
          <w:color w:val="231F20"/>
          <w:spacing w:val="2"/>
          <w:sz w:val="22"/>
          <w:szCs w:val="22"/>
          <w:u w:val="single" w:color="231F20"/>
        </w:rPr>
        <w:t>or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  <w:u w:val="single" w:color="231F20"/>
        </w:rPr>
        <w:t>a</w:t>
      </w:r>
      <w:r w:rsidRPr="00531283">
        <w:rPr>
          <w:rFonts w:asciiTheme="minorHAnsi" w:eastAsia="Georgia" w:hAnsiTheme="minorHAnsi" w:cstheme="minorHAnsi"/>
          <w:b/>
          <w:color w:val="231F20"/>
          <w:spacing w:val="-1"/>
          <w:sz w:val="22"/>
          <w:szCs w:val="22"/>
          <w:u w:val="single" w:color="231F20"/>
        </w:rPr>
        <w:t>t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  <w:u w:val="single" w:color="231F20"/>
        </w:rPr>
        <w:t>e</w:t>
      </w:r>
      <w:r w:rsidRPr="00531283">
        <w:rPr>
          <w:rFonts w:asciiTheme="minorHAnsi" w:eastAsia="Georgia" w:hAnsiTheme="minorHAnsi" w:cstheme="minorHAnsi"/>
          <w:b/>
          <w:color w:val="231F20"/>
          <w:spacing w:val="-8"/>
          <w:sz w:val="22"/>
          <w:szCs w:val="22"/>
          <w:u w:val="single" w:color="231F20"/>
        </w:rPr>
        <w:t xml:space="preserve"> 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  <w:u w:val="single" w:color="231F20"/>
        </w:rPr>
        <w:t>Pension</w:t>
      </w:r>
      <w:r w:rsidRPr="00531283">
        <w:rPr>
          <w:rFonts w:asciiTheme="minorHAnsi" w:eastAsia="Georgia" w:hAnsiTheme="minorHAnsi" w:cstheme="minorHAnsi"/>
          <w:b/>
          <w:color w:val="231F20"/>
          <w:spacing w:val="-8"/>
          <w:sz w:val="22"/>
          <w:szCs w:val="22"/>
          <w:u w:val="single" w:color="231F20"/>
        </w:rPr>
        <w:t xml:space="preserve"> 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  <w:u w:val="single" w:color="231F20"/>
        </w:rPr>
        <w:t>F</w:t>
      </w:r>
      <w:r w:rsidRPr="00531283">
        <w:rPr>
          <w:rFonts w:asciiTheme="minorHAnsi" w:eastAsia="Georgia" w:hAnsiTheme="minorHAnsi" w:cstheme="minorHAnsi"/>
          <w:b/>
          <w:color w:val="231F20"/>
          <w:spacing w:val="-1"/>
          <w:sz w:val="22"/>
          <w:szCs w:val="22"/>
          <w:u w:val="single" w:color="231F20"/>
        </w:rPr>
        <w:t>u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  <w:u w:val="single" w:color="231F20"/>
        </w:rPr>
        <w:t>nd</w:t>
      </w:r>
      <w:r w:rsidRPr="00531283">
        <w:rPr>
          <w:rFonts w:asciiTheme="minorHAnsi" w:eastAsia="Georgia" w:hAnsiTheme="minorHAnsi" w:cstheme="minorHAnsi"/>
          <w:b/>
          <w:color w:val="231F20"/>
          <w:spacing w:val="-5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c</w:t>
      </w:r>
      <w:r w:rsidRPr="00531283">
        <w:rPr>
          <w:rFonts w:asciiTheme="minorHAnsi" w:eastAsia="Georgia" w:hAnsiTheme="minorHAnsi" w:cstheme="minorHAnsi"/>
          <w:color w:val="231F20"/>
          <w:spacing w:val="2"/>
          <w:sz w:val="22"/>
          <w:szCs w:val="22"/>
        </w:rPr>
        <w:t>r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eating</w:t>
      </w:r>
      <w:r w:rsidRPr="00531283">
        <w:rPr>
          <w:rFonts w:asciiTheme="minorHAnsi" w:eastAsia="Georgia" w:hAnsiTheme="minorHAnsi" w:cstheme="minorHAnsi"/>
          <w:color w:val="231F20"/>
          <w:spacing w:val="-5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potential</w:t>
      </w:r>
      <w:r w:rsidRPr="00531283">
        <w:rPr>
          <w:rFonts w:asciiTheme="minorHAnsi" w:eastAsia="Georgia" w:hAnsiTheme="minorHAnsi" w:cstheme="minorHAnsi"/>
          <w:color w:val="231F20"/>
          <w:spacing w:val="-7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for</w:t>
      </w:r>
      <w:r w:rsidRPr="00531283">
        <w:rPr>
          <w:rFonts w:asciiTheme="minorHAnsi" w:eastAsia="Georgia" w:hAnsiTheme="minorHAnsi" w:cstheme="minorHAnsi"/>
          <w:color w:val="231F20"/>
          <w:spacing w:val="-2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portfolio</w:t>
      </w:r>
      <w:r w:rsidRPr="00531283">
        <w:rPr>
          <w:rFonts w:asciiTheme="minorHAnsi" w:eastAsia="Georgia" w:hAnsiTheme="minorHAnsi" w:cstheme="minorHAnsi"/>
          <w:color w:val="231F20"/>
          <w:spacing w:val="-7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expansion.</w:t>
      </w:r>
    </w:p>
    <w:p w14:paraId="058A5778" w14:textId="77777777" w:rsidR="00122E62" w:rsidRPr="00531283" w:rsidRDefault="00531283" w:rsidP="00531283">
      <w:pPr>
        <w:ind w:left="144" w:right="2304"/>
        <w:jc w:val="both"/>
        <w:rPr>
          <w:rFonts w:asciiTheme="minorHAnsi" w:eastAsia="Georgia" w:hAnsiTheme="minorHAnsi" w:cstheme="minorHAnsi"/>
          <w:sz w:val="22"/>
          <w:szCs w:val="22"/>
        </w:rPr>
      </w:pPr>
      <w:r w:rsidRPr="00531283">
        <w:rPr>
          <w:rFonts w:asciiTheme="minorHAnsi" w:hAnsiTheme="minorHAnsi" w:cstheme="minorHAnsi"/>
          <w:color w:val="231F20"/>
          <w:w w:val="316"/>
          <w:sz w:val="22"/>
          <w:szCs w:val="22"/>
        </w:rPr>
        <w:t xml:space="preserve"> </w:t>
      </w:r>
      <w:r w:rsidRPr="00531283">
        <w:rPr>
          <w:rFonts w:asciiTheme="minorHAnsi" w:hAnsiTheme="minorHAnsi" w:cstheme="minorHAnsi"/>
          <w:color w:val="231F20"/>
          <w:sz w:val="22"/>
          <w:szCs w:val="22"/>
        </w:rPr>
        <w:t xml:space="preserve">   </w:t>
      </w:r>
      <w:r w:rsidRPr="00531283">
        <w:rPr>
          <w:rFonts w:asciiTheme="minorHAnsi" w:hAnsiTheme="minorHAnsi" w:cstheme="minorHAnsi"/>
          <w:color w:val="231F20"/>
          <w:spacing w:val="19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  <w:u w:val="single" w:color="231F20"/>
        </w:rPr>
        <w:t>Admi</w:t>
      </w:r>
      <w:r w:rsidRPr="00531283">
        <w:rPr>
          <w:rFonts w:asciiTheme="minorHAnsi" w:eastAsia="Georgia" w:hAnsiTheme="minorHAnsi" w:cstheme="minorHAnsi"/>
          <w:b/>
          <w:color w:val="231F20"/>
          <w:spacing w:val="1"/>
          <w:sz w:val="22"/>
          <w:szCs w:val="22"/>
          <w:u w:val="single" w:color="231F20"/>
        </w:rPr>
        <w:t>n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  <w:u w:val="single" w:color="231F20"/>
        </w:rPr>
        <w:t>ister</w:t>
      </w:r>
      <w:r w:rsidRPr="00531283">
        <w:rPr>
          <w:rFonts w:asciiTheme="minorHAnsi" w:eastAsia="Georgia" w:hAnsiTheme="minorHAnsi" w:cstheme="minorHAnsi"/>
          <w:b/>
          <w:color w:val="231F20"/>
          <w:spacing w:val="2"/>
          <w:sz w:val="22"/>
          <w:szCs w:val="22"/>
          <w:u w:val="single" w:color="231F20"/>
        </w:rPr>
        <w:t>e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  <w:u w:val="single" w:color="231F20"/>
        </w:rPr>
        <w:t>d</w:t>
      </w:r>
      <w:r w:rsidRPr="00531283">
        <w:rPr>
          <w:rFonts w:asciiTheme="minorHAnsi" w:eastAsia="Georgia" w:hAnsiTheme="minorHAnsi" w:cstheme="minorHAnsi"/>
          <w:b/>
          <w:color w:val="231F20"/>
          <w:spacing w:val="-14"/>
          <w:sz w:val="22"/>
          <w:szCs w:val="22"/>
          <w:u w:val="single" w:color="231F20"/>
        </w:rPr>
        <w:t xml:space="preserve"> 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  <w:u w:val="single" w:color="231F20"/>
        </w:rPr>
        <w:t>$6</w:t>
      </w:r>
      <w:r w:rsidRPr="00531283">
        <w:rPr>
          <w:rFonts w:asciiTheme="minorHAnsi" w:eastAsia="Georgia" w:hAnsiTheme="minorHAnsi" w:cstheme="minorHAnsi"/>
          <w:b/>
          <w:color w:val="231F20"/>
          <w:spacing w:val="-1"/>
          <w:sz w:val="22"/>
          <w:szCs w:val="22"/>
          <w:u w:val="single" w:color="231F20"/>
        </w:rPr>
        <w:t>0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  <w:u w:val="single" w:color="231F20"/>
        </w:rPr>
        <w:t>M</w:t>
      </w:r>
      <w:r w:rsidRPr="00531283">
        <w:rPr>
          <w:rFonts w:asciiTheme="minorHAnsi" w:eastAsia="Georgia" w:hAnsiTheme="minorHAnsi" w:cstheme="minorHAnsi"/>
          <w:b/>
          <w:color w:val="231F20"/>
          <w:spacing w:val="-3"/>
          <w:sz w:val="22"/>
          <w:szCs w:val="22"/>
          <w:u w:val="single" w:color="231F20"/>
        </w:rPr>
        <w:t xml:space="preserve"> 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  <w:u w:val="single" w:color="231F20"/>
        </w:rPr>
        <w:t>Co</w:t>
      </w:r>
      <w:r w:rsidRPr="00531283">
        <w:rPr>
          <w:rFonts w:asciiTheme="minorHAnsi" w:eastAsia="Georgia" w:hAnsiTheme="minorHAnsi" w:cstheme="minorHAnsi"/>
          <w:b/>
          <w:color w:val="231F20"/>
          <w:spacing w:val="2"/>
          <w:sz w:val="22"/>
          <w:szCs w:val="22"/>
          <w:u w:val="single" w:color="231F20"/>
        </w:rPr>
        <w:t>r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  <w:u w:val="single" w:color="231F20"/>
        </w:rPr>
        <w:t>pora</w:t>
      </w:r>
      <w:r w:rsidRPr="00531283">
        <w:rPr>
          <w:rFonts w:asciiTheme="minorHAnsi" w:eastAsia="Georgia" w:hAnsiTheme="minorHAnsi" w:cstheme="minorHAnsi"/>
          <w:b/>
          <w:color w:val="231F20"/>
          <w:spacing w:val="-1"/>
          <w:sz w:val="22"/>
          <w:szCs w:val="22"/>
          <w:u w:val="single" w:color="231F20"/>
        </w:rPr>
        <w:t>t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  <w:u w:val="single" w:color="231F20"/>
        </w:rPr>
        <w:t>e</w:t>
      </w:r>
      <w:r w:rsidRPr="00531283">
        <w:rPr>
          <w:rFonts w:asciiTheme="minorHAnsi" w:eastAsia="Georgia" w:hAnsiTheme="minorHAnsi" w:cstheme="minorHAnsi"/>
          <w:b/>
          <w:color w:val="231F20"/>
          <w:spacing w:val="-8"/>
          <w:sz w:val="22"/>
          <w:szCs w:val="22"/>
          <w:u w:val="single" w:color="231F20"/>
        </w:rPr>
        <w:t xml:space="preserve"> 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  <w:u w:val="single" w:color="231F20"/>
        </w:rPr>
        <w:t>Ins</w:t>
      </w:r>
      <w:r w:rsidRPr="00531283">
        <w:rPr>
          <w:rFonts w:asciiTheme="minorHAnsi" w:eastAsia="Georgia" w:hAnsiTheme="minorHAnsi" w:cstheme="minorHAnsi"/>
          <w:b/>
          <w:color w:val="231F20"/>
          <w:spacing w:val="-1"/>
          <w:sz w:val="22"/>
          <w:szCs w:val="22"/>
          <w:u w:val="single" w:color="231F20"/>
        </w:rPr>
        <w:t>u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  <w:u w:val="single" w:color="231F20"/>
        </w:rPr>
        <w:t>rance</w:t>
      </w:r>
      <w:r w:rsidRPr="00531283">
        <w:rPr>
          <w:rFonts w:asciiTheme="minorHAnsi" w:eastAsia="Georgia" w:hAnsiTheme="minorHAnsi" w:cstheme="minorHAnsi"/>
          <w:b/>
          <w:color w:val="231F20"/>
          <w:spacing w:val="-10"/>
          <w:sz w:val="22"/>
          <w:szCs w:val="22"/>
          <w:u w:val="single" w:color="231F20"/>
        </w:rPr>
        <w:t xml:space="preserve"> 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  <w:u w:val="single" w:color="231F20"/>
        </w:rPr>
        <w:t>Co</w:t>
      </w:r>
      <w:r w:rsidRPr="00531283">
        <w:rPr>
          <w:rFonts w:asciiTheme="minorHAnsi" w:eastAsia="Georgia" w:hAnsiTheme="minorHAnsi" w:cstheme="minorHAnsi"/>
          <w:b/>
          <w:color w:val="231F20"/>
          <w:spacing w:val="2"/>
          <w:sz w:val="22"/>
          <w:szCs w:val="22"/>
          <w:u w:val="single" w:color="231F20"/>
        </w:rPr>
        <w:t>m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  <w:u w:val="single" w:color="231F20"/>
        </w:rPr>
        <w:t>p</w:t>
      </w:r>
      <w:r w:rsidRPr="00531283">
        <w:rPr>
          <w:rFonts w:asciiTheme="minorHAnsi" w:eastAsia="Georgia" w:hAnsiTheme="minorHAnsi" w:cstheme="minorHAnsi"/>
          <w:b/>
          <w:color w:val="231F20"/>
          <w:spacing w:val="2"/>
          <w:sz w:val="22"/>
          <w:szCs w:val="22"/>
          <w:u w:val="single" w:color="231F20"/>
        </w:rPr>
        <w:t>a</w:t>
      </w:r>
      <w:r w:rsidRPr="00531283">
        <w:rPr>
          <w:rFonts w:asciiTheme="minorHAnsi" w:eastAsia="Georgia" w:hAnsiTheme="minorHAnsi" w:cstheme="minorHAnsi"/>
          <w:b/>
          <w:color w:val="231F20"/>
          <w:spacing w:val="1"/>
          <w:sz w:val="22"/>
          <w:szCs w:val="22"/>
          <w:u w:val="single" w:color="231F20"/>
        </w:rPr>
        <w:t>n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  <w:u w:val="single" w:color="231F20"/>
        </w:rPr>
        <w:t>y</w:t>
      </w:r>
      <w:r w:rsidRPr="00531283">
        <w:rPr>
          <w:rFonts w:asciiTheme="minorHAnsi" w:eastAsia="Georgia" w:hAnsiTheme="minorHAnsi" w:cstheme="minorHAnsi"/>
          <w:b/>
          <w:color w:val="231F20"/>
          <w:spacing w:val="-9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creating</w:t>
      </w:r>
      <w:r w:rsidRPr="00531283">
        <w:rPr>
          <w:rFonts w:asciiTheme="minorHAnsi" w:eastAsia="Georgia" w:hAnsiTheme="minorHAnsi" w:cstheme="minorHAnsi"/>
          <w:color w:val="231F20"/>
          <w:spacing w:val="-6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sec</w:t>
      </w:r>
      <w:r w:rsidRPr="00531283">
        <w:rPr>
          <w:rFonts w:asciiTheme="minorHAnsi" w:eastAsia="Georgia" w:hAnsiTheme="minorHAnsi" w:cstheme="minorHAnsi"/>
          <w:color w:val="231F20"/>
          <w:spacing w:val="2"/>
          <w:sz w:val="22"/>
          <w:szCs w:val="22"/>
        </w:rPr>
        <w:t>u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rity</w:t>
      </w:r>
      <w:r w:rsidRPr="00531283">
        <w:rPr>
          <w:rFonts w:asciiTheme="minorHAnsi" w:eastAsia="Georgia" w:hAnsiTheme="minorHAnsi" w:cstheme="minorHAnsi"/>
          <w:color w:val="231F20"/>
          <w:spacing w:val="-6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a</w:t>
      </w:r>
      <w:r w:rsidRPr="00531283">
        <w:rPr>
          <w:rFonts w:asciiTheme="minorHAnsi" w:eastAsia="Georgia" w:hAnsiTheme="minorHAnsi" w:cstheme="minorHAnsi"/>
          <w:color w:val="231F20"/>
          <w:spacing w:val="3"/>
          <w:sz w:val="22"/>
          <w:szCs w:val="22"/>
        </w:rPr>
        <w:t>n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d</w:t>
      </w:r>
      <w:r w:rsidRPr="00531283">
        <w:rPr>
          <w:rFonts w:asciiTheme="minorHAnsi" w:eastAsia="Georgia" w:hAnsiTheme="minorHAnsi" w:cstheme="minorHAnsi"/>
          <w:color w:val="231F20"/>
          <w:spacing w:val="-3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p</w:t>
      </w:r>
      <w:r w:rsidRPr="00531283">
        <w:rPr>
          <w:rFonts w:asciiTheme="minorHAnsi" w:eastAsia="Georgia" w:hAnsiTheme="minorHAnsi" w:cstheme="minorHAnsi"/>
          <w:color w:val="231F20"/>
          <w:spacing w:val="-1"/>
          <w:sz w:val="22"/>
          <w:szCs w:val="22"/>
        </w:rPr>
        <w:t>r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o</w:t>
      </w:r>
      <w:r w:rsidRPr="00531283">
        <w:rPr>
          <w:rFonts w:asciiTheme="minorHAnsi" w:eastAsia="Georgia" w:hAnsiTheme="minorHAnsi" w:cstheme="minorHAnsi"/>
          <w:color w:val="231F20"/>
          <w:spacing w:val="3"/>
          <w:sz w:val="22"/>
          <w:szCs w:val="22"/>
        </w:rPr>
        <w:t>f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itability.</w:t>
      </w:r>
    </w:p>
    <w:p w14:paraId="274A4653" w14:textId="77777777" w:rsidR="00122E62" w:rsidRPr="00531283" w:rsidRDefault="00122E62" w:rsidP="00531283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6778ACAD" w14:textId="77777777" w:rsidR="00122E62" w:rsidRPr="00531283" w:rsidRDefault="00531283" w:rsidP="00531283">
      <w:pPr>
        <w:spacing w:before="31"/>
        <w:ind w:left="144" w:right="103"/>
        <w:jc w:val="both"/>
        <w:rPr>
          <w:rFonts w:asciiTheme="minorHAnsi" w:eastAsia="Georgia" w:hAnsiTheme="minorHAnsi" w:cstheme="minorHAnsi"/>
          <w:sz w:val="22"/>
          <w:szCs w:val="22"/>
        </w:rPr>
      </w:pPr>
      <w:r w:rsidRPr="00531283">
        <w:rPr>
          <w:rFonts w:asciiTheme="minorHAnsi" w:eastAsia="Georgia" w:hAnsiTheme="minorHAnsi" w:cstheme="minorHAnsi"/>
          <w:b/>
          <w:color w:val="231F20"/>
          <w:spacing w:val="1"/>
          <w:sz w:val="22"/>
          <w:szCs w:val="22"/>
        </w:rPr>
        <w:t>C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</w:rPr>
        <w:t>ONFIDENT</w:t>
      </w:r>
      <w:r w:rsidRPr="00531283">
        <w:rPr>
          <w:rFonts w:asciiTheme="minorHAnsi" w:eastAsia="Georgia" w:hAnsiTheme="minorHAnsi" w:cstheme="minorHAnsi"/>
          <w:b/>
          <w:color w:val="231F20"/>
          <w:spacing w:val="1"/>
          <w:sz w:val="22"/>
          <w:szCs w:val="22"/>
        </w:rPr>
        <w:t>I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</w:rPr>
        <w:t>AL,</w:t>
      </w:r>
      <w:r w:rsidRPr="00531283">
        <w:rPr>
          <w:rFonts w:asciiTheme="minorHAnsi" w:eastAsia="Georgia" w:hAnsiTheme="minorHAnsi" w:cstheme="minorHAnsi"/>
          <w:b/>
          <w:color w:val="231F20"/>
          <w:spacing w:val="-19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pacing w:val="2"/>
          <w:sz w:val="22"/>
          <w:szCs w:val="22"/>
        </w:rPr>
        <w:t>M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exico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 xml:space="preserve">                                                                                                                                                        </w:t>
      </w:r>
      <w:r w:rsidRPr="00531283">
        <w:rPr>
          <w:rFonts w:asciiTheme="minorHAnsi" w:eastAsia="Georgia" w:hAnsiTheme="minorHAnsi" w:cstheme="minorHAnsi"/>
          <w:color w:val="231F20"/>
          <w:spacing w:val="31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b/>
          <w:color w:val="231F20"/>
          <w:spacing w:val="1"/>
          <w:sz w:val="22"/>
          <w:szCs w:val="22"/>
        </w:rPr>
        <w:t>2</w:t>
      </w:r>
      <w:r w:rsidRPr="00531283">
        <w:rPr>
          <w:rFonts w:asciiTheme="minorHAnsi" w:eastAsia="Georgia" w:hAnsiTheme="minorHAnsi" w:cstheme="minorHAnsi"/>
          <w:b/>
          <w:color w:val="231F20"/>
          <w:spacing w:val="-1"/>
          <w:sz w:val="22"/>
          <w:szCs w:val="22"/>
        </w:rPr>
        <w:t>0</w:t>
      </w:r>
      <w:r w:rsidRPr="00531283">
        <w:rPr>
          <w:rFonts w:asciiTheme="minorHAnsi" w:eastAsia="Georgia" w:hAnsiTheme="minorHAnsi" w:cstheme="minorHAnsi"/>
          <w:b/>
          <w:color w:val="231F20"/>
          <w:spacing w:val="1"/>
          <w:sz w:val="22"/>
          <w:szCs w:val="22"/>
        </w:rPr>
        <w:t>0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</w:rPr>
        <w:t>4-</w:t>
      </w:r>
      <w:r w:rsidRPr="00531283">
        <w:rPr>
          <w:rFonts w:asciiTheme="minorHAnsi" w:eastAsia="Georgia" w:hAnsiTheme="minorHAnsi" w:cstheme="minorHAnsi"/>
          <w:b/>
          <w:color w:val="231F20"/>
          <w:spacing w:val="-5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b/>
          <w:color w:val="231F20"/>
          <w:spacing w:val="1"/>
          <w:sz w:val="22"/>
          <w:szCs w:val="22"/>
        </w:rPr>
        <w:t>2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</w:rPr>
        <w:t>007</w:t>
      </w:r>
    </w:p>
    <w:p w14:paraId="1B85507A" w14:textId="77777777" w:rsidR="00122E62" w:rsidRPr="00531283" w:rsidRDefault="00531283" w:rsidP="00531283">
      <w:pPr>
        <w:ind w:left="144" w:right="6731"/>
        <w:jc w:val="both"/>
        <w:rPr>
          <w:rFonts w:asciiTheme="minorHAnsi" w:eastAsia="Georgia" w:hAnsiTheme="minorHAnsi" w:cstheme="minorHAnsi"/>
          <w:sz w:val="22"/>
          <w:szCs w:val="22"/>
        </w:rPr>
      </w:pP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</w:rPr>
        <w:t>Exe</w:t>
      </w:r>
      <w:r w:rsidRPr="00531283">
        <w:rPr>
          <w:rFonts w:asciiTheme="minorHAnsi" w:eastAsia="Georgia" w:hAnsiTheme="minorHAnsi" w:cstheme="minorHAnsi"/>
          <w:b/>
          <w:color w:val="231F20"/>
          <w:spacing w:val="2"/>
          <w:sz w:val="22"/>
          <w:szCs w:val="22"/>
        </w:rPr>
        <w:t>c</w:t>
      </w:r>
      <w:r w:rsidRPr="00531283">
        <w:rPr>
          <w:rFonts w:asciiTheme="minorHAnsi" w:eastAsia="Georgia" w:hAnsiTheme="minorHAnsi" w:cstheme="minorHAnsi"/>
          <w:b/>
          <w:color w:val="231F20"/>
          <w:spacing w:val="-1"/>
          <w:sz w:val="22"/>
          <w:szCs w:val="22"/>
        </w:rPr>
        <w:t>ut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</w:rPr>
        <w:t>ive</w:t>
      </w:r>
      <w:r w:rsidRPr="00531283">
        <w:rPr>
          <w:rFonts w:asciiTheme="minorHAnsi" w:eastAsia="Georgia" w:hAnsiTheme="minorHAnsi" w:cstheme="minorHAnsi"/>
          <w:b/>
          <w:color w:val="231F20"/>
          <w:spacing w:val="-9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</w:rPr>
        <w:t>Di</w:t>
      </w:r>
      <w:r w:rsidRPr="00531283">
        <w:rPr>
          <w:rFonts w:asciiTheme="minorHAnsi" w:eastAsia="Georgia" w:hAnsiTheme="minorHAnsi" w:cstheme="minorHAnsi"/>
          <w:b/>
          <w:color w:val="231F20"/>
          <w:spacing w:val="2"/>
          <w:sz w:val="22"/>
          <w:szCs w:val="22"/>
        </w:rPr>
        <w:t>r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</w:rPr>
        <w:t>ector-</w:t>
      </w:r>
      <w:r w:rsidRPr="00531283">
        <w:rPr>
          <w:rFonts w:asciiTheme="minorHAnsi" w:eastAsia="Georgia" w:hAnsiTheme="minorHAnsi" w:cstheme="minorHAnsi"/>
          <w:b/>
          <w:color w:val="231F20"/>
          <w:spacing w:val="-9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b/>
          <w:color w:val="231F20"/>
          <w:spacing w:val="1"/>
          <w:sz w:val="22"/>
          <w:szCs w:val="22"/>
        </w:rPr>
        <w:t>P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</w:rPr>
        <w:t>lanni</w:t>
      </w:r>
      <w:r w:rsidRPr="00531283">
        <w:rPr>
          <w:rFonts w:asciiTheme="minorHAnsi" w:eastAsia="Georgia" w:hAnsiTheme="minorHAnsi" w:cstheme="minorHAnsi"/>
          <w:b/>
          <w:color w:val="231F20"/>
          <w:spacing w:val="1"/>
          <w:sz w:val="22"/>
          <w:szCs w:val="22"/>
        </w:rPr>
        <w:t>n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</w:rPr>
        <w:t>g</w:t>
      </w:r>
      <w:r w:rsidRPr="00531283">
        <w:rPr>
          <w:rFonts w:asciiTheme="minorHAnsi" w:eastAsia="Georgia" w:hAnsiTheme="minorHAnsi" w:cstheme="minorHAnsi"/>
          <w:b/>
          <w:color w:val="231F20"/>
          <w:spacing w:val="-8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</w:rPr>
        <w:t>&amp;</w:t>
      </w:r>
      <w:r w:rsidRPr="00531283">
        <w:rPr>
          <w:rFonts w:asciiTheme="minorHAnsi" w:eastAsia="Georgia" w:hAnsiTheme="minorHAnsi" w:cstheme="minorHAnsi"/>
          <w:b/>
          <w:color w:val="231F20"/>
          <w:spacing w:val="-2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</w:rPr>
        <w:t>Fi</w:t>
      </w:r>
      <w:r w:rsidRPr="00531283">
        <w:rPr>
          <w:rFonts w:asciiTheme="minorHAnsi" w:eastAsia="Georgia" w:hAnsiTheme="minorHAnsi" w:cstheme="minorHAnsi"/>
          <w:b/>
          <w:color w:val="231F20"/>
          <w:spacing w:val="1"/>
          <w:sz w:val="22"/>
          <w:szCs w:val="22"/>
        </w:rPr>
        <w:t>n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</w:rPr>
        <w:t>ance</w:t>
      </w:r>
    </w:p>
    <w:p w14:paraId="646D13D0" w14:textId="77777777" w:rsidR="00122E62" w:rsidRPr="00531283" w:rsidRDefault="00531283" w:rsidP="00531283">
      <w:pPr>
        <w:ind w:left="144" w:right="9321"/>
        <w:jc w:val="both"/>
        <w:rPr>
          <w:rFonts w:asciiTheme="minorHAnsi" w:eastAsia="Georgia" w:hAnsiTheme="minorHAnsi" w:cstheme="minorHAnsi"/>
          <w:sz w:val="22"/>
          <w:szCs w:val="22"/>
        </w:rPr>
      </w:pPr>
      <w:r w:rsidRPr="00531283">
        <w:rPr>
          <w:rFonts w:asciiTheme="minorHAnsi" w:eastAsia="Georgia" w:hAnsiTheme="minorHAnsi" w:cstheme="minorHAnsi"/>
          <w:b/>
          <w:color w:val="231F20"/>
          <w:spacing w:val="1"/>
          <w:sz w:val="22"/>
          <w:szCs w:val="22"/>
        </w:rPr>
        <w:t>Ch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</w:rPr>
        <w:t>ief</w:t>
      </w:r>
      <w:r w:rsidRPr="00531283">
        <w:rPr>
          <w:rFonts w:asciiTheme="minorHAnsi" w:eastAsia="Georgia" w:hAnsiTheme="minorHAnsi" w:cstheme="minorHAnsi"/>
          <w:b/>
          <w:color w:val="231F20"/>
          <w:spacing w:val="-5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</w:rPr>
        <w:t>of</w:t>
      </w:r>
      <w:r w:rsidRPr="00531283">
        <w:rPr>
          <w:rFonts w:asciiTheme="minorHAnsi" w:eastAsia="Georgia" w:hAnsiTheme="minorHAnsi" w:cstheme="minorHAnsi"/>
          <w:b/>
          <w:color w:val="231F20"/>
          <w:spacing w:val="-2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</w:rPr>
        <w:t>St</w:t>
      </w:r>
      <w:r w:rsidRPr="00531283">
        <w:rPr>
          <w:rFonts w:asciiTheme="minorHAnsi" w:eastAsia="Georgia" w:hAnsiTheme="minorHAnsi" w:cstheme="minorHAnsi"/>
          <w:b/>
          <w:color w:val="231F20"/>
          <w:spacing w:val="2"/>
          <w:sz w:val="22"/>
          <w:szCs w:val="22"/>
        </w:rPr>
        <w:t>a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</w:rPr>
        <w:t>ff</w:t>
      </w:r>
    </w:p>
    <w:p w14:paraId="479DF4F1" w14:textId="77777777" w:rsidR="00122E62" w:rsidRPr="00531283" w:rsidRDefault="00122E62" w:rsidP="00531283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11CAAE5A" w14:textId="77777777" w:rsidR="00122E62" w:rsidRPr="00531283" w:rsidRDefault="00531283" w:rsidP="00531283">
      <w:pPr>
        <w:ind w:left="144" w:right="73"/>
        <w:jc w:val="both"/>
        <w:rPr>
          <w:rFonts w:asciiTheme="minorHAnsi" w:eastAsia="Georgia" w:hAnsiTheme="minorHAnsi" w:cstheme="minorHAnsi"/>
          <w:sz w:val="22"/>
          <w:szCs w:val="22"/>
        </w:rPr>
      </w:pP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lastRenderedPageBreak/>
        <w:t>Identifi</w:t>
      </w:r>
      <w:r w:rsidRPr="00531283">
        <w:rPr>
          <w:rFonts w:asciiTheme="minorHAnsi" w:eastAsia="Georgia" w:hAnsiTheme="minorHAnsi" w:cstheme="minorHAnsi"/>
          <w:color w:val="231F20"/>
          <w:spacing w:val="2"/>
          <w:sz w:val="22"/>
          <w:szCs w:val="22"/>
        </w:rPr>
        <w:t>e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d</w:t>
      </w:r>
      <w:r w:rsidRPr="00531283">
        <w:rPr>
          <w:rFonts w:asciiTheme="minorHAnsi" w:eastAsia="Georgia" w:hAnsiTheme="minorHAnsi" w:cstheme="minorHAnsi"/>
          <w:color w:val="231F20"/>
          <w:spacing w:val="2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oppor</w:t>
      </w:r>
      <w:r w:rsidRPr="00531283">
        <w:rPr>
          <w:rFonts w:asciiTheme="minorHAnsi" w:eastAsia="Georgia" w:hAnsiTheme="minorHAnsi" w:cstheme="minorHAnsi"/>
          <w:color w:val="231F20"/>
          <w:spacing w:val="-1"/>
          <w:sz w:val="22"/>
          <w:szCs w:val="22"/>
        </w:rPr>
        <w:t>t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un</w:t>
      </w:r>
      <w:r w:rsidRPr="00531283">
        <w:rPr>
          <w:rFonts w:asciiTheme="minorHAnsi" w:eastAsia="Georgia" w:hAnsiTheme="minorHAnsi" w:cstheme="minorHAnsi"/>
          <w:color w:val="231F20"/>
          <w:spacing w:val="2"/>
          <w:sz w:val="22"/>
          <w:szCs w:val="22"/>
        </w:rPr>
        <w:t>i</w:t>
      </w:r>
      <w:r w:rsidRPr="00531283">
        <w:rPr>
          <w:rFonts w:asciiTheme="minorHAnsi" w:eastAsia="Georgia" w:hAnsiTheme="minorHAnsi" w:cstheme="minorHAnsi"/>
          <w:color w:val="231F20"/>
          <w:spacing w:val="-1"/>
          <w:sz w:val="22"/>
          <w:szCs w:val="22"/>
        </w:rPr>
        <w:t>t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y, st</w:t>
      </w:r>
      <w:r w:rsidRPr="00531283">
        <w:rPr>
          <w:rFonts w:asciiTheme="minorHAnsi" w:eastAsia="Georgia" w:hAnsiTheme="minorHAnsi" w:cstheme="minorHAnsi"/>
          <w:color w:val="231F20"/>
          <w:spacing w:val="1"/>
          <w:sz w:val="22"/>
          <w:szCs w:val="22"/>
        </w:rPr>
        <w:t>r</w:t>
      </w:r>
      <w:r w:rsidRPr="00531283">
        <w:rPr>
          <w:rFonts w:asciiTheme="minorHAnsi" w:eastAsia="Georgia" w:hAnsiTheme="minorHAnsi" w:cstheme="minorHAnsi"/>
          <w:color w:val="231F20"/>
          <w:spacing w:val="-1"/>
          <w:sz w:val="22"/>
          <w:szCs w:val="22"/>
        </w:rPr>
        <w:t>u</w:t>
      </w:r>
      <w:r w:rsidRPr="00531283">
        <w:rPr>
          <w:rFonts w:asciiTheme="minorHAnsi" w:eastAsia="Georgia" w:hAnsiTheme="minorHAnsi" w:cstheme="minorHAnsi"/>
          <w:color w:val="231F20"/>
          <w:spacing w:val="2"/>
          <w:sz w:val="22"/>
          <w:szCs w:val="22"/>
        </w:rPr>
        <w:t>c</w:t>
      </w:r>
      <w:r w:rsidRPr="00531283">
        <w:rPr>
          <w:rFonts w:asciiTheme="minorHAnsi" w:eastAsia="Georgia" w:hAnsiTheme="minorHAnsi" w:cstheme="minorHAnsi"/>
          <w:color w:val="231F20"/>
          <w:spacing w:val="-1"/>
          <w:sz w:val="22"/>
          <w:szCs w:val="22"/>
        </w:rPr>
        <w:t>t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u</w:t>
      </w:r>
      <w:r w:rsidRPr="00531283">
        <w:rPr>
          <w:rFonts w:asciiTheme="minorHAnsi" w:eastAsia="Georgia" w:hAnsiTheme="minorHAnsi" w:cstheme="minorHAnsi"/>
          <w:color w:val="231F20"/>
          <w:spacing w:val="1"/>
          <w:sz w:val="22"/>
          <w:szCs w:val="22"/>
        </w:rPr>
        <w:t>r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ed</w:t>
      </w:r>
      <w:r w:rsidRPr="00531283">
        <w:rPr>
          <w:rFonts w:asciiTheme="minorHAnsi" w:eastAsia="Georgia" w:hAnsiTheme="minorHAnsi" w:cstheme="minorHAnsi"/>
          <w:color w:val="231F20"/>
          <w:spacing w:val="1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pa</w:t>
      </w:r>
      <w:r w:rsidRPr="00531283">
        <w:rPr>
          <w:rFonts w:asciiTheme="minorHAnsi" w:eastAsia="Georgia" w:hAnsiTheme="minorHAnsi" w:cstheme="minorHAnsi"/>
          <w:color w:val="231F20"/>
          <w:spacing w:val="2"/>
          <w:sz w:val="22"/>
          <w:szCs w:val="22"/>
        </w:rPr>
        <w:t>r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tne</w:t>
      </w:r>
      <w:r w:rsidRPr="00531283">
        <w:rPr>
          <w:rFonts w:asciiTheme="minorHAnsi" w:eastAsia="Georgia" w:hAnsiTheme="minorHAnsi" w:cstheme="minorHAnsi"/>
          <w:color w:val="231F20"/>
          <w:spacing w:val="-1"/>
          <w:sz w:val="22"/>
          <w:szCs w:val="22"/>
        </w:rPr>
        <w:t>r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sh</w:t>
      </w:r>
      <w:r w:rsidRPr="00531283">
        <w:rPr>
          <w:rFonts w:asciiTheme="minorHAnsi" w:eastAsia="Georgia" w:hAnsiTheme="minorHAnsi" w:cstheme="minorHAnsi"/>
          <w:color w:val="231F20"/>
          <w:spacing w:val="2"/>
          <w:sz w:val="22"/>
          <w:szCs w:val="22"/>
        </w:rPr>
        <w:t>i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ps,</w:t>
      </w:r>
      <w:r w:rsidRPr="00531283">
        <w:rPr>
          <w:rFonts w:asciiTheme="minorHAnsi" w:eastAsia="Georgia" w:hAnsiTheme="minorHAnsi" w:cstheme="minorHAnsi"/>
          <w:color w:val="231F20"/>
          <w:spacing w:val="2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and</w:t>
      </w:r>
      <w:r w:rsidRPr="00531283">
        <w:rPr>
          <w:rFonts w:asciiTheme="minorHAnsi" w:eastAsia="Georgia" w:hAnsiTheme="minorHAnsi" w:cstheme="minorHAnsi"/>
          <w:color w:val="231F20"/>
          <w:spacing w:val="7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ca</w:t>
      </w:r>
      <w:r w:rsidRPr="00531283">
        <w:rPr>
          <w:rFonts w:asciiTheme="minorHAnsi" w:eastAsia="Georgia" w:hAnsiTheme="minorHAnsi" w:cstheme="minorHAnsi"/>
          <w:color w:val="231F20"/>
          <w:spacing w:val="2"/>
          <w:sz w:val="22"/>
          <w:szCs w:val="22"/>
        </w:rPr>
        <w:t>p</w:t>
      </w:r>
      <w:r w:rsidRPr="00531283">
        <w:rPr>
          <w:rFonts w:asciiTheme="minorHAnsi" w:eastAsia="Georgia" w:hAnsiTheme="minorHAnsi" w:cstheme="minorHAnsi"/>
          <w:color w:val="231F20"/>
          <w:spacing w:val="-1"/>
          <w:sz w:val="22"/>
          <w:szCs w:val="22"/>
        </w:rPr>
        <w:t>t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u</w:t>
      </w:r>
      <w:r w:rsidRPr="00531283">
        <w:rPr>
          <w:rFonts w:asciiTheme="minorHAnsi" w:eastAsia="Georgia" w:hAnsiTheme="minorHAnsi" w:cstheme="minorHAnsi"/>
          <w:color w:val="231F20"/>
          <w:spacing w:val="1"/>
          <w:sz w:val="22"/>
          <w:szCs w:val="22"/>
        </w:rPr>
        <w:t>r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ed</w:t>
      </w:r>
      <w:r w:rsidRPr="00531283">
        <w:rPr>
          <w:rFonts w:asciiTheme="minorHAnsi" w:eastAsia="Georgia" w:hAnsiTheme="minorHAnsi" w:cstheme="minorHAnsi"/>
          <w:color w:val="231F20"/>
          <w:spacing w:val="2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emerging</w:t>
      </w:r>
      <w:r w:rsidRPr="00531283">
        <w:rPr>
          <w:rFonts w:asciiTheme="minorHAnsi" w:eastAsia="Georgia" w:hAnsiTheme="minorHAnsi" w:cstheme="minorHAnsi"/>
          <w:color w:val="231F20"/>
          <w:spacing w:val="4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b</w:t>
      </w:r>
      <w:r w:rsidRPr="00531283">
        <w:rPr>
          <w:rFonts w:asciiTheme="minorHAnsi" w:eastAsia="Georgia" w:hAnsiTheme="minorHAnsi" w:cstheme="minorHAnsi"/>
          <w:color w:val="231F20"/>
          <w:spacing w:val="1"/>
          <w:sz w:val="22"/>
          <w:szCs w:val="22"/>
        </w:rPr>
        <w:t>u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siness</w:t>
      </w:r>
      <w:r w:rsidRPr="00531283">
        <w:rPr>
          <w:rFonts w:asciiTheme="minorHAnsi" w:eastAsia="Georgia" w:hAnsiTheme="minorHAnsi" w:cstheme="minorHAnsi"/>
          <w:color w:val="231F20"/>
          <w:spacing w:val="2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v</w:t>
      </w:r>
      <w:r w:rsidRPr="00531283">
        <w:rPr>
          <w:rFonts w:asciiTheme="minorHAnsi" w:eastAsia="Georgia" w:hAnsiTheme="minorHAnsi" w:cstheme="minorHAnsi"/>
          <w:color w:val="231F20"/>
          <w:spacing w:val="2"/>
          <w:sz w:val="22"/>
          <w:szCs w:val="22"/>
        </w:rPr>
        <w:t>e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ntur</w:t>
      </w:r>
      <w:r w:rsidRPr="00531283">
        <w:rPr>
          <w:rFonts w:asciiTheme="minorHAnsi" w:eastAsia="Georgia" w:hAnsiTheme="minorHAnsi" w:cstheme="minorHAnsi"/>
          <w:color w:val="231F20"/>
          <w:spacing w:val="2"/>
          <w:sz w:val="22"/>
          <w:szCs w:val="22"/>
        </w:rPr>
        <w:t>e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s</w:t>
      </w:r>
      <w:r w:rsidRPr="00531283">
        <w:rPr>
          <w:rFonts w:asciiTheme="minorHAnsi" w:eastAsia="Georgia" w:hAnsiTheme="minorHAnsi" w:cstheme="minorHAnsi"/>
          <w:color w:val="231F20"/>
          <w:spacing w:val="2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thro</w:t>
      </w:r>
      <w:r w:rsidRPr="00531283">
        <w:rPr>
          <w:rFonts w:asciiTheme="minorHAnsi" w:eastAsia="Georgia" w:hAnsiTheme="minorHAnsi" w:cstheme="minorHAnsi"/>
          <w:color w:val="231F20"/>
          <w:spacing w:val="1"/>
          <w:sz w:val="22"/>
          <w:szCs w:val="22"/>
        </w:rPr>
        <w:t>u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gh</w:t>
      </w:r>
      <w:r w:rsidRPr="00531283">
        <w:rPr>
          <w:rFonts w:asciiTheme="minorHAnsi" w:eastAsia="Georgia" w:hAnsiTheme="minorHAnsi" w:cstheme="minorHAnsi"/>
          <w:color w:val="231F20"/>
          <w:spacing w:val="8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stra</w:t>
      </w:r>
      <w:r w:rsidRPr="00531283">
        <w:rPr>
          <w:rFonts w:asciiTheme="minorHAnsi" w:eastAsia="Georgia" w:hAnsiTheme="minorHAnsi" w:cstheme="minorHAnsi"/>
          <w:color w:val="231F20"/>
          <w:spacing w:val="2"/>
          <w:sz w:val="22"/>
          <w:szCs w:val="22"/>
        </w:rPr>
        <w:t>t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egic</w:t>
      </w:r>
      <w:r w:rsidRPr="00531283">
        <w:rPr>
          <w:rFonts w:asciiTheme="minorHAnsi" w:eastAsia="Georgia" w:hAnsiTheme="minorHAnsi" w:cstheme="minorHAnsi"/>
          <w:color w:val="231F20"/>
          <w:spacing w:val="3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and</w:t>
      </w:r>
      <w:r w:rsidRPr="00531283">
        <w:rPr>
          <w:rFonts w:asciiTheme="minorHAnsi" w:eastAsia="Georgia" w:hAnsiTheme="minorHAnsi" w:cstheme="minorHAnsi"/>
          <w:color w:val="231F20"/>
          <w:spacing w:val="7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busin</w:t>
      </w:r>
      <w:r w:rsidRPr="00531283">
        <w:rPr>
          <w:rFonts w:asciiTheme="minorHAnsi" w:eastAsia="Georgia" w:hAnsiTheme="minorHAnsi" w:cstheme="minorHAnsi"/>
          <w:color w:val="231F20"/>
          <w:spacing w:val="2"/>
          <w:sz w:val="22"/>
          <w:szCs w:val="22"/>
        </w:rPr>
        <w:t>e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ss planning</w:t>
      </w:r>
      <w:r w:rsidRPr="00531283">
        <w:rPr>
          <w:rFonts w:asciiTheme="minorHAnsi" w:eastAsia="Georgia" w:hAnsiTheme="minorHAnsi" w:cstheme="minorHAnsi"/>
          <w:color w:val="231F20"/>
          <w:spacing w:val="2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p</w:t>
      </w:r>
      <w:r w:rsidRPr="00531283">
        <w:rPr>
          <w:rFonts w:asciiTheme="minorHAnsi" w:eastAsia="Georgia" w:hAnsiTheme="minorHAnsi" w:cstheme="minorHAnsi"/>
          <w:color w:val="231F20"/>
          <w:spacing w:val="-1"/>
          <w:sz w:val="22"/>
          <w:szCs w:val="22"/>
        </w:rPr>
        <w:t>r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ocesse</w:t>
      </w:r>
      <w:r w:rsidRPr="00531283">
        <w:rPr>
          <w:rFonts w:asciiTheme="minorHAnsi" w:eastAsia="Georgia" w:hAnsiTheme="minorHAnsi" w:cstheme="minorHAnsi"/>
          <w:color w:val="231F20"/>
          <w:spacing w:val="3"/>
          <w:sz w:val="22"/>
          <w:szCs w:val="22"/>
        </w:rPr>
        <w:t>s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.</w:t>
      </w:r>
      <w:r w:rsidRPr="00531283">
        <w:rPr>
          <w:rFonts w:asciiTheme="minorHAnsi" w:eastAsia="Georgia" w:hAnsiTheme="minorHAnsi" w:cstheme="minorHAnsi"/>
          <w:color w:val="231F20"/>
          <w:spacing w:val="1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pacing w:val="2"/>
          <w:sz w:val="22"/>
          <w:szCs w:val="22"/>
        </w:rPr>
        <w:t>S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pear</w:t>
      </w:r>
      <w:r w:rsidRPr="00531283">
        <w:rPr>
          <w:rFonts w:asciiTheme="minorHAnsi" w:eastAsia="Georgia" w:hAnsiTheme="minorHAnsi" w:cstheme="minorHAnsi"/>
          <w:color w:val="231F20"/>
          <w:spacing w:val="2"/>
          <w:sz w:val="22"/>
          <w:szCs w:val="22"/>
        </w:rPr>
        <w:t>he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aded</w:t>
      </w:r>
      <w:r w:rsidRPr="00531283">
        <w:rPr>
          <w:rFonts w:asciiTheme="minorHAnsi" w:eastAsia="Georgia" w:hAnsiTheme="minorHAnsi" w:cstheme="minorHAnsi"/>
          <w:color w:val="231F20"/>
          <w:spacing w:val="1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the</w:t>
      </w:r>
      <w:r w:rsidRPr="00531283">
        <w:rPr>
          <w:rFonts w:asciiTheme="minorHAnsi" w:eastAsia="Georgia" w:hAnsiTheme="minorHAnsi" w:cstheme="minorHAnsi"/>
          <w:color w:val="231F20"/>
          <w:spacing w:val="9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re</w:t>
      </w:r>
      <w:r w:rsidRPr="00531283">
        <w:rPr>
          <w:rFonts w:asciiTheme="minorHAnsi" w:eastAsia="Georgia" w:hAnsiTheme="minorHAnsi" w:cstheme="minorHAnsi"/>
          <w:color w:val="231F20"/>
          <w:spacing w:val="2"/>
          <w:sz w:val="22"/>
          <w:szCs w:val="22"/>
        </w:rPr>
        <w:t>s</w:t>
      </w:r>
      <w:r w:rsidRPr="00531283">
        <w:rPr>
          <w:rFonts w:asciiTheme="minorHAnsi" w:eastAsia="Georgia" w:hAnsiTheme="minorHAnsi" w:cstheme="minorHAnsi"/>
          <w:color w:val="231F20"/>
          <w:spacing w:val="-1"/>
          <w:sz w:val="22"/>
          <w:szCs w:val="22"/>
        </w:rPr>
        <w:t>t</w:t>
      </w:r>
      <w:r w:rsidRPr="00531283">
        <w:rPr>
          <w:rFonts w:asciiTheme="minorHAnsi" w:eastAsia="Georgia" w:hAnsiTheme="minorHAnsi" w:cstheme="minorHAnsi"/>
          <w:color w:val="231F20"/>
          <w:spacing w:val="1"/>
          <w:sz w:val="22"/>
          <w:szCs w:val="22"/>
        </w:rPr>
        <w:t>r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ucturing</w:t>
      </w:r>
      <w:r w:rsidRPr="00531283">
        <w:rPr>
          <w:rFonts w:asciiTheme="minorHAnsi" w:eastAsia="Georgia" w:hAnsiTheme="minorHAnsi" w:cstheme="minorHAnsi"/>
          <w:color w:val="231F20"/>
          <w:spacing w:val="-1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a</w:t>
      </w:r>
      <w:r w:rsidRPr="00531283">
        <w:rPr>
          <w:rFonts w:asciiTheme="minorHAnsi" w:eastAsia="Georgia" w:hAnsiTheme="minorHAnsi" w:cstheme="minorHAnsi"/>
          <w:color w:val="231F20"/>
          <w:spacing w:val="3"/>
          <w:sz w:val="22"/>
          <w:szCs w:val="22"/>
        </w:rPr>
        <w:t>n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d</w:t>
      </w:r>
      <w:r w:rsidRPr="00531283">
        <w:rPr>
          <w:rFonts w:asciiTheme="minorHAnsi" w:eastAsia="Georgia" w:hAnsiTheme="minorHAnsi" w:cstheme="minorHAnsi"/>
          <w:color w:val="231F20"/>
          <w:spacing w:val="6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pacing w:val="1"/>
          <w:sz w:val="22"/>
          <w:szCs w:val="22"/>
        </w:rPr>
        <w:t>r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eengine</w:t>
      </w:r>
      <w:r w:rsidRPr="00531283">
        <w:rPr>
          <w:rFonts w:asciiTheme="minorHAnsi" w:eastAsia="Georgia" w:hAnsiTheme="minorHAnsi" w:cstheme="minorHAnsi"/>
          <w:color w:val="231F20"/>
          <w:spacing w:val="2"/>
          <w:sz w:val="22"/>
          <w:szCs w:val="22"/>
        </w:rPr>
        <w:t>e</w:t>
      </w:r>
      <w:r w:rsidRPr="00531283">
        <w:rPr>
          <w:rFonts w:asciiTheme="minorHAnsi" w:eastAsia="Georgia" w:hAnsiTheme="minorHAnsi" w:cstheme="minorHAnsi"/>
          <w:color w:val="231F20"/>
          <w:spacing w:val="-1"/>
          <w:sz w:val="22"/>
          <w:szCs w:val="22"/>
        </w:rPr>
        <w:t>r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ing</w:t>
      </w:r>
      <w:r w:rsidRPr="00531283">
        <w:rPr>
          <w:rFonts w:asciiTheme="minorHAnsi" w:eastAsia="Georgia" w:hAnsiTheme="minorHAnsi" w:cstheme="minorHAnsi"/>
          <w:color w:val="231F20"/>
          <w:spacing w:val="-1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of</w:t>
      </w:r>
      <w:r w:rsidRPr="00531283">
        <w:rPr>
          <w:rFonts w:asciiTheme="minorHAnsi" w:eastAsia="Georgia" w:hAnsiTheme="minorHAnsi" w:cstheme="minorHAnsi"/>
          <w:color w:val="231F20"/>
          <w:spacing w:val="7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c</w:t>
      </w:r>
      <w:r w:rsidRPr="00531283">
        <w:rPr>
          <w:rFonts w:asciiTheme="minorHAnsi" w:eastAsia="Georgia" w:hAnsiTheme="minorHAnsi" w:cstheme="minorHAnsi"/>
          <w:color w:val="231F20"/>
          <w:spacing w:val="1"/>
          <w:sz w:val="22"/>
          <w:szCs w:val="22"/>
        </w:rPr>
        <w:t>o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rpor</w:t>
      </w:r>
      <w:r w:rsidRPr="00531283">
        <w:rPr>
          <w:rFonts w:asciiTheme="minorHAnsi" w:eastAsia="Georgia" w:hAnsiTheme="minorHAnsi" w:cstheme="minorHAnsi"/>
          <w:color w:val="231F20"/>
          <w:spacing w:val="3"/>
          <w:sz w:val="22"/>
          <w:szCs w:val="22"/>
        </w:rPr>
        <w:t>a</w:t>
      </w:r>
      <w:r w:rsidRPr="00531283">
        <w:rPr>
          <w:rFonts w:asciiTheme="minorHAnsi" w:eastAsia="Georgia" w:hAnsiTheme="minorHAnsi" w:cstheme="minorHAnsi"/>
          <w:color w:val="231F20"/>
          <w:spacing w:val="-1"/>
          <w:sz w:val="22"/>
          <w:szCs w:val="22"/>
        </w:rPr>
        <w:t>t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e</w:t>
      </w:r>
      <w:r w:rsidRPr="00531283">
        <w:rPr>
          <w:rFonts w:asciiTheme="minorHAnsi" w:eastAsia="Georgia" w:hAnsiTheme="minorHAnsi" w:cstheme="minorHAnsi"/>
          <w:color w:val="231F20"/>
          <w:spacing w:val="1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c</w:t>
      </w:r>
      <w:r w:rsidRPr="00531283">
        <w:rPr>
          <w:rFonts w:asciiTheme="minorHAnsi" w:eastAsia="Georgia" w:hAnsiTheme="minorHAnsi" w:cstheme="minorHAnsi"/>
          <w:color w:val="231F20"/>
          <w:spacing w:val="4"/>
          <w:sz w:val="22"/>
          <w:szCs w:val="22"/>
        </w:rPr>
        <w:t>o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mpliance,</w:t>
      </w:r>
      <w:r w:rsidRPr="00531283">
        <w:rPr>
          <w:rFonts w:asciiTheme="minorHAnsi" w:eastAsia="Georgia" w:hAnsiTheme="minorHAnsi" w:cstheme="minorHAnsi"/>
          <w:color w:val="231F20"/>
          <w:spacing w:val="-1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operational r</w:t>
      </w:r>
      <w:r w:rsidRPr="00531283">
        <w:rPr>
          <w:rFonts w:asciiTheme="minorHAnsi" w:eastAsia="Georgia" w:hAnsiTheme="minorHAnsi" w:cstheme="minorHAnsi"/>
          <w:color w:val="231F20"/>
          <w:spacing w:val="2"/>
          <w:sz w:val="22"/>
          <w:szCs w:val="22"/>
        </w:rPr>
        <w:t>i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s</w:t>
      </w:r>
      <w:r w:rsidRPr="00531283">
        <w:rPr>
          <w:rFonts w:asciiTheme="minorHAnsi" w:eastAsia="Georgia" w:hAnsiTheme="minorHAnsi" w:cstheme="minorHAnsi"/>
          <w:color w:val="231F20"/>
          <w:spacing w:val="-1"/>
          <w:sz w:val="22"/>
          <w:szCs w:val="22"/>
        </w:rPr>
        <w:t>k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,</w:t>
      </w:r>
      <w:r w:rsidRPr="00531283">
        <w:rPr>
          <w:rFonts w:asciiTheme="minorHAnsi" w:eastAsia="Georgia" w:hAnsiTheme="minorHAnsi" w:cstheme="minorHAnsi"/>
          <w:color w:val="231F20"/>
          <w:spacing w:val="9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pacing w:val="3"/>
          <w:sz w:val="22"/>
          <w:szCs w:val="22"/>
        </w:rPr>
        <w:t>a</w:t>
      </w:r>
      <w:r w:rsidRPr="00531283">
        <w:rPr>
          <w:rFonts w:asciiTheme="minorHAnsi" w:eastAsia="Georgia" w:hAnsiTheme="minorHAnsi" w:cstheme="minorHAnsi"/>
          <w:color w:val="231F20"/>
          <w:spacing w:val="1"/>
          <w:sz w:val="22"/>
          <w:szCs w:val="22"/>
        </w:rPr>
        <w:t>n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d</w:t>
      </w:r>
      <w:r w:rsidRPr="00531283">
        <w:rPr>
          <w:rFonts w:asciiTheme="minorHAnsi" w:eastAsia="Georgia" w:hAnsiTheme="minorHAnsi" w:cstheme="minorHAnsi"/>
          <w:color w:val="231F20"/>
          <w:spacing w:val="6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c</w:t>
      </w:r>
      <w:r w:rsidRPr="00531283">
        <w:rPr>
          <w:rFonts w:asciiTheme="minorHAnsi" w:eastAsia="Georgia" w:hAnsiTheme="minorHAnsi" w:cstheme="minorHAnsi"/>
          <w:color w:val="231F20"/>
          <w:spacing w:val="1"/>
          <w:sz w:val="22"/>
          <w:szCs w:val="22"/>
        </w:rPr>
        <w:t>o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ntrol p</w:t>
      </w:r>
      <w:r w:rsidRPr="00531283">
        <w:rPr>
          <w:rFonts w:asciiTheme="minorHAnsi" w:eastAsia="Georgia" w:hAnsiTheme="minorHAnsi" w:cstheme="minorHAnsi"/>
          <w:color w:val="231F20"/>
          <w:spacing w:val="-1"/>
          <w:sz w:val="22"/>
          <w:szCs w:val="22"/>
        </w:rPr>
        <w:t>r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ocesse</w:t>
      </w:r>
      <w:r w:rsidRPr="00531283">
        <w:rPr>
          <w:rFonts w:asciiTheme="minorHAnsi" w:eastAsia="Georgia" w:hAnsiTheme="minorHAnsi" w:cstheme="minorHAnsi"/>
          <w:color w:val="231F20"/>
          <w:spacing w:val="2"/>
          <w:sz w:val="22"/>
          <w:szCs w:val="22"/>
        </w:rPr>
        <w:t>s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,</w:t>
      </w:r>
      <w:r w:rsidRPr="00531283">
        <w:rPr>
          <w:rFonts w:asciiTheme="minorHAnsi" w:eastAsia="Georgia" w:hAnsiTheme="minorHAnsi" w:cstheme="minorHAnsi"/>
          <w:color w:val="231F20"/>
          <w:spacing w:val="-4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pacing w:val="2"/>
          <w:sz w:val="22"/>
          <w:szCs w:val="22"/>
        </w:rPr>
        <w:t>c</w:t>
      </w:r>
      <w:r w:rsidRPr="00531283">
        <w:rPr>
          <w:rFonts w:asciiTheme="minorHAnsi" w:eastAsia="Georgia" w:hAnsiTheme="minorHAnsi" w:cstheme="minorHAnsi"/>
          <w:color w:val="231F20"/>
          <w:spacing w:val="-1"/>
          <w:sz w:val="22"/>
          <w:szCs w:val="22"/>
        </w:rPr>
        <w:t>r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eating acc</w:t>
      </w:r>
      <w:r w:rsidRPr="00531283">
        <w:rPr>
          <w:rFonts w:asciiTheme="minorHAnsi" w:eastAsia="Georgia" w:hAnsiTheme="minorHAnsi" w:cstheme="minorHAnsi"/>
          <w:color w:val="231F20"/>
          <w:spacing w:val="1"/>
          <w:sz w:val="22"/>
          <w:szCs w:val="22"/>
        </w:rPr>
        <w:t>o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unt</w:t>
      </w:r>
      <w:r w:rsidRPr="00531283">
        <w:rPr>
          <w:rFonts w:asciiTheme="minorHAnsi" w:eastAsia="Georgia" w:hAnsiTheme="minorHAnsi" w:cstheme="minorHAnsi"/>
          <w:color w:val="231F20"/>
          <w:spacing w:val="3"/>
          <w:sz w:val="22"/>
          <w:szCs w:val="22"/>
        </w:rPr>
        <w:t>a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bility</w:t>
      </w:r>
      <w:r w:rsidRPr="00531283">
        <w:rPr>
          <w:rFonts w:asciiTheme="minorHAnsi" w:eastAsia="Georgia" w:hAnsiTheme="minorHAnsi" w:cstheme="minorHAnsi"/>
          <w:color w:val="231F20"/>
          <w:spacing w:val="-8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and</w:t>
      </w:r>
      <w:r w:rsidRPr="00531283">
        <w:rPr>
          <w:rFonts w:asciiTheme="minorHAnsi" w:eastAsia="Georgia" w:hAnsiTheme="minorHAnsi" w:cstheme="minorHAnsi"/>
          <w:color w:val="231F20"/>
          <w:spacing w:val="3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p</w:t>
      </w:r>
      <w:r w:rsidRPr="00531283">
        <w:rPr>
          <w:rFonts w:asciiTheme="minorHAnsi" w:eastAsia="Georgia" w:hAnsiTheme="minorHAnsi" w:cstheme="minorHAnsi"/>
          <w:color w:val="231F20"/>
          <w:spacing w:val="-1"/>
          <w:sz w:val="22"/>
          <w:szCs w:val="22"/>
        </w:rPr>
        <w:t>r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ofit</w:t>
      </w:r>
      <w:r w:rsidRPr="00531283">
        <w:rPr>
          <w:rFonts w:asciiTheme="minorHAnsi" w:eastAsia="Georgia" w:hAnsiTheme="minorHAnsi" w:cstheme="minorHAnsi"/>
          <w:color w:val="231F20"/>
          <w:spacing w:val="1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imp</w:t>
      </w:r>
      <w:r w:rsidRPr="00531283">
        <w:rPr>
          <w:rFonts w:asciiTheme="minorHAnsi" w:eastAsia="Georgia" w:hAnsiTheme="minorHAnsi" w:cstheme="minorHAnsi"/>
          <w:color w:val="231F20"/>
          <w:spacing w:val="-1"/>
          <w:sz w:val="22"/>
          <w:szCs w:val="22"/>
        </w:rPr>
        <w:t>r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o</w:t>
      </w:r>
      <w:r w:rsidRPr="00531283">
        <w:rPr>
          <w:rFonts w:asciiTheme="minorHAnsi" w:eastAsia="Georgia" w:hAnsiTheme="minorHAnsi" w:cstheme="minorHAnsi"/>
          <w:color w:val="231F20"/>
          <w:spacing w:val="2"/>
          <w:sz w:val="22"/>
          <w:szCs w:val="22"/>
        </w:rPr>
        <w:t>v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ement</w:t>
      </w:r>
      <w:r w:rsidRPr="00531283">
        <w:rPr>
          <w:rFonts w:asciiTheme="minorHAnsi" w:eastAsia="Georgia" w:hAnsiTheme="minorHAnsi" w:cstheme="minorHAnsi"/>
          <w:color w:val="231F20"/>
          <w:spacing w:val="-7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opp</w:t>
      </w:r>
      <w:r w:rsidRPr="00531283">
        <w:rPr>
          <w:rFonts w:asciiTheme="minorHAnsi" w:eastAsia="Georgia" w:hAnsiTheme="minorHAnsi" w:cstheme="minorHAnsi"/>
          <w:color w:val="231F20"/>
          <w:spacing w:val="7"/>
          <w:sz w:val="22"/>
          <w:szCs w:val="22"/>
        </w:rPr>
        <w:t>o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r</w:t>
      </w:r>
      <w:r w:rsidRPr="00531283">
        <w:rPr>
          <w:rFonts w:asciiTheme="minorHAnsi" w:eastAsia="Georgia" w:hAnsiTheme="minorHAnsi" w:cstheme="minorHAnsi"/>
          <w:color w:val="231F20"/>
          <w:spacing w:val="2"/>
          <w:sz w:val="22"/>
          <w:szCs w:val="22"/>
        </w:rPr>
        <w:t>t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unit</w:t>
      </w:r>
      <w:r w:rsidRPr="00531283">
        <w:rPr>
          <w:rFonts w:asciiTheme="minorHAnsi" w:eastAsia="Georgia" w:hAnsiTheme="minorHAnsi" w:cstheme="minorHAnsi"/>
          <w:color w:val="231F20"/>
          <w:spacing w:val="2"/>
          <w:sz w:val="22"/>
          <w:szCs w:val="22"/>
        </w:rPr>
        <w:t>i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es.</w:t>
      </w:r>
      <w:r w:rsidRPr="00531283">
        <w:rPr>
          <w:rFonts w:asciiTheme="minorHAnsi" w:eastAsia="Georgia" w:hAnsiTheme="minorHAnsi" w:cstheme="minorHAnsi"/>
          <w:color w:val="231F20"/>
          <w:spacing w:val="-6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Transi</w:t>
      </w:r>
      <w:r w:rsidRPr="00531283">
        <w:rPr>
          <w:rFonts w:asciiTheme="minorHAnsi" w:eastAsia="Georgia" w:hAnsiTheme="minorHAnsi" w:cstheme="minorHAnsi"/>
          <w:color w:val="231F20"/>
          <w:spacing w:val="2"/>
          <w:sz w:val="22"/>
          <w:szCs w:val="22"/>
        </w:rPr>
        <w:t>t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ioned</w:t>
      </w:r>
      <w:r w:rsidRPr="00531283">
        <w:rPr>
          <w:rFonts w:asciiTheme="minorHAnsi" w:eastAsia="Georgia" w:hAnsiTheme="minorHAnsi" w:cstheme="minorHAnsi"/>
          <w:color w:val="231F20"/>
          <w:spacing w:val="-4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str</w:t>
      </w:r>
      <w:r w:rsidRPr="00531283">
        <w:rPr>
          <w:rFonts w:asciiTheme="minorHAnsi" w:eastAsia="Georgia" w:hAnsiTheme="minorHAnsi" w:cstheme="minorHAnsi"/>
          <w:color w:val="231F20"/>
          <w:spacing w:val="3"/>
          <w:sz w:val="22"/>
          <w:szCs w:val="22"/>
        </w:rPr>
        <w:t>a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tegy into</w:t>
      </w:r>
      <w:r w:rsidRPr="00531283">
        <w:rPr>
          <w:rFonts w:asciiTheme="minorHAnsi" w:eastAsia="Georgia" w:hAnsiTheme="minorHAnsi" w:cstheme="minorHAnsi"/>
          <w:color w:val="231F20"/>
          <w:spacing w:val="1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ta</w:t>
      </w:r>
      <w:r w:rsidRPr="00531283">
        <w:rPr>
          <w:rFonts w:asciiTheme="minorHAnsi" w:eastAsia="Georgia" w:hAnsiTheme="minorHAnsi" w:cstheme="minorHAnsi"/>
          <w:color w:val="231F20"/>
          <w:spacing w:val="3"/>
          <w:sz w:val="22"/>
          <w:szCs w:val="22"/>
        </w:rPr>
        <w:t>c</w:t>
      </w:r>
      <w:r w:rsidRPr="00531283">
        <w:rPr>
          <w:rFonts w:asciiTheme="minorHAnsi" w:eastAsia="Georgia" w:hAnsiTheme="minorHAnsi" w:cstheme="minorHAnsi"/>
          <w:color w:val="231F20"/>
          <w:spacing w:val="-1"/>
          <w:sz w:val="22"/>
          <w:szCs w:val="22"/>
        </w:rPr>
        <w:t>t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ical</w:t>
      </w:r>
      <w:r w:rsidRPr="00531283">
        <w:rPr>
          <w:rFonts w:asciiTheme="minorHAnsi" w:eastAsia="Georgia" w:hAnsiTheme="minorHAnsi" w:cstheme="minorHAnsi"/>
          <w:color w:val="231F20"/>
          <w:spacing w:val="1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plans</w:t>
      </w:r>
      <w:r w:rsidRPr="00531283">
        <w:rPr>
          <w:rFonts w:asciiTheme="minorHAnsi" w:eastAsia="Georgia" w:hAnsiTheme="minorHAnsi" w:cstheme="minorHAnsi"/>
          <w:color w:val="231F20"/>
          <w:spacing w:val="-1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pacing w:val="1"/>
          <w:sz w:val="22"/>
          <w:szCs w:val="22"/>
        </w:rPr>
        <w:t>d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eveloping p</w:t>
      </w:r>
      <w:r w:rsidRPr="00531283">
        <w:rPr>
          <w:rFonts w:asciiTheme="minorHAnsi" w:eastAsia="Georgia" w:hAnsiTheme="minorHAnsi" w:cstheme="minorHAnsi"/>
          <w:color w:val="231F20"/>
          <w:spacing w:val="-1"/>
          <w:sz w:val="22"/>
          <w:szCs w:val="22"/>
        </w:rPr>
        <w:t>r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oce</w:t>
      </w:r>
      <w:r w:rsidRPr="00531283">
        <w:rPr>
          <w:rFonts w:asciiTheme="minorHAnsi" w:eastAsia="Georgia" w:hAnsiTheme="minorHAnsi" w:cstheme="minorHAnsi"/>
          <w:color w:val="231F20"/>
          <w:spacing w:val="1"/>
          <w:sz w:val="22"/>
          <w:szCs w:val="22"/>
        </w:rPr>
        <w:t>d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ures</w:t>
      </w:r>
      <w:r w:rsidRPr="00531283">
        <w:rPr>
          <w:rFonts w:asciiTheme="minorHAnsi" w:eastAsia="Georgia" w:hAnsiTheme="minorHAnsi" w:cstheme="minorHAnsi"/>
          <w:color w:val="231F20"/>
          <w:spacing w:val="6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and</w:t>
      </w:r>
      <w:r w:rsidRPr="00531283">
        <w:rPr>
          <w:rFonts w:asciiTheme="minorHAnsi" w:eastAsia="Georgia" w:hAnsiTheme="minorHAnsi" w:cstheme="minorHAnsi"/>
          <w:color w:val="231F20"/>
          <w:spacing w:val="13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policies</w:t>
      </w:r>
      <w:r w:rsidRPr="00531283">
        <w:rPr>
          <w:rFonts w:asciiTheme="minorHAnsi" w:eastAsia="Georgia" w:hAnsiTheme="minorHAnsi" w:cstheme="minorHAnsi"/>
          <w:color w:val="231F20"/>
          <w:spacing w:val="9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to</w:t>
      </w:r>
      <w:r w:rsidRPr="00531283">
        <w:rPr>
          <w:rFonts w:asciiTheme="minorHAnsi" w:eastAsia="Georgia" w:hAnsiTheme="minorHAnsi" w:cstheme="minorHAnsi"/>
          <w:color w:val="231F20"/>
          <w:spacing w:val="15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dri</w:t>
      </w:r>
      <w:r w:rsidRPr="00531283">
        <w:rPr>
          <w:rFonts w:asciiTheme="minorHAnsi" w:eastAsia="Georgia" w:hAnsiTheme="minorHAnsi" w:cstheme="minorHAnsi"/>
          <w:color w:val="231F20"/>
          <w:spacing w:val="1"/>
          <w:sz w:val="22"/>
          <w:szCs w:val="22"/>
        </w:rPr>
        <w:t>v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e</w:t>
      </w:r>
      <w:r w:rsidRPr="00531283">
        <w:rPr>
          <w:rFonts w:asciiTheme="minorHAnsi" w:eastAsia="Georgia" w:hAnsiTheme="minorHAnsi" w:cstheme="minorHAnsi"/>
          <w:color w:val="231F20"/>
          <w:spacing w:val="9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ma</w:t>
      </w:r>
      <w:r w:rsidRPr="00531283">
        <w:rPr>
          <w:rFonts w:asciiTheme="minorHAnsi" w:eastAsia="Georgia" w:hAnsiTheme="minorHAnsi" w:cstheme="minorHAnsi"/>
          <w:color w:val="231F20"/>
          <w:spacing w:val="2"/>
          <w:sz w:val="22"/>
          <w:szCs w:val="22"/>
        </w:rPr>
        <w:t>r</w:t>
      </w:r>
      <w:r w:rsidRPr="00531283">
        <w:rPr>
          <w:rFonts w:asciiTheme="minorHAnsi" w:eastAsia="Georgia" w:hAnsiTheme="minorHAnsi" w:cstheme="minorHAnsi"/>
          <w:color w:val="231F20"/>
          <w:spacing w:val="-1"/>
          <w:sz w:val="22"/>
          <w:szCs w:val="22"/>
        </w:rPr>
        <w:t>k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et</w:t>
      </w:r>
      <w:r w:rsidRPr="00531283">
        <w:rPr>
          <w:rFonts w:asciiTheme="minorHAnsi" w:eastAsia="Georgia" w:hAnsiTheme="minorHAnsi" w:cstheme="minorHAnsi"/>
          <w:color w:val="231F20"/>
          <w:spacing w:val="8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g</w:t>
      </w:r>
      <w:r w:rsidRPr="00531283">
        <w:rPr>
          <w:rFonts w:asciiTheme="minorHAnsi" w:eastAsia="Georgia" w:hAnsiTheme="minorHAnsi" w:cstheme="minorHAnsi"/>
          <w:color w:val="231F20"/>
          <w:spacing w:val="-2"/>
          <w:sz w:val="22"/>
          <w:szCs w:val="22"/>
        </w:rPr>
        <w:t>r</w:t>
      </w:r>
      <w:r w:rsidRPr="00531283">
        <w:rPr>
          <w:rFonts w:asciiTheme="minorHAnsi" w:eastAsia="Georgia" w:hAnsiTheme="minorHAnsi" w:cstheme="minorHAnsi"/>
          <w:color w:val="231F20"/>
          <w:spacing w:val="3"/>
          <w:sz w:val="22"/>
          <w:szCs w:val="22"/>
        </w:rPr>
        <w:t>o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w</w:t>
      </w:r>
      <w:r w:rsidRPr="00531283">
        <w:rPr>
          <w:rFonts w:asciiTheme="minorHAnsi" w:eastAsia="Georgia" w:hAnsiTheme="minorHAnsi" w:cstheme="minorHAnsi"/>
          <w:color w:val="231F20"/>
          <w:spacing w:val="-1"/>
          <w:sz w:val="22"/>
          <w:szCs w:val="22"/>
        </w:rPr>
        <w:t>t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h.</w:t>
      </w:r>
      <w:r w:rsidRPr="00531283">
        <w:rPr>
          <w:rFonts w:asciiTheme="minorHAnsi" w:eastAsia="Georgia" w:hAnsiTheme="minorHAnsi" w:cstheme="minorHAnsi"/>
          <w:color w:val="231F20"/>
          <w:spacing w:val="13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Consulte</w:t>
      </w:r>
      <w:r w:rsidRPr="00531283">
        <w:rPr>
          <w:rFonts w:asciiTheme="minorHAnsi" w:eastAsia="Georgia" w:hAnsiTheme="minorHAnsi" w:cstheme="minorHAnsi"/>
          <w:color w:val="231F20"/>
          <w:spacing w:val="-1"/>
          <w:sz w:val="22"/>
          <w:szCs w:val="22"/>
        </w:rPr>
        <w:t>d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,</w:t>
      </w:r>
      <w:r w:rsidRPr="00531283">
        <w:rPr>
          <w:rFonts w:asciiTheme="minorHAnsi" w:eastAsia="Georgia" w:hAnsiTheme="minorHAnsi" w:cstheme="minorHAnsi"/>
          <w:color w:val="231F20"/>
          <w:spacing w:val="7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monito</w:t>
      </w:r>
      <w:r w:rsidRPr="00531283">
        <w:rPr>
          <w:rFonts w:asciiTheme="minorHAnsi" w:eastAsia="Georgia" w:hAnsiTheme="minorHAnsi" w:cstheme="minorHAnsi"/>
          <w:color w:val="231F20"/>
          <w:spacing w:val="-1"/>
          <w:sz w:val="22"/>
          <w:szCs w:val="22"/>
        </w:rPr>
        <w:t>r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e</w:t>
      </w:r>
      <w:r w:rsidRPr="00531283">
        <w:rPr>
          <w:rFonts w:asciiTheme="minorHAnsi" w:eastAsia="Georgia" w:hAnsiTheme="minorHAnsi" w:cstheme="minorHAnsi"/>
          <w:color w:val="231F20"/>
          <w:spacing w:val="-1"/>
          <w:sz w:val="22"/>
          <w:szCs w:val="22"/>
        </w:rPr>
        <w:t>d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,</w:t>
      </w:r>
      <w:r w:rsidRPr="00531283">
        <w:rPr>
          <w:rFonts w:asciiTheme="minorHAnsi" w:eastAsia="Georgia" w:hAnsiTheme="minorHAnsi" w:cstheme="minorHAnsi"/>
          <w:color w:val="231F20"/>
          <w:spacing w:val="7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and</w:t>
      </w:r>
      <w:r w:rsidRPr="00531283">
        <w:rPr>
          <w:rFonts w:asciiTheme="minorHAnsi" w:eastAsia="Georgia" w:hAnsiTheme="minorHAnsi" w:cstheme="minorHAnsi"/>
          <w:color w:val="231F20"/>
          <w:spacing w:val="12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reco</w:t>
      </w:r>
      <w:r w:rsidRPr="00531283">
        <w:rPr>
          <w:rFonts w:asciiTheme="minorHAnsi" w:eastAsia="Georgia" w:hAnsiTheme="minorHAnsi" w:cstheme="minorHAnsi"/>
          <w:color w:val="231F20"/>
          <w:spacing w:val="3"/>
          <w:sz w:val="22"/>
          <w:szCs w:val="22"/>
        </w:rPr>
        <w:t>m</w:t>
      </w:r>
      <w:r w:rsidRPr="00531283">
        <w:rPr>
          <w:rFonts w:asciiTheme="minorHAnsi" w:eastAsia="Georgia" w:hAnsiTheme="minorHAnsi" w:cstheme="minorHAnsi"/>
          <w:color w:val="231F20"/>
          <w:spacing w:val="1"/>
          <w:sz w:val="22"/>
          <w:szCs w:val="22"/>
        </w:rPr>
        <w:t>m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ended</w:t>
      </w:r>
      <w:r w:rsidRPr="00531283">
        <w:rPr>
          <w:rFonts w:asciiTheme="minorHAnsi" w:eastAsia="Georgia" w:hAnsiTheme="minorHAnsi" w:cstheme="minorHAnsi"/>
          <w:color w:val="231F20"/>
          <w:spacing w:val="3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imp</w:t>
      </w:r>
      <w:r w:rsidRPr="00531283">
        <w:rPr>
          <w:rFonts w:asciiTheme="minorHAnsi" w:eastAsia="Georgia" w:hAnsiTheme="minorHAnsi" w:cstheme="minorHAnsi"/>
          <w:color w:val="231F20"/>
          <w:spacing w:val="1"/>
          <w:sz w:val="22"/>
          <w:szCs w:val="22"/>
        </w:rPr>
        <w:t>l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 xml:space="preserve">ementation </w:t>
      </w:r>
      <w:r w:rsidRPr="00531283">
        <w:rPr>
          <w:rFonts w:asciiTheme="minorHAnsi" w:eastAsia="Georgia" w:hAnsiTheme="minorHAnsi" w:cstheme="minorHAnsi"/>
          <w:color w:val="231F20"/>
          <w:spacing w:val="2"/>
          <w:sz w:val="22"/>
          <w:szCs w:val="22"/>
        </w:rPr>
        <w:t>s</w:t>
      </w:r>
      <w:r w:rsidRPr="00531283">
        <w:rPr>
          <w:rFonts w:asciiTheme="minorHAnsi" w:eastAsia="Georgia" w:hAnsiTheme="minorHAnsi" w:cstheme="minorHAnsi"/>
          <w:color w:val="231F20"/>
          <w:spacing w:val="-1"/>
          <w:sz w:val="22"/>
          <w:szCs w:val="22"/>
        </w:rPr>
        <w:t>t</w:t>
      </w:r>
      <w:r w:rsidRPr="00531283">
        <w:rPr>
          <w:rFonts w:asciiTheme="minorHAnsi" w:eastAsia="Georgia" w:hAnsiTheme="minorHAnsi" w:cstheme="minorHAnsi"/>
          <w:color w:val="231F20"/>
          <w:spacing w:val="1"/>
          <w:sz w:val="22"/>
          <w:szCs w:val="22"/>
        </w:rPr>
        <w:t>r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ate</w:t>
      </w:r>
      <w:r w:rsidRPr="00531283">
        <w:rPr>
          <w:rFonts w:asciiTheme="minorHAnsi" w:eastAsia="Georgia" w:hAnsiTheme="minorHAnsi" w:cstheme="minorHAnsi"/>
          <w:color w:val="231F20"/>
          <w:spacing w:val="-1"/>
          <w:sz w:val="22"/>
          <w:szCs w:val="22"/>
        </w:rPr>
        <w:t>g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i</w:t>
      </w:r>
      <w:r w:rsidRPr="00531283">
        <w:rPr>
          <w:rFonts w:asciiTheme="minorHAnsi" w:eastAsia="Georgia" w:hAnsiTheme="minorHAnsi" w:cstheme="minorHAnsi"/>
          <w:color w:val="231F20"/>
          <w:spacing w:val="2"/>
          <w:sz w:val="22"/>
          <w:szCs w:val="22"/>
        </w:rPr>
        <w:t>e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s</w:t>
      </w:r>
      <w:r w:rsidRPr="00531283">
        <w:rPr>
          <w:rFonts w:asciiTheme="minorHAnsi" w:eastAsia="Georgia" w:hAnsiTheme="minorHAnsi" w:cstheme="minorHAnsi"/>
          <w:color w:val="231F20"/>
          <w:spacing w:val="6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and syne</w:t>
      </w:r>
      <w:r w:rsidRPr="00531283">
        <w:rPr>
          <w:rFonts w:asciiTheme="minorHAnsi" w:eastAsia="Georgia" w:hAnsiTheme="minorHAnsi" w:cstheme="minorHAnsi"/>
          <w:color w:val="231F20"/>
          <w:spacing w:val="-1"/>
          <w:sz w:val="22"/>
          <w:szCs w:val="22"/>
        </w:rPr>
        <w:t>r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gi</w:t>
      </w:r>
      <w:r w:rsidRPr="00531283">
        <w:rPr>
          <w:rFonts w:asciiTheme="minorHAnsi" w:eastAsia="Georgia" w:hAnsiTheme="minorHAnsi" w:cstheme="minorHAnsi"/>
          <w:color w:val="231F20"/>
          <w:spacing w:val="2"/>
          <w:sz w:val="22"/>
          <w:szCs w:val="22"/>
        </w:rPr>
        <w:t>e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s</w:t>
      </w:r>
      <w:r w:rsidRPr="00531283">
        <w:rPr>
          <w:rFonts w:asciiTheme="minorHAnsi" w:eastAsia="Georgia" w:hAnsiTheme="minorHAnsi" w:cstheme="minorHAnsi"/>
          <w:color w:val="231F20"/>
          <w:spacing w:val="-8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in t</w:t>
      </w:r>
      <w:r w:rsidRPr="00531283">
        <w:rPr>
          <w:rFonts w:asciiTheme="minorHAnsi" w:eastAsia="Georgia" w:hAnsiTheme="minorHAnsi" w:cstheme="minorHAnsi"/>
          <w:color w:val="231F20"/>
          <w:spacing w:val="2"/>
          <w:sz w:val="22"/>
          <w:szCs w:val="22"/>
        </w:rPr>
        <w:t>h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e</w:t>
      </w:r>
      <w:r w:rsidRPr="00531283">
        <w:rPr>
          <w:rFonts w:asciiTheme="minorHAnsi" w:eastAsia="Georgia" w:hAnsiTheme="minorHAnsi" w:cstheme="minorHAnsi"/>
          <w:color w:val="231F20"/>
          <w:spacing w:val="-3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micro</w:t>
      </w:r>
      <w:r w:rsidRPr="00531283">
        <w:rPr>
          <w:rFonts w:asciiTheme="minorHAnsi" w:eastAsia="Georgia" w:hAnsiTheme="minorHAnsi" w:cstheme="minorHAnsi"/>
          <w:color w:val="231F20"/>
          <w:spacing w:val="1"/>
          <w:sz w:val="22"/>
          <w:szCs w:val="22"/>
        </w:rPr>
        <w:t>f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inance</w:t>
      </w:r>
      <w:r w:rsidRPr="00531283">
        <w:rPr>
          <w:rFonts w:asciiTheme="minorHAnsi" w:eastAsia="Georgia" w:hAnsiTheme="minorHAnsi" w:cstheme="minorHAnsi"/>
          <w:color w:val="231F20"/>
          <w:spacing w:val="-11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secto</w:t>
      </w:r>
      <w:r w:rsidRPr="00531283">
        <w:rPr>
          <w:rFonts w:asciiTheme="minorHAnsi" w:eastAsia="Georgia" w:hAnsiTheme="minorHAnsi" w:cstheme="minorHAnsi"/>
          <w:color w:val="231F20"/>
          <w:spacing w:val="1"/>
          <w:sz w:val="22"/>
          <w:szCs w:val="22"/>
        </w:rPr>
        <w:t>r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.</w:t>
      </w:r>
    </w:p>
    <w:p w14:paraId="278F5C48" w14:textId="77777777" w:rsidR="00122E62" w:rsidRPr="00531283" w:rsidRDefault="00531283" w:rsidP="00531283">
      <w:pPr>
        <w:ind w:left="144" w:right="7901"/>
        <w:jc w:val="both"/>
        <w:rPr>
          <w:rFonts w:asciiTheme="minorHAnsi" w:eastAsia="Georgia" w:hAnsiTheme="minorHAnsi" w:cstheme="minorHAnsi"/>
          <w:sz w:val="22"/>
          <w:szCs w:val="22"/>
        </w:rPr>
      </w:pPr>
      <w:r w:rsidRPr="00531283">
        <w:rPr>
          <w:rFonts w:asciiTheme="minorHAnsi" w:eastAsia="Georgia" w:hAnsiTheme="minorHAnsi" w:cstheme="minorHAnsi"/>
          <w:b/>
          <w:i/>
          <w:color w:val="231F20"/>
          <w:sz w:val="22"/>
          <w:szCs w:val="22"/>
        </w:rPr>
        <w:t>Selected</w:t>
      </w:r>
      <w:r w:rsidRPr="00531283">
        <w:rPr>
          <w:rFonts w:asciiTheme="minorHAnsi" w:eastAsia="Georgia" w:hAnsiTheme="minorHAnsi" w:cstheme="minorHAnsi"/>
          <w:b/>
          <w:i/>
          <w:color w:val="231F20"/>
          <w:spacing w:val="-8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b/>
          <w:i/>
          <w:color w:val="231F20"/>
          <w:spacing w:val="2"/>
          <w:sz w:val="22"/>
          <w:szCs w:val="22"/>
        </w:rPr>
        <w:t>A</w:t>
      </w:r>
      <w:r w:rsidRPr="00531283">
        <w:rPr>
          <w:rFonts w:asciiTheme="minorHAnsi" w:eastAsia="Georgia" w:hAnsiTheme="minorHAnsi" w:cstheme="minorHAnsi"/>
          <w:b/>
          <w:i/>
          <w:color w:val="231F20"/>
          <w:sz w:val="22"/>
          <w:szCs w:val="22"/>
        </w:rPr>
        <w:t>cc</w:t>
      </w:r>
      <w:r w:rsidRPr="00531283">
        <w:rPr>
          <w:rFonts w:asciiTheme="minorHAnsi" w:eastAsia="Georgia" w:hAnsiTheme="minorHAnsi" w:cstheme="minorHAnsi"/>
          <w:b/>
          <w:i/>
          <w:color w:val="231F20"/>
          <w:spacing w:val="2"/>
          <w:sz w:val="22"/>
          <w:szCs w:val="22"/>
        </w:rPr>
        <w:t>o</w:t>
      </w:r>
      <w:r w:rsidRPr="00531283">
        <w:rPr>
          <w:rFonts w:asciiTheme="minorHAnsi" w:eastAsia="Georgia" w:hAnsiTheme="minorHAnsi" w:cstheme="minorHAnsi"/>
          <w:b/>
          <w:i/>
          <w:color w:val="231F20"/>
          <w:sz w:val="22"/>
          <w:szCs w:val="22"/>
        </w:rPr>
        <w:t>m</w:t>
      </w:r>
      <w:r w:rsidRPr="00531283">
        <w:rPr>
          <w:rFonts w:asciiTheme="minorHAnsi" w:eastAsia="Georgia" w:hAnsiTheme="minorHAnsi" w:cstheme="minorHAnsi"/>
          <w:b/>
          <w:i/>
          <w:color w:val="231F20"/>
          <w:spacing w:val="-1"/>
          <w:sz w:val="22"/>
          <w:szCs w:val="22"/>
        </w:rPr>
        <w:t>p</w:t>
      </w:r>
      <w:r w:rsidRPr="00531283">
        <w:rPr>
          <w:rFonts w:asciiTheme="minorHAnsi" w:eastAsia="Georgia" w:hAnsiTheme="minorHAnsi" w:cstheme="minorHAnsi"/>
          <w:b/>
          <w:i/>
          <w:color w:val="231F20"/>
          <w:sz w:val="22"/>
          <w:szCs w:val="22"/>
        </w:rPr>
        <w:t>lis</w:t>
      </w:r>
      <w:r w:rsidRPr="00531283">
        <w:rPr>
          <w:rFonts w:asciiTheme="minorHAnsi" w:eastAsia="Georgia" w:hAnsiTheme="minorHAnsi" w:cstheme="minorHAnsi"/>
          <w:b/>
          <w:i/>
          <w:color w:val="231F20"/>
          <w:spacing w:val="2"/>
          <w:sz w:val="22"/>
          <w:szCs w:val="22"/>
        </w:rPr>
        <w:t>h</w:t>
      </w:r>
      <w:r w:rsidRPr="00531283">
        <w:rPr>
          <w:rFonts w:asciiTheme="minorHAnsi" w:eastAsia="Georgia" w:hAnsiTheme="minorHAnsi" w:cstheme="minorHAnsi"/>
          <w:b/>
          <w:i/>
          <w:color w:val="231F20"/>
          <w:sz w:val="22"/>
          <w:szCs w:val="22"/>
        </w:rPr>
        <w:t>me</w:t>
      </w:r>
      <w:r w:rsidRPr="00531283">
        <w:rPr>
          <w:rFonts w:asciiTheme="minorHAnsi" w:eastAsia="Georgia" w:hAnsiTheme="minorHAnsi" w:cstheme="minorHAnsi"/>
          <w:b/>
          <w:i/>
          <w:color w:val="231F20"/>
          <w:spacing w:val="3"/>
          <w:sz w:val="22"/>
          <w:szCs w:val="22"/>
        </w:rPr>
        <w:t>n</w:t>
      </w:r>
      <w:r w:rsidRPr="00531283">
        <w:rPr>
          <w:rFonts w:asciiTheme="minorHAnsi" w:eastAsia="Georgia" w:hAnsiTheme="minorHAnsi" w:cstheme="minorHAnsi"/>
          <w:b/>
          <w:i/>
          <w:color w:val="231F20"/>
          <w:sz w:val="22"/>
          <w:szCs w:val="22"/>
        </w:rPr>
        <w:t>ts:</w:t>
      </w:r>
    </w:p>
    <w:p w14:paraId="41D408BA" w14:textId="77777777" w:rsidR="00122E62" w:rsidRPr="00531283" w:rsidRDefault="00531283" w:rsidP="00531283">
      <w:pPr>
        <w:tabs>
          <w:tab w:val="left" w:pos="500"/>
        </w:tabs>
        <w:ind w:left="504" w:right="73" w:hanging="360"/>
        <w:rPr>
          <w:rFonts w:asciiTheme="minorHAnsi" w:eastAsia="Georgia" w:hAnsiTheme="minorHAnsi" w:cstheme="minorHAnsi"/>
          <w:sz w:val="22"/>
          <w:szCs w:val="22"/>
        </w:rPr>
      </w:pPr>
      <w:r w:rsidRPr="00531283">
        <w:rPr>
          <w:rFonts w:asciiTheme="minorHAnsi" w:hAnsiTheme="minorHAnsi" w:cstheme="minorHAnsi"/>
          <w:color w:val="231F20"/>
          <w:w w:val="316"/>
          <w:sz w:val="22"/>
          <w:szCs w:val="22"/>
        </w:rPr>
        <w:t xml:space="preserve"> </w:t>
      </w:r>
      <w:r w:rsidRPr="00531283">
        <w:rPr>
          <w:rFonts w:asciiTheme="minorHAnsi" w:hAnsiTheme="minorHAnsi" w:cstheme="minorHAnsi"/>
          <w:color w:val="231F20"/>
          <w:sz w:val="22"/>
          <w:szCs w:val="22"/>
        </w:rPr>
        <w:tab/>
      </w:r>
      <w:r w:rsidRPr="00531283">
        <w:rPr>
          <w:rFonts w:asciiTheme="minorHAnsi" w:eastAsia="Georgia" w:hAnsiTheme="minorHAnsi" w:cstheme="minorHAnsi"/>
          <w:b/>
          <w:color w:val="231F20"/>
          <w:spacing w:val="1"/>
          <w:sz w:val="22"/>
          <w:szCs w:val="22"/>
          <w:u w:val="single" w:color="231F20"/>
        </w:rPr>
        <w:t>C</w:t>
      </w:r>
      <w:r w:rsidRPr="00531283">
        <w:rPr>
          <w:rFonts w:asciiTheme="minorHAnsi" w:eastAsia="Georgia" w:hAnsiTheme="minorHAnsi" w:cstheme="minorHAnsi"/>
          <w:b/>
          <w:color w:val="231F20"/>
          <w:spacing w:val="-1"/>
          <w:sz w:val="22"/>
          <w:szCs w:val="22"/>
          <w:u w:val="single" w:color="231F20"/>
        </w:rPr>
        <w:t>o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  <w:u w:val="single" w:color="231F20"/>
        </w:rPr>
        <w:t>ncep</w:t>
      </w:r>
      <w:r w:rsidRPr="00531283">
        <w:rPr>
          <w:rFonts w:asciiTheme="minorHAnsi" w:eastAsia="Georgia" w:hAnsiTheme="minorHAnsi" w:cstheme="minorHAnsi"/>
          <w:b/>
          <w:color w:val="231F20"/>
          <w:spacing w:val="-1"/>
          <w:sz w:val="22"/>
          <w:szCs w:val="22"/>
          <w:u w:val="single" w:color="231F20"/>
        </w:rPr>
        <w:t>tu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  <w:u w:val="single" w:color="231F20"/>
        </w:rPr>
        <w:t>ali</w:t>
      </w:r>
      <w:r w:rsidRPr="00531283">
        <w:rPr>
          <w:rFonts w:asciiTheme="minorHAnsi" w:eastAsia="Georgia" w:hAnsiTheme="minorHAnsi" w:cstheme="minorHAnsi"/>
          <w:b/>
          <w:color w:val="231F20"/>
          <w:spacing w:val="2"/>
          <w:sz w:val="22"/>
          <w:szCs w:val="22"/>
          <w:u w:val="single" w:color="231F20"/>
        </w:rPr>
        <w:t>ze</w:t>
      </w:r>
      <w:r w:rsidRPr="00531283">
        <w:rPr>
          <w:rFonts w:asciiTheme="minorHAnsi" w:eastAsia="Georgia" w:hAnsiTheme="minorHAnsi" w:cstheme="minorHAnsi"/>
          <w:b/>
          <w:color w:val="231F20"/>
          <w:spacing w:val="-1"/>
          <w:sz w:val="22"/>
          <w:szCs w:val="22"/>
          <w:u w:val="single" w:color="231F20"/>
        </w:rPr>
        <w:t>d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  <w:u w:val="single" w:color="231F20"/>
        </w:rPr>
        <w:t>,</w:t>
      </w:r>
      <w:r w:rsidRPr="00531283">
        <w:rPr>
          <w:rFonts w:asciiTheme="minorHAnsi" w:eastAsia="Georgia" w:hAnsiTheme="minorHAnsi" w:cstheme="minorHAnsi"/>
          <w:b/>
          <w:color w:val="231F20"/>
          <w:spacing w:val="5"/>
          <w:sz w:val="22"/>
          <w:szCs w:val="22"/>
          <w:u w:val="single" w:color="231F20"/>
        </w:rPr>
        <w:t xml:space="preserve"> 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  <w:u w:val="single" w:color="231F20"/>
        </w:rPr>
        <w:t>deve</w:t>
      </w:r>
      <w:r w:rsidRPr="00531283">
        <w:rPr>
          <w:rFonts w:asciiTheme="minorHAnsi" w:eastAsia="Georgia" w:hAnsiTheme="minorHAnsi" w:cstheme="minorHAnsi"/>
          <w:b/>
          <w:color w:val="231F20"/>
          <w:spacing w:val="1"/>
          <w:sz w:val="22"/>
          <w:szCs w:val="22"/>
          <w:u w:val="single" w:color="231F20"/>
        </w:rPr>
        <w:t>l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  <w:u w:val="single" w:color="231F20"/>
        </w:rPr>
        <w:t>o</w:t>
      </w:r>
      <w:r w:rsidRPr="00531283">
        <w:rPr>
          <w:rFonts w:asciiTheme="minorHAnsi" w:eastAsia="Georgia" w:hAnsiTheme="minorHAnsi" w:cstheme="minorHAnsi"/>
          <w:b/>
          <w:color w:val="231F20"/>
          <w:spacing w:val="2"/>
          <w:sz w:val="22"/>
          <w:szCs w:val="22"/>
          <w:u w:val="single" w:color="231F20"/>
        </w:rPr>
        <w:t>p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  <w:u w:val="single" w:color="231F20"/>
        </w:rPr>
        <w:t>ed</w:t>
      </w:r>
      <w:r w:rsidRPr="00531283">
        <w:rPr>
          <w:rFonts w:asciiTheme="minorHAnsi" w:eastAsia="Georgia" w:hAnsiTheme="minorHAnsi" w:cstheme="minorHAnsi"/>
          <w:b/>
          <w:color w:val="231F20"/>
          <w:spacing w:val="8"/>
          <w:sz w:val="22"/>
          <w:szCs w:val="22"/>
          <w:u w:val="single" w:color="231F20"/>
        </w:rPr>
        <w:t xml:space="preserve"> 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  <w:u w:val="single" w:color="231F20"/>
        </w:rPr>
        <w:t>$</w:t>
      </w:r>
      <w:r w:rsidRPr="00531283">
        <w:rPr>
          <w:rFonts w:asciiTheme="minorHAnsi" w:eastAsia="Georgia" w:hAnsiTheme="minorHAnsi" w:cstheme="minorHAnsi"/>
          <w:b/>
          <w:color w:val="231F20"/>
          <w:spacing w:val="1"/>
          <w:sz w:val="22"/>
          <w:szCs w:val="22"/>
          <w:u w:val="single" w:color="231F20"/>
        </w:rPr>
        <w:t>3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  <w:u w:val="single" w:color="231F20"/>
        </w:rPr>
        <w:t>5M</w:t>
      </w:r>
      <w:r w:rsidRPr="00531283">
        <w:rPr>
          <w:rFonts w:asciiTheme="minorHAnsi" w:eastAsia="Georgia" w:hAnsiTheme="minorHAnsi" w:cstheme="minorHAnsi"/>
          <w:b/>
          <w:color w:val="231F20"/>
          <w:spacing w:val="14"/>
          <w:sz w:val="22"/>
          <w:szCs w:val="22"/>
          <w:u w:val="single" w:color="231F20"/>
        </w:rPr>
        <w:t xml:space="preserve"> 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  <w:u w:val="single" w:color="231F20"/>
        </w:rPr>
        <w:t>pension</w:t>
      </w:r>
      <w:r w:rsidRPr="00531283">
        <w:rPr>
          <w:rFonts w:asciiTheme="minorHAnsi" w:eastAsia="Georgia" w:hAnsiTheme="minorHAnsi" w:cstheme="minorHAnsi"/>
          <w:b/>
          <w:color w:val="231F20"/>
          <w:spacing w:val="11"/>
          <w:sz w:val="22"/>
          <w:szCs w:val="22"/>
          <w:u w:val="single" w:color="231F20"/>
        </w:rPr>
        <w:t xml:space="preserve"> </w:t>
      </w:r>
      <w:r w:rsidRPr="00531283">
        <w:rPr>
          <w:rFonts w:asciiTheme="minorHAnsi" w:eastAsia="Georgia" w:hAnsiTheme="minorHAnsi" w:cstheme="minorHAnsi"/>
          <w:b/>
          <w:color w:val="231F20"/>
          <w:spacing w:val="2"/>
          <w:sz w:val="22"/>
          <w:szCs w:val="22"/>
          <w:u w:val="single" w:color="231F20"/>
        </w:rPr>
        <w:t>f</w:t>
      </w:r>
      <w:r w:rsidRPr="00531283">
        <w:rPr>
          <w:rFonts w:asciiTheme="minorHAnsi" w:eastAsia="Georgia" w:hAnsiTheme="minorHAnsi" w:cstheme="minorHAnsi"/>
          <w:b/>
          <w:color w:val="231F20"/>
          <w:spacing w:val="-1"/>
          <w:sz w:val="22"/>
          <w:szCs w:val="22"/>
          <w:u w:val="single" w:color="231F20"/>
        </w:rPr>
        <w:t>u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  <w:u w:val="single" w:color="231F20"/>
        </w:rPr>
        <w:t>nd</w:t>
      </w:r>
      <w:r w:rsidRPr="00531283">
        <w:rPr>
          <w:rFonts w:asciiTheme="minorHAnsi" w:eastAsia="Georgia" w:hAnsiTheme="minorHAnsi" w:cstheme="minorHAnsi"/>
          <w:b/>
          <w:color w:val="231F20"/>
          <w:spacing w:val="14"/>
          <w:sz w:val="22"/>
          <w:szCs w:val="22"/>
          <w:u w:val="single" w:color="231F20"/>
        </w:rPr>
        <w:t xml:space="preserve"> </w:t>
      </w:r>
      <w:r w:rsidRPr="00531283">
        <w:rPr>
          <w:rFonts w:asciiTheme="minorHAnsi" w:eastAsia="Georgia" w:hAnsiTheme="minorHAnsi" w:cstheme="minorHAnsi"/>
          <w:b/>
          <w:color w:val="231F20"/>
          <w:spacing w:val="3"/>
          <w:sz w:val="22"/>
          <w:szCs w:val="22"/>
          <w:u w:val="single" w:color="231F20"/>
        </w:rPr>
        <w:t>s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  <w:u w:val="single" w:color="231F20"/>
        </w:rPr>
        <w:t>pecial</w:t>
      </w:r>
      <w:r w:rsidRPr="00531283">
        <w:rPr>
          <w:rFonts w:asciiTheme="minorHAnsi" w:eastAsia="Georgia" w:hAnsiTheme="minorHAnsi" w:cstheme="minorHAnsi"/>
          <w:b/>
          <w:color w:val="231F20"/>
          <w:spacing w:val="12"/>
          <w:sz w:val="22"/>
          <w:szCs w:val="22"/>
          <w:u w:val="single" w:color="231F20"/>
        </w:rPr>
        <w:t xml:space="preserve"> 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  <w:u w:val="single" w:color="231F20"/>
        </w:rPr>
        <w:t>p</w:t>
      </w:r>
      <w:r w:rsidRPr="00531283">
        <w:rPr>
          <w:rFonts w:asciiTheme="minorHAnsi" w:eastAsia="Georgia" w:hAnsiTheme="minorHAnsi" w:cstheme="minorHAnsi"/>
          <w:b/>
          <w:color w:val="231F20"/>
          <w:spacing w:val="2"/>
          <w:sz w:val="22"/>
          <w:szCs w:val="22"/>
          <w:u w:val="single" w:color="231F20"/>
        </w:rPr>
        <w:t>r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  <w:u w:val="single" w:color="231F20"/>
        </w:rPr>
        <w:t>oje</w:t>
      </w:r>
      <w:r w:rsidRPr="00531283">
        <w:rPr>
          <w:rFonts w:asciiTheme="minorHAnsi" w:eastAsia="Georgia" w:hAnsiTheme="minorHAnsi" w:cstheme="minorHAnsi"/>
          <w:b/>
          <w:color w:val="231F20"/>
          <w:spacing w:val="2"/>
          <w:sz w:val="22"/>
          <w:szCs w:val="22"/>
          <w:u w:val="single" w:color="231F20"/>
        </w:rPr>
        <w:t>c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  <w:u w:val="single" w:color="231F20"/>
        </w:rPr>
        <w:t>t</w:t>
      </w:r>
      <w:r w:rsidRPr="00531283">
        <w:rPr>
          <w:rFonts w:asciiTheme="minorHAnsi" w:eastAsia="Georgia" w:hAnsiTheme="minorHAnsi" w:cstheme="minorHAnsi"/>
          <w:b/>
          <w:color w:val="231F20"/>
          <w:spacing w:val="39"/>
          <w:sz w:val="22"/>
          <w:szCs w:val="22"/>
          <w:u w:val="single" w:color="231F20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ca</w:t>
      </w:r>
      <w:r w:rsidRPr="00531283">
        <w:rPr>
          <w:rFonts w:asciiTheme="minorHAnsi" w:eastAsia="Georgia" w:hAnsiTheme="minorHAnsi" w:cstheme="minorHAnsi"/>
          <w:color w:val="231F20"/>
          <w:spacing w:val="2"/>
          <w:sz w:val="22"/>
          <w:szCs w:val="22"/>
        </w:rPr>
        <w:t>p</w:t>
      </w:r>
      <w:r w:rsidRPr="00531283">
        <w:rPr>
          <w:rFonts w:asciiTheme="minorHAnsi" w:eastAsia="Georgia" w:hAnsiTheme="minorHAnsi" w:cstheme="minorHAnsi"/>
          <w:color w:val="231F20"/>
          <w:spacing w:val="-1"/>
          <w:sz w:val="22"/>
          <w:szCs w:val="22"/>
        </w:rPr>
        <w:t>t</w:t>
      </w:r>
      <w:r w:rsidRPr="00531283">
        <w:rPr>
          <w:rFonts w:asciiTheme="minorHAnsi" w:eastAsia="Georgia" w:hAnsiTheme="minorHAnsi" w:cstheme="minorHAnsi"/>
          <w:color w:val="231F20"/>
          <w:spacing w:val="1"/>
          <w:sz w:val="22"/>
          <w:szCs w:val="22"/>
        </w:rPr>
        <w:t>u</w:t>
      </w:r>
      <w:r w:rsidRPr="00531283">
        <w:rPr>
          <w:rFonts w:asciiTheme="minorHAnsi" w:eastAsia="Georgia" w:hAnsiTheme="minorHAnsi" w:cstheme="minorHAnsi"/>
          <w:color w:val="231F20"/>
          <w:spacing w:val="-1"/>
          <w:sz w:val="22"/>
          <w:szCs w:val="22"/>
        </w:rPr>
        <w:t>r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ing</w:t>
      </w:r>
      <w:r w:rsidRPr="00531283">
        <w:rPr>
          <w:rFonts w:asciiTheme="minorHAnsi" w:eastAsia="Georgia" w:hAnsiTheme="minorHAnsi" w:cstheme="minorHAnsi"/>
          <w:color w:val="231F20"/>
          <w:spacing w:val="12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pacing w:val="3"/>
          <w:sz w:val="22"/>
          <w:szCs w:val="22"/>
        </w:rPr>
        <w:t>n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ew</w:t>
      </w:r>
      <w:r w:rsidRPr="00531283">
        <w:rPr>
          <w:rFonts w:asciiTheme="minorHAnsi" w:eastAsia="Georgia" w:hAnsiTheme="minorHAnsi" w:cstheme="minorHAnsi"/>
          <w:color w:val="231F20"/>
          <w:spacing w:val="16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pacing w:val="2"/>
          <w:sz w:val="22"/>
          <w:szCs w:val="22"/>
        </w:rPr>
        <w:t>b</w:t>
      </w:r>
      <w:r w:rsidRPr="00531283">
        <w:rPr>
          <w:rFonts w:asciiTheme="minorHAnsi" w:eastAsia="Georgia" w:hAnsiTheme="minorHAnsi" w:cstheme="minorHAnsi"/>
          <w:color w:val="231F20"/>
          <w:spacing w:val="-1"/>
          <w:sz w:val="22"/>
          <w:szCs w:val="22"/>
        </w:rPr>
        <w:t>u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sin</w:t>
      </w:r>
      <w:r w:rsidRPr="00531283">
        <w:rPr>
          <w:rFonts w:asciiTheme="minorHAnsi" w:eastAsia="Georgia" w:hAnsiTheme="minorHAnsi" w:cstheme="minorHAnsi"/>
          <w:color w:val="231F20"/>
          <w:spacing w:val="2"/>
          <w:sz w:val="22"/>
          <w:szCs w:val="22"/>
        </w:rPr>
        <w:t>e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ss</w:t>
      </w:r>
      <w:r w:rsidRPr="00531283">
        <w:rPr>
          <w:rFonts w:asciiTheme="minorHAnsi" w:eastAsia="Georgia" w:hAnsiTheme="minorHAnsi" w:cstheme="minorHAnsi"/>
          <w:color w:val="231F20"/>
          <w:spacing w:val="12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oppo</w:t>
      </w:r>
      <w:r w:rsidRPr="00531283">
        <w:rPr>
          <w:rFonts w:asciiTheme="minorHAnsi" w:eastAsia="Georgia" w:hAnsiTheme="minorHAnsi" w:cstheme="minorHAnsi"/>
          <w:color w:val="231F20"/>
          <w:spacing w:val="2"/>
          <w:sz w:val="22"/>
          <w:szCs w:val="22"/>
        </w:rPr>
        <w:t>r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tuni</w:t>
      </w:r>
      <w:r w:rsidRPr="00531283">
        <w:rPr>
          <w:rFonts w:asciiTheme="minorHAnsi" w:eastAsia="Georgia" w:hAnsiTheme="minorHAnsi" w:cstheme="minorHAnsi"/>
          <w:color w:val="231F20"/>
          <w:spacing w:val="1"/>
          <w:sz w:val="22"/>
          <w:szCs w:val="22"/>
        </w:rPr>
        <w:t>t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ies</w:t>
      </w:r>
      <w:r w:rsidRPr="00531283">
        <w:rPr>
          <w:rFonts w:asciiTheme="minorHAnsi" w:eastAsia="Georgia" w:hAnsiTheme="minorHAnsi" w:cstheme="minorHAnsi"/>
          <w:color w:val="231F20"/>
          <w:spacing w:val="10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pacing w:val="2"/>
          <w:sz w:val="22"/>
          <w:szCs w:val="22"/>
        </w:rPr>
        <w:t>t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hrough the expansion</w:t>
      </w:r>
      <w:r w:rsidRPr="00531283">
        <w:rPr>
          <w:rFonts w:asciiTheme="minorHAnsi" w:eastAsia="Georgia" w:hAnsiTheme="minorHAnsi" w:cstheme="minorHAnsi"/>
          <w:color w:val="231F20"/>
          <w:spacing w:val="-9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into</w:t>
      </w:r>
      <w:r w:rsidRPr="00531283">
        <w:rPr>
          <w:rFonts w:asciiTheme="minorHAnsi" w:eastAsia="Georgia" w:hAnsiTheme="minorHAnsi" w:cstheme="minorHAnsi"/>
          <w:color w:val="231F20"/>
          <w:spacing w:val="-3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pacing w:val="2"/>
          <w:sz w:val="22"/>
          <w:szCs w:val="22"/>
        </w:rPr>
        <w:t>p</w:t>
      </w:r>
      <w:r w:rsidRPr="00531283">
        <w:rPr>
          <w:rFonts w:asciiTheme="minorHAnsi" w:eastAsia="Georgia" w:hAnsiTheme="minorHAnsi" w:cstheme="minorHAnsi"/>
          <w:color w:val="231F20"/>
          <w:spacing w:val="-1"/>
          <w:sz w:val="22"/>
          <w:szCs w:val="22"/>
        </w:rPr>
        <w:t>r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e</w:t>
      </w:r>
      <w:r w:rsidRPr="00531283">
        <w:rPr>
          <w:rFonts w:asciiTheme="minorHAnsi" w:eastAsia="Georgia" w:hAnsiTheme="minorHAnsi" w:cstheme="minorHAnsi"/>
          <w:color w:val="231F20"/>
          <w:spacing w:val="-1"/>
          <w:sz w:val="22"/>
          <w:szCs w:val="22"/>
        </w:rPr>
        <w:t>v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i</w:t>
      </w:r>
      <w:r w:rsidRPr="00531283">
        <w:rPr>
          <w:rFonts w:asciiTheme="minorHAnsi" w:eastAsia="Georgia" w:hAnsiTheme="minorHAnsi" w:cstheme="minorHAnsi"/>
          <w:color w:val="231F20"/>
          <w:spacing w:val="3"/>
          <w:sz w:val="22"/>
          <w:szCs w:val="22"/>
        </w:rPr>
        <w:t>o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us</w:t>
      </w:r>
      <w:r w:rsidRPr="00531283">
        <w:rPr>
          <w:rFonts w:asciiTheme="minorHAnsi" w:eastAsia="Georgia" w:hAnsiTheme="minorHAnsi" w:cstheme="minorHAnsi"/>
          <w:color w:val="231F20"/>
          <w:spacing w:val="-4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untapp</w:t>
      </w:r>
      <w:r w:rsidRPr="00531283">
        <w:rPr>
          <w:rFonts w:asciiTheme="minorHAnsi" w:eastAsia="Georgia" w:hAnsiTheme="minorHAnsi" w:cstheme="minorHAnsi"/>
          <w:color w:val="231F20"/>
          <w:spacing w:val="2"/>
          <w:sz w:val="22"/>
          <w:szCs w:val="22"/>
        </w:rPr>
        <w:t>e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d</w:t>
      </w:r>
      <w:r w:rsidRPr="00531283">
        <w:rPr>
          <w:rFonts w:asciiTheme="minorHAnsi" w:eastAsia="Georgia" w:hAnsiTheme="minorHAnsi" w:cstheme="minorHAnsi"/>
          <w:color w:val="231F20"/>
          <w:spacing w:val="-8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markets.</w:t>
      </w:r>
    </w:p>
    <w:p w14:paraId="7E5FA7DA" w14:textId="77777777" w:rsidR="00122E62" w:rsidRPr="00531283" w:rsidRDefault="00531283" w:rsidP="00531283">
      <w:pPr>
        <w:ind w:left="144" w:right="6883"/>
        <w:jc w:val="both"/>
        <w:rPr>
          <w:rFonts w:asciiTheme="minorHAnsi" w:eastAsia="Georgia" w:hAnsiTheme="minorHAnsi" w:cstheme="minorHAnsi"/>
          <w:sz w:val="22"/>
          <w:szCs w:val="22"/>
        </w:rPr>
      </w:pPr>
      <w:r w:rsidRPr="00531283">
        <w:rPr>
          <w:rFonts w:asciiTheme="minorHAnsi" w:hAnsiTheme="minorHAnsi" w:cstheme="minorHAnsi"/>
          <w:color w:val="231F20"/>
          <w:w w:val="316"/>
          <w:sz w:val="22"/>
          <w:szCs w:val="22"/>
        </w:rPr>
        <w:t xml:space="preserve"> </w:t>
      </w:r>
      <w:r w:rsidRPr="00531283">
        <w:rPr>
          <w:rFonts w:asciiTheme="minorHAnsi" w:hAnsiTheme="minorHAnsi" w:cstheme="minorHAnsi"/>
          <w:color w:val="231F20"/>
          <w:sz w:val="22"/>
          <w:szCs w:val="22"/>
        </w:rPr>
        <w:t xml:space="preserve">   </w:t>
      </w:r>
      <w:r w:rsidRPr="00531283">
        <w:rPr>
          <w:rFonts w:asciiTheme="minorHAnsi" w:hAnsiTheme="minorHAnsi" w:cstheme="minorHAnsi"/>
          <w:color w:val="231F20"/>
          <w:spacing w:val="19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  <w:u w:val="single" w:color="231F20"/>
        </w:rPr>
        <w:t>Expand</w:t>
      </w:r>
      <w:r w:rsidRPr="00531283">
        <w:rPr>
          <w:rFonts w:asciiTheme="minorHAnsi" w:eastAsia="Georgia" w:hAnsiTheme="minorHAnsi" w:cstheme="minorHAnsi"/>
          <w:b/>
          <w:color w:val="231F20"/>
          <w:spacing w:val="2"/>
          <w:sz w:val="22"/>
          <w:szCs w:val="22"/>
          <w:u w:val="single" w:color="231F20"/>
        </w:rPr>
        <w:t>e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  <w:u w:val="single" w:color="231F20"/>
        </w:rPr>
        <w:t>d</w:t>
      </w:r>
      <w:r w:rsidRPr="00531283">
        <w:rPr>
          <w:rFonts w:asciiTheme="minorHAnsi" w:eastAsia="Georgia" w:hAnsiTheme="minorHAnsi" w:cstheme="minorHAnsi"/>
          <w:b/>
          <w:color w:val="231F20"/>
          <w:spacing w:val="-10"/>
          <w:sz w:val="22"/>
          <w:szCs w:val="22"/>
          <w:u w:val="single" w:color="231F20"/>
        </w:rPr>
        <w:t xml:space="preserve"> 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  <w:u w:val="single" w:color="231F20"/>
        </w:rPr>
        <w:t>pension</w:t>
      </w:r>
      <w:r w:rsidRPr="00531283">
        <w:rPr>
          <w:rFonts w:asciiTheme="minorHAnsi" w:eastAsia="Georgia" w:hAnsiTheme="minorHAnsi" w:cstheme="minorHAnsi"/>
          <w:b/>
          <w:color w:val="231F20"/>
          <w:spacing w:val="-7"/>
          <w:sz w:val="22"/>
          <w:szCs w:val="22"/>
          <w:u w:val="single" w:color="231F20"/>
        </w:rPr>
        <w:t xml:space="preserve"> 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  <w:u w:val="single" w:color="231F20"/>
        </w:rPr>
        <w:t>f</w:t>
      </w:r>
      <w:r w:rsidRPr="00531283">
        <w:rPr>
          <w:rFonts w:asciiTheme="minorHAnsi" w:eastAsia="Georgia" w:hAnsiTheme="minorHAnsi" w:cstheme="minorHAnsi"/>
          <w:b/>
          <w:color w:val="231F20"/>
          <w:spacing w:val="-2"/>
          <w:sz w:val="22"/>
          <w:szCs w:val="22"/>
          <w:u w:val="single" w:color="231F20"/>
        </w:rPr>
        <w:t>u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  <w:u w:val="single" w:color="231F20"/>
        </w:rPr>
        <w:t>nd</w:t>
      </w:r>
      <w:r w:rsidRPr="00531283">
        <w:rPr>
          <w:rFonts w:asciiTheme="minorHAnsi" w:eastAsia="Georgia" w:hAnsiTheme="minorHAnsi" w:cstheme="minorHAnsi"/>
          <w:b/>
          <w:color w:val="231F20"/>
          <w:spacing w:val="-3"/>
          <w:sz w:val="22"/>
          <w:szCs w:val="22"/>
          <w:u w:val="single" w:color="231F20"/>
        </w:rPr>
        <w:t xml:space="preserve"> </w:t>
      </w:r>
      <w:r w:rsidRPr="00531283">
        <w:rPr>
          <w:rFonts w:asciiTheme="minorHAnsi" w:eastAsia="Georgia" w:hAnsiTheme="minorHAnsi" w:cstheme="minorHAnsi"/>
          <w:b/>
          <w:color w:val="231F20"/>
          <w:spacing w:val="1"/>
          <w:sz w:val="22"/>
          <w:szCs w:val="22"/>
          <w:u w:val="single" w:color="231F20"/>
        </w:rPr>
        <w:t>t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  <w:u w:val="single" w:color="231F20"/>
        </w:rPr>
        <w:t>o</w:t>
      </w:r>
      <w:r w:rsidRPr="00531283">
        <w:rPr>
          <w:rFonts w:asciiTheme="minorHAnsi" w:eastAsia="Georgia" w:hAnsiTheme="minorHAnsi" w:cstheme="minorHAnsi"/>
          <w:b/>
          <w:color w:val="231F20"/>
          <w:spacing w:val="-3"/>
          <w:sz w:val="22"/>
          <w:szCs w:val="22"/>
          <w:u w:val="single" w:color="231F20"/>
        </w:rPr>
        <w:t xml:space="preserve"> 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  <w:u w:val="single" w:color="231F20"/>
        </w:rPr>
        <w:t>$100M.</w:t>
      </w:r>
    </w:p>
    <w:p w14:paraId="36B73FB2" w14:textId="77777777" w:rsidR="00122E62" w:rsidRPr="00531283" w:rsidRDefault="00531283" w:rsidP="00531283">
      <w:pPr>
        <w:ind w:left="144" w:right="803"/>
        <w:jc w:val="both"/>
        <w:rPr>
          <w:rFonts w:asciiTheme="minorHAnsi" w:eastAsia="Georgia" w:hAnsiTheme="minorHAnsi" w:cstheme="minorHAnsi"/>
          <w:sz w:val="22"/>
          <w:szCs w:val="22"/>
        </w:rPr>
        <w:sectPr w:rsidR="00122E62" w:rsidRPr="00531283">
          <w:pgSz w:w="12240" w:h="15840"/>
          <w:pgMar w:top="380" w:right="760" w:bottom="280" w:left="720" w:header="720" w:footer="720" w:gutter="0"/>
          <w:cols w:space="720"/>
        </w:sectPr>
      </w:pPr>
      <w:r w:rsidRPr="00531283">
        <w:rPr>
          <w:rFonts w:asciiTheme="minorHAnsi" w:hAnsiTheme="minorHAnsi" w:cstheme="minorHAnsi"/>
          <w:color w:val="231F20"/>
          <w:w w:val="316"/>
          <w:sz w:val="22"/>
          <w:szCs w:val="22"/>
        </w:rPr>
        <w:t xml:space="preserve"> </w:t>
      </w:r>
      <w:r w:rsidRPr="00531283">
        <w:rPr>
          <w:rFonts w:asciiTheme="minorHAnsi" w:hAnsiTheme="minorHAnsi" w:cstheme="minorHAnsi"/>
          <w:color w:val="231F20"/>
          <w:sz w:val="22"/>
          <w:szCs w:val="22"/>
        </w:rPr>
        <w:t xml:space="preserve">   </w:t>
      </w:r>
      <w:r w:rsidRPr="00531283">
        <w:rPr>
          <w:rFonts w:asciiTheme="minorHAnsi" w:hAnsiTheme="minorHAnsi" w:cstheme="minorHAnsi"/>
          <w:color w:val="231F20"/>
          <w:spacing w:val="19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b/>
          <w:color w:val="231F20"/>
          <w:spacing w:val="1"/>
          <w:sz w:val="22"/>
          <w:szCs w:val="22"/>
          <w:u w:val="single" w:color="231F20"/>
        </w:rPr>
        <w:t>C</w:t>
      </w:r>
      <w:r w:rsidRPr="00531283">
        <w:rPr>
          <w:rFonts w:asciiTheme="minorHAnsi" w:eastAsia="Georgia" w:hAnsiTheme="minorHAnsi" w:cstheme="minorHAnsi"/>
          <w:b/>
          <w:color w:val="231F20"/>
          <w:spacing w:val="-1"/>
          <w:sz w:val="22"/>
          <w:szCs w:val="22"/>
          <w:u w:val="single" w:color="231F20"/>
        </w:rPr>
        <w:t>o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  <w:u w:val="single" w:color="231F20"/>
        </w:rPr>
        <w:t>nnec</w:t>
      </w:r>
      <w:r w:rsidRPr="00531283">
        <w:rPr>
          <w:rFonts w:asciiTheme="minorHAnsi" w:eastAsia="Georgia" w:hAnsiTheme="minorHAnsi" w:cstheme="minorHAnsi"/>
          <w:b/>
          <w:color w:val="231F20"/>
          <w:spacing w:val="-1"/>
          <w:sz w:val="22"/>
          <w:szCs w:val="22"/>
          <w:u w:val="single" w:color="231F20"/>
        </w:rPr>
        <w:t>t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  <w:u w:val="single" w:color="231F20"/>
        </w:rPr>
        <w:t>ed</w:t>
      </w:r>
      <w:r w:rsidRPr="00531283">
        <w:rPr>
          <w:rFonts w:asciiTheme="minorHAnsi" w:eastAsia="Georgia" w:hAnsiTheme="minorHAnsi" w:cstheme="minorHAnsi"/>
          <w:b/>
          <w:color w:val="231F20"/>
          <w:spacing w:val="-11"/>
          <w:sz w:val="22"/>
          <w:szCs w:val="22"/>
          <w:u w:val="single" w:color="231F20"/>
        </w:rPr>
        <w:t xml:space="preserve"> 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  <w:u w:val="single" w:color="231F20"/>
        </w:rPr>
        <w:t>1</w:t>
      </w:r>
      <w:r w:rsidRPr="00531283">
        <w:rPr>
          <w:rFonts w:asciiTheme="minorHAnsi" w:eastAsia="Georgia" w:hAnsiTheme="minorHAnsi" w:cstheme="minorHAnsi"/>
          <w:b/>
          <w:color w:val="231F20"/>
          <w:spacing w:val="2"/>
          <w:sz w:val="22"/>
          <w:szCs w:val="22"/>
          <w:u w:val="single" w:color="231F20"/>
        </w:rPr>
        <w:t>0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  <w:u w:val="single" w:color="231F20"/>
        </w:rPr>
        <w:t>0</w:t>
      </w:r>
      <w:r w:rsidRPr="00531283">
        <w:rPr>
          <w:rFonts w:asciiTheme="minorHAnsi" w:eastAsia="Georgia" w:hAnsiTheme="minorHAnsi" w:cstheme="minorHAnsi"/>
          <w:b/>
          <w:color w:val="231F20"/>
          <w:spacing w:val="-4"/>
          <w:sz w:val="22"/>
          <w:szCs w:val="22"/>
          <w:u w:val="single" w:color="231F20"/>
        </w:rPr>
        <w:t xml:space="preserve"> 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  <w:u w:val="single" w:color="231F20"/>
        </w:rPr>
        <w:t>financial</w:t>
      </w:r>
      <w:r w:rsidRPr="00531283">
        <w:rPr>
          <w:rFonts w:asciiTheme="minorHAnsi" w:eastAsia="Georgia" w:hAnsiTheme="minorHAnsi" w:cstheme="minorHAnsi"/>
          <w:b/>
          <w:color w:val="231F20"/>
          <w:spacing w:val="-7"/>
          <w:sz w:val="22"/>
          <w:szCs w:val="22"/>
          <w:u w:val="single" w:color="231F20"/>
        </w:rPr>
        <w:t xml:space="preserve"> 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  <w:u w:val="single" w:color="231F20"/>
        </w:rPr>
        <w:t>i</w:t>
      </w:r>
      <w:r w:rsidRPr="00531283">
        <w:rPr>
          <w:rFonts w:asciiTheme="minorHAnsi" w:eastAsia="Georgia" w:hAnsiTheme="minorHAnsi" w:cstheme="minorHAnsi"/>
          <w:b/>
          <w:color w:val="231F20"/>
          <w:spacing w:val="1"/>
          <w:sz w:val="22"/>
          <w:szCs w:val="22"/>
          <w:u w:val="single" w:color="231F20"/>
        </w:rPr>
        <w:t>n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  <w:u w:val="single" w:color="231F20"/>
        </w:rPr>
        <w:t>stit</w:t>
      </w:r>
      <w:r w:rsidRPr="00531283">
        <w:rPr>
          <w:rFonts w:asciiTheme="minorHAnsi" w:eastAsia="Georgia" w:hAnsiTheme="minorHAnsi" w:cstheme="minorHAnsi"/>
          <w:b/>
          <w:color w:val="231F20"/>
          <w:spacing w:val="-1"/>
          <w:sz w:val="22"/>
          <w:szCs w:val="22"/>
          <w:u w:val="single" w:color="231F20"/>
        </w:rPr>
        <w:t>ut</w:t>
      </w:r>
      <w:r w:rsidRPr="00531283">
        <w:rPr>
          <w:rFonts w:asciiTheme="minorHAnsi" w:eastAsia="Georgia" w:hAnsiTheme="minorHAnsi" w:cstheme="minorHAnsi"/>
          <w:b/>
          <w:color w:val="231F20"/>
          <w:spacing w:val="2"/>
          <w:sz w:val="22"/>
          <w:szCs w:val="22"/>
          <w:u w:val="single" w:color="231F20"/>
        </w:rPr>
        <w:t>i</w:t>
      </w:r>
      <w:r w:rsidRPr="00531283">
        <w:rPr>
          <w:rFonts w:asciiTheme="minorHAnsi" w:eastAsia="Georgia" w:hAnsiTheme="minorHAnsi" w:cstheme="minorHAnsi"/>
          <w:b/>
          <w:color w:val="231F20"/>
          <w:spacing w:val="-1"/>
          <w:sz w:val="22"/>
          <w:szCs w:val="22"/>
          <w:u w:val="single" w:color="231F20"/>
        </w:rPr>
        <w:t>o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  <w:u w:val="single" w:color="231F20"/>
        </w:rPr>
        <w:t>ns</w:t>
      </w:r>
      <w:r w:rsidRPr="00531283">
        <w:rPr>
          <w:rFonts w:asciiTheme="minorHAnsi" w:eastAsia="Georgia" w:hAnsiTheme="minorHAnsi" w:cstheme="minorHAnsi"/>
          <w:b/>
          <w:color w:val="231F20"/>
          <w:spacing w:val="-10"/>
          <w:sz w:val="22"/>
          <w:szCs w:val="22"/>
          <w:u w:val="single" w:color="231F20"/>
        </w:rPr>
        <w:t xml:space="preserve"> </w:t>
      </w:r>
      <w:r w:rsidRPr="00531283">
        <w:rPr>
          <w:rFonts w:asciiTheme="minorHAnsi" w:eastAsia="Georgia" w:hAnsiTheme="minorHAnsi" w:cstheme="minorHAnsi"/>
          <w:b/>
          <w:color w:val="231F20"/>
          <w:spacing w:val="-45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through</w:t>
      </w:r>
      <w:r w:rsidRPr="00531283">
        <w:rPr>
          <w:rFonts w:asciiTheme="minorHAnsi" w:eastAsia="Georgia" w:hAnsiTheme="minorHAnsi" w:cstheme="minorHAnsi"/>
          <w:color w:val="231F20"/>
          <w:spacing w:val="-5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the</w:t>
      </w:r>
      <w:r w:rsidRPr="00531283">
        <w:rPr>
          <w:rFonts w:asciiTheme="minorHAnsi" w:eastAsia="Georgia" w:hAnsiTheme="minorHAnsi" w:cstheme="minorHAnsi"/>
          <w:color w:val="231F20"/>
          <w:spacing w:val="-3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pacing w:val="2"/>
          <w:sz w:val="22"/>
          <w:szCs w:val="22"/>
        </w:rPr>
        <w:t>c</w:t>
      </w:r>
      <w:r w:rsidRPr="00531283">
        <w:rPr>
          <w:rFonts w:asciiTheme="minorHAnsi" w:eastAsia="Georgia" w:hAnsiTheme="minorHAnsi" w:cstheme="minorHAnsi"/>
          <w:color w:val="231F20"/>
          <w:spacing w:val="1"/>
          <w:sz w:val="22"/>
          <w:szCs w:val="22"/>
        </w:rPr>
        <w:t>r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eation</w:t>
      </w:r>
      <w:r w:rsidRPr="00531283">
        <w:rPr>
          <w:rFonts w:asciiTheme="minorHAnsi" w:eastAsia="Georgia" w:hAnsiTheme="minorHAnsi" w:cstheme="minorHAnsi"/>
          <w:color w:val="231F20"/>
          <w:spacing w:val="-7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and</w:t>
      </w:r>
      <w:r w:rsidRPr="00531283">
        <w:rPr>
          <w:rFonts w:asciiTheme="minorHAnsi" w:eastAsia="Georgia" w:hAnsiTheme="minorHAnsi" w:cstheme="minorHAnsi"/>
          <w:color w:val="231F20"/>
          <w:spacing w:val="-3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implementation</w:t>
      </w:r>
      <w:r w:rsidRPr="00531283">
        <w:rPr>
          <w:rFonts w:asciiTheme="minorHAnsi" w:eastAsia="Georgia" w:hAnsiTheme="minorHAnsi" w:cstheme="minorHAnsi"/>
          <w:color w:val="231F20"/>
          <w:spacing w:val="-13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of</w:t>
      </w:r>
      <w:r w:rsidRPr="00531283">
        <w:rPr>
          <w:rFonts w:asciiTheme="minorHAnsi" w:eastAsia="Georgia" w:hAnsiTheme="minorHAnsi" w:cstheme="minorHAnsi"/>
          <w:color w:val="231F20"/>
          <w:spacing w:val="-2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pacing w:val="1"/>
          <w:sz w:val="22"/>
          <w:szCs w:val="22"/>
        </w:rPr>
        <w:t>t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he</w:t>
      </w:r>
      <w:r w:rsidRPr="00531283">
        <w:rPr>
          <w:rFonts w:asciiTheme="minorHAnsi" w:eastAsia="Georgia" w:hAnsiTheme="minorHAnsi" w:cstheme="minorHAnsi"/>
          <w:color w:val="231F20"/>
          <w:spacing w:val="-3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pacing w:val="1"/>
          <w:sz w:val="22"/>
          <w:szCs w:val="22"/>
        </w:rPr>
        <w:t>R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em</w:t>
      </w:r>
      <w:r w:rsidRPr="00531283">
        <w:rPr>
          <w:rFonts w:asciiTheme="minorHAnsi" w:eastAsia="Georgia" w:hAnsiTheme="minorHAnsi" w:cstheme="minorHAnsi"/>
          <w:color w:val="231F20"/>
          <w:spacing w:val="2"/>
          <w:sz w:val="22"/>
          <w:szCs w:val="22"/>
        </w:rPr>
        <w:t>i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ttance</w:t>
      </w:r>
      <w:r w:rsidRPr="00531283">
        <w:rPr>
          <w:rFonts w:asciiTheme="minorHAnsi" w:eastAsia="Georgia" w:hAnsiTheme="minorHAnsi" w:cstheme="minorHAnsi"/>
          <w:color w:val="231F20"/>
          <w:spacing w:val="-10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Ne</w:t>
      </w:r>
      <w:r w:rsidRPr="00531283">
        <w:rPr>
          <w:rFonts w:asciiTheme="minorHAnsi" w:eastAsia="Georgia" w:hAnsiTheme="minorHAnsi" w:cstheme="minorHAnsi"/>
          <w:color w:val="231F20"/>
          <w:spacing w:val="1"/>
          <w:sz w:val="22"/>
          <w:szCs w:val="22"/>
        </w:rPr>
        <w:t>t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work.</w:t>
      </w:r>
    </w:p>
    <w:p w14:paraId="2F135FEA" w14:textId="77777777" w:rsidR="00122E62" w:rsidRPr="00531283" w:rsidRDefault="00531283" w:rsidP="00531283">
      <w:pPr>
        <w:spacing w:before="68"/>
        <w:ind w:left="104"/>
        <w:rPr>
          <w:rFonts w:asciiTheme="minorHAnsi" w:eastAsia="Georgia" w:hAnsiTheme="minorHAnsi" w:cstheme="minorHAnsi"/>
          <w:sz w:val="22"/>
          <w:szCs w:val="22"/>
        </w:rPr>
      </w:pPr>
      <w:r w:rsidRPr="00531283">
        <w:rPr>
          <w:rFonts w:asciiTheme="minorHAnsi" w:hAnsiTheme="minorHAnsi" w:cstheme="minorHAnsi"/>
          <w:sz w:val="22"/>
          <w:szCs w:val="22"/>
        </w:rPr>
        <w:lastRenderedPageBreak/>
        <w:pict w14:anchorId="5AA1A11C">
          <v:group id="_x0000_s1029" style="position:absolute;left:0;text-align:left;margin-left:42.65pt;margin-top:18.35pt;width:523.1pt;height:3.1pt;z-index:-251658240;mso-position-horizontal-relative:page" coordorigin="853,367" coordsize="10462,62">
            <v:shape id="_x0000_s1031" style="position:absolute;left:864;top:378;width:10440;height:0" coordorigin="864,378" coordsize="10440,0" path="m864,378r10440,e" filled="f" strokecolor="#231f20" strokeweight="1.1pt">
              <v:path arrowok="t"/>
            </v:shape>
            <v:shape id="_x0000_s1030" style="position:absolute;left:864;top:418;width:10440;height:0" coordorigin="864,418" coordsize="10440,0" path="m864,418r10440,e" filled="f" strokecolor="#231f20" strokeweight=".38803mm">
              <v:path arrowok="t"/>
            </v:shape>
            <w10:wrap anchorx="page"/>
          </v:group>
        </w:pic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</w:rPr>
        <w:t>2</w:t>
      </w:r>
      <w:r w:rsidRPr="00531283">
        <w:rPr>
          <w:rFonts w:asciiTheme="minorHAnsi" w:eastAsia="Georgia" w:hAnsiTheme="minorHAnsi" w:cstheme="minorHAnsi"/>
          <w:b/>
          <w:color w:val="231F20"/>
          <w:spacing w:val="-2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</w:rPr>
        <w:t>| WAYNE</w:t>
      </w:r>
      <w:r w:rsidRPr="00531283">
        <w:rPr>
          <w:rFonts w:asciiTheme="minorHAnsi" w:eastAsia="Georgia" w:hAnsiTheme="minorHAnsi" w:cstheme="minorHAnsi"/>
          <w:b/>
          <w:color w:val="231F20"/>
          <w:spacing w:val="-8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</w:rPr>
        <w:t>K.</w:t>
      </w:r>
      <w:r w:rsidRPr="00531283">
        <w:rPr>
          <w:rFonts w:asciiTheme="minorHAnsi" w:eastAsia="Georgia" w:hAnsiTheme="minorHAnsi" w:cstheme="minorHAnsi"/>
          <w:b/>
          <w:color w:val="231F20"/>
          <w:spacing w:val="-2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</w:rPr>
        <w:t>JAM</w:t>
      </w:r>
      <w:r w:rsidRPr="00531283">
        <w:rPr>
          <w:rFonts w:asciiTheme="minorHAnsi" w:eastAsia="Georgia" w:hAnsiTheme="minorHAnsi" w:cstheme="minorHAnsi"/>
          <w:b/>
          <w:color w:val="231F20"/>
          <w:spacing w:val="2"/>
          <w:sz w:val="22"/>
          <w:szCs w:val="22"/>
        </w:rPr>
        <w:t>E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</w:rPr>
        <w:t>S</w:t>
      </w:r>
    </w:p>
    <w:p w14:paraId="15535C17" w14:textId="77777777" w:rsidR="00122E62" w:rsidRPr="00531283" w:rsidRDefault="00122E62" w:rsidP="00531283">
      <w:pPr>
        <w:rPr>
          <w:rFonts w:asciiTheme="minorHAnsi" w:hAnsiTheme="minorHAnsi" w:cstheme="minorHAnsi"/>
          <w:sz w:val="22"/>
          <w:szCs w:val="22"/>
        </w:rPr>
      </w:pPr>
    </w:p>
    <w:p w14:paraId="3A00AE28" w14:textId="77777777" w:rsidR="00122E62" w:rsidRPr="00531283" w:rsidRDefault="00122E62" w:rsidP="00531283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4725F92A" w14:textId="77777777" w:rsidR="00122E62" w:rsidRPr="00531283" w:rsidRDefault="00531283" w:rsidP="00531283">
      <w:pPr>
        <w:spacing w:before="31"/>
        <w:ind w:left="3142" w:right="3144"/>
        <w:jc w:val="center"/>
        <w:rPr>
          <w:rFonts w:asciiTheme="minorHAnsi" w:eastAsia="Georgia" w:hAnsiTheme="minorHAnsi" w:cstheme="minorHAnsi"/>
          <w:sz w:val="22"/>
          <w:szCs w:val="22"/>
        </w:rPr>
      </w:pP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</w:rPr>
        <w:t>PROFE</w:t>
      </w:r>
      <w:r w:rsidRPr="00531283">
        <w:rPr>
          <w:rFonts w:asciiTheme="minorHAnsi" w:eastAsia="Georgia" w:hAnsiTheme="minorHAnsi" w:cstheme="minorHAnsi"/>
          <w:b/>
          <w:color w:val="231F20"/>
          <w:spacing w:val="2"/>
          <w:sz w:val="22"/>
          <w:szCs w:val="22"/>
        </w:rPr>
        <w:t>S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</w:rPr>
        <w:t>SION</w:t>
      </w:r>
      <w:r w:rsidRPr="00531283">
        <w:rPr>
          <w:rFonts w:asciiTheme="minorHAnsi" w:eastAsia="Georgia" w:hAnsiTheme="minorHAnsi" w:cstheme="minorHAnsi"/>
          <w:b/>
          <w:color w:val="231F20"/>
          <w:spacing w:val="2"/>
          <w:sz w:val="22"/>
          <w:szCs w:val="22"/>
        </w:rPr>
        <w:t>A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</w:rPr>
        <w:t>L</w:t>
      </w:r>
      <w:r w:rsidRPr="00531283">
        <w:rPr>
          <w:rFonts w:asciiTheme="minorHAnsi" w:eastAsia="Georgia" w:hAnsiTheme="minorHAnsi" w:cstheme="minorHAnsi"/>
          <w:b/>
          <w:color w:val="231F20"/>
          <w:spacing w:val="-16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</w:rPr>
        <w:t>EXPE</w:t>
      </w:r>
      <w:r w:rsidRPr="00531283">
        <w:rPr>
          <w:rFonts w:asciiTheme="minorHAnsi" w:eastAsia="Georgia" w:hAnsiTheme="minorHAnsi" w:cstheme="minorHAnsi"/>
          <w:b/>
          <w:color w:val="231F20"/>
          <w:spacing w:val="2"/>
          <w:sz w:val="22"/>
          <w:szCs w:val="22"/>
        </w:rPr>
        <w:t>R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</w:rPr>
        <w:t>IE</w:t>
      </w:r>
      <w:r w:rsidRPr="00531283">
        <w:rPr>
          <w:rFonts w:asciiTheme="minorHAnsi" w:eastAsia="Georgia" w:hAnsiTheme="minorHAnsi" w:cstheme="minorHAnsi"/>
          <w:b/>
          <w:color w:val="231F20"/>
          <w:spacing w:val="-1"/>
          <w:sz w:val="22"/>
          <w:szCs w:val="22"/>
        </w:rPr>
        <w:t>N</w:t>
      </w:r>
      <w:r w:rsidRPr="00531283">
        <w:rPr>
          <w:rFonts w:asciiTheme="minorHAnsi" w:eastAsia="Georgia" w:hAnsiTheme="minorHAnsi" w:cstheme="minorHAnsi"/>
          <w:b/>
          <w:color w:val="231F20"/>
          <w:spacing w:val="1"/>
          <w:sz w:val="22"/>
          <w:szCs w:val="22"/>
        </w:rPr>
        <w:t>C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</w:rPr>
        <w:t>E</w:t>
      </w:r>
      <w:r w:rsidRPr="00531283">
        <w:rPr>
          <w:rFonts w:asciiTheme="minorHAnsi" w:eastAsia="Georgia" w:hAnsiTheme="minorHAnsi" w:cstheme="minorHAnsi"/>
          <w:b/>
          <w:color w:val="231F20"/>
          <w:spacing w:val="-14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b/>
          <w:color w:val="231F20"/>
          <w:w w:val="99"/>
          <w:sz w:val="22"/>
          <w:szCs w:val="22"/>
        </w:rPr>
        <w:t>CONT</w:t>
      </w:r>
      <w:r w:rsidRPr="00531283">
        <w:rPr>
          <w:rFonts w:asciiTheme="minorHAnsi" w:eastAsia="Georgia" w:hAnsiTheme="minorHAnsi" w:cstheme="minorHAnsi"/>
          <w:b/>
          <w:color w:val="231F20"/>
          <w:spacing w:val="1"/>
          <w:w w:val="99"/>
          <w:sz w:val="22"/>
          <w:szCs w:val="22"/>
        </w:rPr>
        <w:t>I</w:t>
      </w:r>
      <w:r w:rsidRPr="00531283">
        <w:rPr>
          <w:rFonts w:asciiTheme="minorHAnsi" w:eastAsia="Georgia" w:hAnsiTheme="minorHAnsi" w:cstheme="minorHAnsi"/>
          <w:b/>
          <w:color w:val="231F20"/>
          <w:w w:val="99"/>
          <w:sz w:val="22"/>
          <w:szCs w:val="22"/>
        </w:rPr>
        <w:t>NUED</w:t>
      </w:r>
    </w:p>
    <w:p w14:paraId="16D4A8C9" w14:textId="77777777" w:rsidR="00122E62" w:rsidRPr="00531283" w:rsidRDefault="00122E62" w:rsidP="00531283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775BE967" w14:textId="77777777" w:rsidR="00122E62" w:rsidRPr="00531283" w:rsidRDefault="00531283" w:rsidP="00531283">
      <w:pPr>
        <w:ind w:left="104"/>
        <w:rPr>
          <w:rFonts w:asciiTheme="minorHAnsi" w:eastAsia="Georgia" w:hAnsiTheme="minorHAnsi" w:cstheme="minorHAnsi"/>
          <w:sz w:val="22"/>
          <w:szCs w:val="22"/>
        </w:rPr>
      </w:pPr>
      <w:r w:rsidRPr="00531283">
        <w:rPr>
          <w:rFonts w:asciiTheme="minorHAnsi" w:eastAsia="Georgia" w:hAnsiTheme="minorHAnsi" w:cstheme="minorHAnsi"/>
          <w:b/>
          <w:color w:val="231F20"/>
          <w:spacing w:val="1"/>
          <w:sz w:val="22"/>
          <w:szCs w:val="22"/>
        </w:rPr>
        <w:t>C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</w:rPr>
        <w:t>ONFIDENT</w:t>
      </w:r>
      <w:r w:rsidRPr="00531283">
        <w:rPr>
          <w:rFonts w:asciiTheme="minorHAnsi" w:eastAsia="Georgia" w:hAnsiTheme="minorHAnsi" w:cstheme="minorHAnsi"/>
          <w:b/>
          <w:color w:val="231F20"/>
          <w:spacing w:val="1"/>
          <w:sz w:val="22"/>
          <w:szCs w:val="22"/>
        </w:rPr>
        <w:t>I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</w:rPr>
        <w:t>AL,</w:t>
      </w:r>
      <w:r w:rsidRPr="00531283">
        <w:rPr>
          <w:rFonts w:asciiTheme="minorHAnsi" w:eastAsia="Georgia" w:hAnsiTheme="minorHAnsi" w:cstheme="minorHAnsi"/>
          <w:b/>
          <w:color w:val="231F20"/>
          <w:spacing w:val="-17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Domini</w:t>
      </w:r>
      <w:r w:rsidRPr="00531283">
        <w:rPr>
          <w:rFonts w:asciiTheme="minorHAnsi" w:eastAsia="Georgia" w:hAnsiTheme="minorHAnsi" w:cstheme="minorHAnsi"/>
          <w:color w:val="231F20"/>
          <w:spacing w:val="3"/>
          <w:sz w:val="22"/>
          <w:szCs w:val="22"/>
        </w:rPr>
        <w:t>c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an</w:t>
      </w:r>
      <w:r w:rsidRPr="00531283">
        <w:rPr>
          <w:rFonts w:asciiTheme="minorHAnsi" w:eastAsia="Georgia" w:hAnsiTheme="minorHAnsi" w:cstheme="minorHAnsi"/>
          <w:color w:val="231F20"/>
          <w:spacing w:val="-9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pacing w:val="-1"/>
          <w:sz w:val="22"/>
          <w:szCs w:val="22"/>
        </w:rPr>
        <w:t>R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ep</w:t>
      </w:r>
      <w:r w:rsidRPr="00531283">
        <w:rPr>
          <w:rFonts w:asciiTheme="minorHAnsi" w:eastAsia="Georgia" w:hAnsiTheme="minorHAnsi" w:cstheme="minorHAnsi"/>
          <w:color w:val="231F20"/>
          <w:spacing w:val="1"/>
          <w:sz w:val="22"/>
          <w:szCs w:val="22"/>
        </w:rPr>
        <w:t>u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blic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 xml:space="preserve">                                                                                                                                </w:t>
      </w:r>
      <w:r w:rsidRPr="00531283">
        <w:rPr>
          <w:rFonts w:asciiTheme="minorHAnsi" w:eastAsia="Georgia" w:hAnsiTheme="minorHAnsi" w:cstheme="minorHAnsi"/>
          <w:color w:val="231F20"/>
          <w:spacing w:val="23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b/>
          <w:color w:val="231F20"/>
          <w:spacing w:val="1"/>
          <w:sz w:val="22"/>
          <w:szCs w:val="22"/>
        </w:rPr>
        <w:t>2</w:t>
      </w:r>
      <w:r w:rsidRPr="00531283">
        <w:rPr>
          <w:rFonts w:asciiTheme="minorHAnsi" w:eastAsia="Georgia" w:hAnsiTheme="minorHAnsi" w:cstheme="minorHAnsi"/>
          <w:b/>
          <w:color w:val="231F20"/>
          <w:spacing w:val="-1"/>
          <w:sz w:val="22"/>
          <w:szCs w:val="22"/>
        </w:rPr>
        <w:t>0</w:t>
      </w:r>
      <w:r w:rsidRPr="00531283">
        <w:rPr>
          <w:rFonts w:asciiTheme="minorHAnsi" w:eastAsia="Georgia" w:hAnsiTheme="minorHAnsi" w:cstheme="minorHAnsi"/>
          <w:b/>
          <w:color w:val="231F20"/>
          <w:spacing w:val="1"/>
          <w:sz w:val="22"/>
          <w:szCs w:val="22"/>
        </w:rPr>
        <w:t>0</w:t>
      </w:r>
      <w:r w:rsidRPr="00531283">
        <w:rPr>
          <w:rFonts w:asciiTheme="minorHAnsi" w:eastAsia="Georgia" w:hAnsiTheme="minorHAnsi" w:cstheme="minorHAnsi"/>
          <w:b/>
          <w:color w:val="231F20"/>
          <w:spacing w:val="-1"/>
          <w:sz w:val="22"/>
          <w:szCs w:val="22"/>
        </w:rPr>
        <w:t>3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</w:rPr>
        <w:t>-</w:t>
      </w:r>
      <w:r w:rsidRPr="00531283">
        <w:rPr>
          <w:rFonts w:asciiTheme="minorHAnsi" w:eastAsia="Georgia" w:hAnsiTheme="minorHAnsi" w:cstheme="minorHAnsi"/>
          <w:b/>
          <w:color w:val="231F20"/>
          <w:spacing w:val="-5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b/>
          <w:color w:val="231F20"/>
          <w:spacing w:val="1"/>
          <w:sz w:val="22"/>
          <w:szCs w:val="22"/>
        </w:rPr>
        <w:t>2</w:t>
      </w:r>
      <w:r w:rsidRPr="00531283">
        <w:rPr>
          <w:rFonts w:asciiTheme="minorHAnsi" w:eastAsia="Georgia" w:hAnsiTheme="minorHAnsi" w:cstheme="minorHAnsi"/>
          <w:b/>
          <w:color w:val="231F20"/>
          <w:spacing w:val="-1"/>
          <w:sz w:val="22"/>
          <w:szCs w:val="22"/>
        </w:rPr>
        <w:t>0</w:t>
      </w:r>
      <w:r w:rsidRPr="00531283">
        <w:rPr>
          <w:rFonts w:asciiTheme="minorHAnsi" w:eastAsia="Georgia" w:hAnsiTheme="minorHAnsi" w:cstheme="minorHAnsi"/>
          <w:b/>
          <w:color w:val="231F20"/>
          <w:spacing w:val="1"/>
          <w:sz w:val="22"/>
          <w:szCs w:val="22"/>
        </w:rPr>
        <w:t>04</w:t>
      </w:r>
    </w:p>
    <w:p w14:paraId="1C161213" w14:textId="77777777" w:rsidR="00122E62" w:rsidRPr="00531283" w:rsidRDefault="00531283" w:rsidP="00531283">
      <w:pPr>
        <w:ind w:left="104"/>
        <w:rPr>
          <w:rFonts w:asciiTheme="minorHAnsi" w:eastAsia="Georgia" w:hAnsiTheme="minorHAnsi" w:cstheme="minorHAnsi"/>
          <w:sz w:val="22"/>
          <w:szCs w:val="22"/>
        </w:rPr>
      </w:pP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</w:rPr>
        <w:t>Independe</w:t>
      </w:r>
      <w:r w:rsidRPr="00531283">
        <w:rPr>
          <w:rFonts w:asciiTheme="minorHAnsi" w:eastAsia="Georgia" w:hAnsiTheme="minorHAnsi" w:cstheme="minorHAnsi"/>
          <w:b/>
          <w:color w:val="231F20"/>
          <w:spacing w:val="3"/>
          <w:sz w:val="22"/>
          <w:szCs w:val="22"/>
        </w:rPr>
        <w:t>n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</w:rPr>
        <w:t>t</w:t>
      </w:r>
      <w:r w:rsidRPr="00531283">
        <w:rPr>
          <w:rFonts w:asciiTheme="minorHAnsi" w:eastAsia="Georgia" w:hAnsiTheme="minorHAnsi" w:cstheme="minorHAnsi"/>
          <w:b/>
          <w:color w:val="231F20"/>
          <w:spacing w:val="-13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</w:rPr>
        <w:t>Cons</w:t>
      </w:r>
      <w:r w:rsidRPr="00531283">
        <w:rPr>
          <w:rFonts w:asciiTheme="minorHAnsi" w:eastAsia="Georgia" w:hAnsiTheme="minorHAnsi" w:cstheme="minorHAnsi"/>
          <w:b/>
          <w:color w:val="231F20"/>
          <w:spacing w:val="-1"/>
          <w:sz w:val="22"/>
          <w:szCs w:val="22"/>
        </w:rPr>
        <w:t>u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</w:rPr>
        <w:t>l</w:t>
      </w:r>
      <w:r w:rsidRPr="00531283">
        <w:rPr>
          <w:rFonts w:asciiTheme="minorHAnsi" w:eastAsia="Georgia" w:hAnsiTheme="minorHAnsi" w:cstheme="minorHAnsi"/>
          <w:b/>
          <w:color w:val="231F20"/>
          <w:spacing w:val="-1"/>
          <w:sz w:val="22"/>
          <w:szCs w:val="22"/>
        </w:rPr>
        <w:t>t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</w:rPr>
        <w:t>a</w:t>
      </w:r>
      <w:r w:rsidRPr="00531283">
        <w:rPr>
          <w:rFonts w:asciiTheme="minorHAnsi" w:eastAsia="Georgia" w:hAnsiTheme="minorHAnsi" w:cstheme="minorHAnsi"/>
          <w:b/>
          <w:color w:val="231F20"/>
          <w:spacing w:val="1"/>
          <w:sz w:val="22"/>
          <w:szCs w:val="22"/>
        </w:rPr>
        <w:t>nt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</w:rPr>
        <w:t>-</w:t>
      </w:r>
      <w:r w:rsidRPr="00531283">
        <w:rPr>
          <w:rFonts w:asciiTheme="minorHAnsi" w:eastAsia="Georgia" w:hAnsiTheme="minorHAnsi" w:cstheme="minorHAnsi"/>
          <w:b/>
          <w:color w:val="231F20"/>
          <w:spacing w:val="-8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</w:rPr>
        <w:t>Ri</w:t>
      </w:r>
      <w:r w:rsidRPr="00531283">
        <w:rPr>
          <w:rFonts w:asciiTheme="minorHAnsi" w:eastAsia="Georgia" w:hAnsiTheme="minorHAnsi" w:cstheme="minorHAnsi"/>
          <w:b/>
          <w:color w:val="231F20"/>
          <w:spacing w:val="1"/>
          <w:sz w:val="22"/>
          <w:szCs w:val="22"/>
        </w:rPr>
        <w:t>s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</w:rPr>
        <w:t>k</w:t>
      </w:r>
      <w:r w:rsidRPr="00531283">
        <w:rPr>
          <w:rFonts w:asciiTheme="minorHAnsi" w:eastAsia="Georgia" w:hAnsiTheme="minorHAnsi" w:cstheme="minorHAnsi"/>
          <w:b/>
          <w:color w:val="231F20"/>
          <w:spacing w:val="-4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</w:rPr>
        <w:t>&amp;</w:t>
      </w:r>
      <w:r w:rsidRPr="00531283">
        <w:rPr>
          <w:rFonts w:asciiTheme="minorHAnsi" w:eastAsia="Georgia" w:hAnsiTheme="minorHAnsi" w:cstheme="minorHAnsi"/>
          <w:b/>
          <w:color w:val="231F20"/>
          <w:spacing w:val="-2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</w:rPr>
        <w:t>Finance</w:t>
      </w:r>
    </w:p>
    <w:p w14:paraId="15C02DE9" w14:textId="77777777" w:rsidR="00122E62" w:rsidRPr="00531283" w:rsidRDefault="00122E62" w:rsidP="00531283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08ADF04E" w14:textId="77777777" w:rsidR="00122E62" w:rsidRPr="00531283" w:rsidRDefault="00531283" w:rsidP="00531283">
      <w:pPr>
        <w:ind w:left="104"/>
        <w:rPr>
          <w:rFonts w:asciiTheme="minorHAnsi" w:eastAsia="Georgia" w:hAnsiTheme="minorHAnsi" w:cstheme="minorHAnsi"/>
          <w:sz w:val="22"/>
          <w:szCs w:val="22"/>
        </w:rPr>
      </w:pP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Asses</w:t>
      </w:r>
      <w:r w:rsidRPr="00531283">
        <w:rPr>
          <w:rFonts w:asciiTheme="minorHAnsi" w:eastAsia="Georgia" w:hAnsiTheme="minorHAnsi" w:cstheme="minorHAnsi"/>
          <w:color w:val="231F20"/>
          <w:spacing w:val="2"/>
          <w:sz w:val="22"/>
          <w:szCs w:val="22"/>
        </w:rPr>
        <w:t>s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ed</w:t>
      </w:r>
      <w:r w:rsidRPr="00531283">
        <w:rPr>
          <w:rFonts w:asciiTheme="minorHAnsi" w:eastAsia="Georgia" w:hAnsiTheme="minorHAnsi" w:cstheme="minorHAnsi"/>
          <w:color w:val="231F20"/>
          <w:spacing w:val="19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and</w:t>
      </w:r>
      <w:r w:rsidRPr="00531283">
        <w:rPr>
          <w:rFonts w:asciiTheme="minorHAnsi" w:eastAsia="Georgia" w:hAnsiTheme="minorHAnsi" w:cstheme="minorHAnsi"/>
          <w:color w:val="231F20"/>
          <w:spacing w:val="26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c</w:t>
      </w:r>
      <w:r w:rsidRPr="00531283">
        <w:rPr>
          <w:rFonts w:asciiTheme="minorHAnsi" w:eastAsia="Georgia" w:hAnsiTheme="minorHAnsi" w:cstheme="minorHAnsi"/>
          <w:color w:val="231F20"/>
          <w:spacing w:val="1"/>
          <w:sz w:val="22"/>
          <w:szCs w:val="22"/>
        </w:rPr>
        <w:t>o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nsoli</w:t>
      </w:r>
      <w:r w:rsidRPr="00531283">
        <w:rPr>
          <w:rFonts w:asciiTheme="minorHAnsi" w:eastAsia="Georgia" w:hAnsiTheme="minorHAnsi" w:cstheme="minorHAnsi"/>
          <w:color w:val="231F20"/>
          <w:spacing w:val="-1"/>
          <w:sz w:val="22"/>
          <w:szCs w:val="22"/>
        </w:rPr>
        <w:t>d</w:t>
      </w:r>
      <w:r w:rsidRPr="00531283">
        <w:rPr>
          <w:rFonts w:asciiTheme="minorHAnsi" w:eastAsia="Georgia" w:hAnsiTheme="minorHAnsi" w:cstheme="minorHAnsi"/>
          <w:color w:val="231F20"/>
          <w:spacing w:val="2"/>
          <w:sz w:val="22"/>
          <w:szCs w:val="22"/>
        </w:rPr>
        <w:t>a</w:t>
      </w:r>
      <w:r w:rsidRPr="00531283">
        <w:rPr>
          <w:rFonts w:asciiTheme="minorHAnsi" w:eastAsia="Georgia" w:hAnsiTheme="minorHAnsi" w:cstheme="minorHAnsi"/>
          <w:color w:val="231F20"/>
          <w:spacing w:val="-1"/>
          <w:sz w:val="22"/>
          <w:szCs w:val="22"/>
        </w:rPr>
        <w:t>t</w:t>
      </w:r>
      <w:r w:rsidRPr="00531283">
        <w:rPr>
          <w:rFonts w:asciiTheme="minorHAnsi" w:eastAsia="Georgia" w:hAnsiTheme="minorHAnsi" w:cstheme="minorHAnsi"/>
          <w:color w:val="231F20"/>
          <w:spacing w:val="2"/>
          <w:sz w:val="22"/>
          <w:szCs w:val="22"/>
        </w:rPr>
        <w:t>e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d</w:t>
      </w:r>
      <w:r w:rsidRPr="00531283">
        <w:rPr>
          <w:rFonts w:asciiTheme="minorHAnsi" w:eastAsia="Georgia" w:hAnsiTheme="minorHAnsi" w:cstheme="minorHAnsi"/>
          <w:color w:val="231F20"/>
          <w:spacing w:val="17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pacing w:val="2"/>
          <w:sz w:val="22"/>
          <w:szCs w:val="22"/>
        </w:rPr>
        <w:t>t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he</w:t>
      </w:r>
      <w:r w:rsidRPr="00531283">
        <w:rPr>
          <w:rFonts w:asciiTheme="minorHAnsi" w:eastAsia="Georgia" w:hAnsiTheme="minorHAnsi" w:cstheme="minorHAnsi"/>
          <w:color w:val="231F20"/>
          <w:spacing w:val="26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Bank</w:t>
      </w:r>
      <w:r w:rsidRPr="00531283">
        <w:rPr>
          <w:rFonts w:asciiTheme="minorHAnsi" w:eastAsia="Georgia" w:hAnsiTheme="minorHAnsi" w:cstheme="minorHAnsi"/>
          <w:color w:val="231F20"/>
          <w:spacing w:val="24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a</w:t>
      </w:r>
      <w:r w:rsidRPr="00531283">
        <w:rPr>
          <w:rFonts w:asciiTheme="minorHAnsi" w:eastAsia="Georgia" w:hAnsiTheme="minorHAnsi" w:cstheme="minorHAnsi"/>
          <w:color w:val="231F20"/>
          <w:spacing w:val="2"/>
          <w:sz w:val="22"/>
          <w:szCs w:val="22"/>
        </w:rPr>
        <w:t>n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d</w:t>
      </w:r>
      <w:r w:rsidRPr="00531283">
        <w:rPr>
          <w:rFonts w:asciiTheme="minorHAnsi" w:eastAsia="Georgia" w:hAnsiTheme="minorHAnsi" w:cstheme="minorHAnsi"/>
          <w:color w:val="231F20"/>
          <w:spacing w:val="25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P</w:t>
      </w:r>
      <w:r w:rsidRPr="00531283">
        <w:rPr>
          <w:rFonts w:asciiTheme="minorHAnsi" w:eastAsia="Georgia" w:hAnsiTheme="minorHAnsi" w:cstheme="minorHAnsi"/>
          <w:color w:val="231F20"/>
          <w:spacing w:val="-1"/>
          <w:sz w:val="22"/>
          <w:szCs w:val="22"/>
        </w:rPr>
        <w:t>e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ns</w:t>
      </w:r>
      <w:r w:rsidRPr="00531283">
        <w:rPr>
          <w:rFonts w:asciiTheme="minorHAnsi" w:eastAsia="Georgia" w:hAnsiTheme="minorHAnsi" w:cstheme="minorHAnsi"/>
          <w:color w:val="231F20"/>
          <w:spacing w:val="-1"/>
          <w:sz w:val="22"/>
          <w:szCs w:val="22"/>
        </w:rPr>
        <w:t>i</w:t>
      </w:r>
      <w:r w:rsidRPr="00531283">
        <w:rPr>
          <w:rFonts w:asciiTheme="minorHAnsi" w:eastAsia="Georgia" w:hAnsiTheme="minorHAnsi" w:cstheme="minorHAnsi"/>
          <w:color w:val="231F20"/>
          <w:spacing w:val="1"/>
          <w:sz w:val="22"/>
          <w:szCs w:val="22"/>
        </w:rPr>
        <w:t>o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n</w:t>
      </w:r>
      <w:r w:rsidRPr="00531283">
        <w:rPr>
          <w:rFonts w:asciiTheme="minorHAnsi" w:eastAsia="Georgia" w:hAnsiTheme="minorHAnsi" w:cstheme="minorHAnsi"/>
          <w:color w:val="231F20"/>
          <w:spacing w:val="22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F</w:t>
      </w:r>
      <w:r w:rsidRPr="00531283">
        <w:rPr>
          <w:rFonts w:asciiTheme="minorHAnsi" w:eastAsia="Georgia" w:hAnsiTheme="minorHAnsi" w:cstheme="minorHAnsi"/>
          <w:color w:val="231F20"/>
          <w:spacing w:val="-1"/>
          <w:sz w:val="22"/>
          <w:szCs w:val="22"/>
        </w:rPr>
        <w:t>u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n</w:t>
      </w:r>
      <w:r w:rsidRPr="00531283">
        <w:rPr>
          <w:rFonts w:asciiTheme="minorHAnsi" w:eastAsia="Georgia" w:hAnsiTheme="minorHAnsi" w:cstheme="minorHAnsi"/>
          <w:color w:val="231F20"/>
          <w:spacing w:val="-1"/>
          <w:sz w:val="22"/>
          <w:szCs w:val="22"/>
        </w:rPr>
        <w:t>d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s</w:t>
      </w:r>
      <w:r w:rsidRPr="00531283">
        <w:rPr>
          <w:rFonts w:asciiTheme="minorHAnsi" w:eastAsia="Georgia" w:hAnsiTheme="minorHAnsi" w:cstheme="minorHAnsi"/>
          <w:color w:val="231F20"/>
          <w:spacing w:val="25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A</w:t>
      </w:r>
      <w:r w:rsidRPr="00531283">
        <w:rPr>
          <w:rFonts w:asciiTheme="minorHAnsi" w:eastAsia="Georgia" w:hAnsiTheme="minorHAnsi" w:cstheme="minorHAnsi"/>
          <w:color w:val="231F20"/>
          <w:spacing w:val="-1"/>
          <w:sz w:val="22"/>
          <w:szCs w:val="22"/>
        </w:rPr>
        <w:t>ut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ho</w:t>
      </w:r>
      <w:r w:rsidRPr="00531283">
        <w:rPr>
          <w:rFonts w:asciiTheme="minorHAnsi" w:eastAsia="Georgia" w:hAnsiTheme="minorHAnsi" w:cstheme="minorHAnsi"/>
          <w:color w:val="231F20"/>
          <w:spacing w:val="-1"/>
          <w:sz w:val="22"/>
          <w:szCs w:val="22"/>
        </w:rPr>
        <w:t>r</w:t>
      </w:r>
      <w:r w:rsidRPr="00531283">
        <w:rPr>
          <w:rFonts w:asciiTheme="minorHAnsi" w:eastAsia="Georgia" w:hAnsiTheme="minorHAnsi" w:cstheme="minorHAnsi"/>
          <w:color w:val="231F20"/>
          <w:spacing w:val="2"/>
          <w:sz w:val="22"/>
          <w:szCs w:val="22"/>
        </w:rPr>
        <w:t>i</w:t>
      </w:r>
      <w:r w:rsidRPr="00531283">
        <w:rPr>
          <w:rFonts w:asciiTheme="minorHAnsi" w:eastAsia="Georgia" w:hAnsiTheme="minorHAnsi" w:cstheme="minorHAnsi"/>
          <w:color w:val="231F20"/>
          <w:spacing w:val="-1"/>
          <w:sz w:val="22"/>
          <w:szCs w:val="22"/>
        </w:rPr>
        <w:t>t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i</w:t>
      </w:r>
      <w:r w:rsidRPr="00531283">
        <w:rPr>
          <w:rFonts w:asciiTheme="minorHAnsi" w:eastAsia="Georgia" w:hAnsiTheme="minorHAnsi" w:cstheme="minorHAnsi"/>
          <w:color w:val="231F20"/>
          <w:spacing w:val="-1"/>
          <w:sz w:val="22"/>
          <w:szCs w:val="22"/>
        </w:rPr>
        <w:t>e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s</w:t>
      </w:r>
      <w:r w:rsidRPr="00531283">
        <w:rPr>
          <w:rFonts w:asciiTheme="minorHAnsi" w:eastAsia="Georgia" w:hAnsiTheme="minorHAnsi" w:cstheme="minorHAnsi"/>
          <w:color w:val="231F20"/>
          <w:spacing w:val="19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for</w:t>
      </w:r>
      <w:r w:rsidRPr="00531283">
        <w:rPr>
          <w:rFonts w:asciiTheme="minorHAnsi" w:eastAsia="Georgia" w:hAnsiTheme="minorHAnsi" w:cstheme="minorHAnsi"/>
          <w:color w:val="231F20"/>
          <w:spacing w:val="28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the</w:t>
      </w:r>
      <w:r w:rsidRPr="00531283">
        <w:rPr>
          <w:rFonts w:asciiTheme="minorHAnsi" w:eastAsia="Georgia" w:hAnsiTheme="minorHAnsi" w:cstheme="minorHAnsi"/>
          <w:color w:val="231F20"/>
          <w:spacing w:val="25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Domin</w:t>
      </w:r>
      <w:r w:rsidRPr="00531283">
        <w:rPr>
          <w:rFonts w:asciiTheme="minorHAnsi" w:eastAsia="Georgia" w:hAnsiTheme="minorHAnsi" w:cstheme="minorHAnsi"/>
          <w:color w:val="231F20"/>
          <w:spacing w:val="2"/>
          <w:sz w:val="22"/>
          <w:szCs w:val="22"/>
        </w:rPr>
        <w:t>i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can</w:t>
      </w:r>
      <w:r w:rsidRPr="00531283">
        <w:rPr>
          <w:rFonts w:asciiTheme="minorHAnsi" w:eastAsia="Georgia" w:hAnsiTheme="minorHAnsi" w:cstheme="minorHAnsi"/>
          <w:color w:val="231F20"/>
          <w:spacing w:val="18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pacing w:val="-1"/>
          <w:sz w:val="22"/>
          <w:szCs w:val="22"/>
        </w:rPr>
        <w:t>R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ep</w:t>
      </w:r>
      <w:r w:rsidRPr="00531283">
        <w:rPr>
          <w:rFonts w:asciiTheme="minorHAnsi" w:eastAsia="Georgia" w:hAnsiTheme="minorHAnsi" w:cstheme="minorHAnsi"/>
          <w:color w:val="231F20"/>
          <w:spacing w:val="2"/>
          <w:sz w:val="22"/>
          <w:szCs w:val="22"/>
        </w:rPr>
        <w:t>u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blic</w:t>
      </w:r>
      <w:r w:rsidRPr="00531283">
        <w:rPr>
          <w:rFonts w:asciiTheme="minorHAnsi" w:eastAsia="Georgia" w:hAnsiTheme="minorHAnsi" w:cstheme="minorHAnsi"/>
          <w:color w:val="231F20"/>
          <w:spacing w:val="21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and</w:t>
      </w:r>
      <w:r w:rsidRPr="00531283">
        <w:rPr>
          <w:rFonts w:asciiTheme="minorHAnsi" w:eastAsia="Georgia" w:hAnsiTheme="minorHAnsi" w:cstheme="minorHAnsi"/>
          <w:color w:val="231F20"/>
          <w:spacing w:val="26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Pana</w:t>
      </w:r>
      <w:r w:rsidRPr="00531283">
        <w:rPr>
          <w:rFonts w:asciiTheme="minorHAnsi" w:eastAsia="Georgia" w:hAnsiTheme="minorHAnsi" w:cstheme="minorHAnsi"/>
          <w:color w:val="231F20"/>
          <w:spacing w:val="1"/>
          <w:sz w:val="22"/>
          <w:szCs w:val="22"/>
        </w:rPr>
        <w:t>m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a</w:t>
      </w:r>
      <w:r w:rsidRPr="00531283">
        <w:rPr>
          <w:rFonts w:asciiTheme="minorHAnsi" w:eastAsia="Georgia" w:hAnsiTheme="minorHAnsi" w:cstheme="minorHAnsi"/>
          <w:color w:val="231F20"/>
          <w:spacing w:val="22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pacing w:val="1"/>
          <w:sz w:val="22"/>
          <w:szCs w:val="22"/>
        </w:rPr>
        <w:t>un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der</w:t>
      </w:r>
      <w:r w:rsidRPr="00531283">
        <w:rPr>
          <w:rFonts w:asciiTheme="minorHAnsi" w:eastAsia="Georgia" w:hAnsiTheme="minorHAnsi" w:cstheme="minorHAnsi"/>
          <w:color w:val="231F20"/>
          <w:spacing w:val="22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IDB</w:t>
      </w:r>
    </w:p>
    <w:p w14:paraId="13E89DB5" w14:textId="77777777" w:rsidR="00122E62" w:rsidRPr="00531283" w:rsidRDefault="00531283" w:rsidP="00531283">
      <w:pPr>
        <w:ind w:left="104"/>
        <w:rPr>
          <w:rFonts w:asciiTheme="minorHAnsi" w:eastAsia="Georgia" w:hAnsiTheme="minorHAnsi" w:cstheme="minorHAnsi"/>
          <w:sz w:val="22"/>
          <w:szCs w:val="22"/>
        </w:rPr>
      </w:pP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p</w:t>
      </w:r>
      <w:r w:rsidRPr="00531283">
        <w:rPr>
          <w:rFonts w:asciiTheme="minorHAnsi" w:eastAsia="Georgia" w:hAnsiTheme="minorHAnsi" w:cstheme="minorHAnsi"/>
          <w:color w:val="231F20"/>
          <w:spacing w:val="-1"/>
          <w:sz w:val="22"/>
          <w:szCs w:val="22"/>
        </w:rPr>
        <w:t>r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oject.</w:t>
      </w:r>
      <w:r w:rsidRPr="00531283">
        <w:rPr>
          <w:rFonts w:asciiTheme="minorHAnsi" w:eastAsia="Georgia" w:hAnsiTheme="minorHAnsi" w:cstheme="minorHAnsi"/>
          <w:color w:val="231F20"/>
          <w:spacing w:val="3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S</w:t>
      </w:r>
      <w:r w:rsidRPr="00531283">
        <w:rPr>
          <w:rFonts w:asciiTheme="minorHAnsi" w:eastAsia="Georgia" w:hAnsiTheme="minorHAnsi" w:cstheme="minorHAnsi"/>
          <w:color w:val="231F20"/>
          <w:spacing w:val="2"/>
          <w:sz w:val="22"/>
          <w:szCs w:val="22"/>
        </w:rPr>
        <w:t>t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reamlined</w:t>
      </w:r>
      <w:r w:rsidRPr="00531283">
        <w:rPr>
          <w:rFonts w:asciiTheme="minorHAnsi" w:eastAsia="Georgia" w:hAnsiTheme="minorHAnsi" w:cstheme="minorHAnsi"/>
          <w:color w:val="231F20"/>
          <w:spacing w:val="-10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op</w:t>
      </w:r>
      <w:r w:rsidRPr="00531283">
        <w:rPr>
          <w:rFonts w:asciiTheme="minorHAnsi" w:eastAsia="Georgia" w:hAnsiTheme="minorHAnsi" w:cstheme="minorHAnsi"/>
          <w:color w:val="231F20"/>
          <w:spacing w:val="2"/>
          <w:sz w:val="22"/>
          <w:szCs w:val="22"/>
        </w:rPr>
        <w:t>e</w:t>
      </w:r>
      <w:r w:rsidRPr="00531283">
        <w:rPr>
          <w:rFonts w:asciiTheme="minorHAnsi" w:eastAsia="Georgia" w:hAnsiTheme="minorHAnsi" w:cstheme="minorHAnsi"/>
          <w:color w:val="231F20"/>
          <w:spacing w:val="-1"/>
          <w:sz w:val="22"/>
          <w:szCs w:val="22"/>
        </w:rPr>
        <w:t>r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at</w:t>
      </w:r>
      <w:r w:rsidRPr="00531283">
        <w:rPr>
          <w:rFonts w:asciiTheme="minorHAnsi" w:eastAsia="Georgia" w:hAnsiTheme="minorHAnsi" w:cstheme="minorHAnsi"/>
          <w:color w:val="231F20"/>
          <w:spacing w:val="2"/>
          <w:sz w:val="22"/>
          <w:szCs w:val="22"/>
        </w:rPr>
        <w:t>i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ng</w:t>
      </w:r>
      <w:r w:rsidRPr="00531283">
        <w:rPr>
          <w:rFonts w:asciiTheme="minorHAnsi" w:eastAsia="Georgia" w:hAnsiTheme="minorHAnsi" w:cstheme="minorHAnsi"/>
          <w:color w:val="231F20"/>
          <w:spacing w:val="-7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infrastruc</w:t>
      </w:r>
      <w:r w:rsidRPr="00531283">
        <w:rPr>
          <w:rFonts w:asciiTheme="minorHAnsi" w:eastAsia="Georgia" w:hAnsiTheme="minorHAnsi" w:cstheme="minorHAnsi"/>
          <w:color w:val="231F20"/>
          <w:spacing w:val="2"/>
          <w:sz w:val="22"/>
          <w:szCs w:val="22"/>
        </w:rPr>
        <w:t>t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ure</w:t>
      </w:r>
      <w:r w:rsidRPr="00531283">
        <w:rPr>
          <w:rFonts w:asciiTheme="minorHAnsi" w:eastAsia="Georgia" w:hAnsiTheme="minorHAnsi" w:cstheme="minorHAnsi"/>
          <w:color w:val="231F20"/>
          <w:spacing w:val="-11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consoli</w:t>
      </w:r>
      <w:r w:rsidRPr="00531283">
        <w:rPr>
          <w:rFonts w:asciiTheme="minorHAnsi" w:eastAsia="Georgia" w:hAnsiTheme="minorHAnsi" w:cstheme="minorHAnsi"/>
          <w:color w:val="231F20"/>
          <w:spacing w:val="-1"/>
          <w:sz w:val="22"/>
          <w:szCs w:val="22"/>
        </w:rPr>
        <w:t>d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at</w:t>
      </w:r>
      <w:r w:rsidRPr="00531283">
        <w:rPr>
          <w:rFonts w:asciiTheme="minorHAnsi" w:eastAsia="Georgia" w:hAnsiTheme="minorHAnsi" w:cstheme="minorHAnsi"/>
          <w:color w:val="231F20"/>
          <w:spacing w:val="2"/>
          <w:sz w:val="22"/>
          <w:szCs w:val="22"/>
        </w:rPr>
        <w:t>i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ng</w:t>
      </w:r>
      <w:r w:rsidRPr="00531283">
        <w:rPr>
          <w:rFonts w:asciiTheme="minorHAnsi" w:eastAsia="Georgia" w:hAnsiTheme="minorHAnsi" w:cstheme="minorHAnsi"/>
          <w:color w:val="231F20"/>
          <w:spacing w:val="-8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and</w:t>
      </w:r>
      <w:r w:rsidRPr="00531283">
        <w:rPr>
          <w:rFonts w:asciiTheme="minorHAnsi" w:eastAsia="Georgia" w:hAnsiTheme="minorHAnsi" w:cstheme="minorHAnsi"/>
          <w:color w:val="231F20"/>
          <w:spacing w:val="-3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st</w:t>
      </w:r>
      <w:r w:rsidRPr="00531283">
        <w:rPr>
          <w:rFonts w:asciiTheme="minorHAnsi" w:eastAsia="Georgia" w:hAnsiTheme="minorHAnsi" w:cstheme="minorHAnsi"/>
          <w:color w:val="231F20"/>
          <w:spacing w:val="1"/>
          <w:sz w:val="22"/>
          <w:szCs w:val="22"/>
        </w:rPr>
        <w:t>r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engtheni</w:t>
      </w:r>
      <w:r w:rsidRPr="00531283">
        <w:rPr>
          <w:rFonts w:asciiTheme="minorHAnsi" w:eastAsia="Georgia" w:hAnsiTheme="minorHAnsi" w:cstheme="minorHAnsi"/>
          <w:color w:val="231F20"/>
          <w:spacing w:val="3"/>
          <w:sz w:val="22"/>
          <w:szCs w:val="22"/>
        </w:rPr>
        <w:t>n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g</w:t>
      </w:r>
      <w:r w:rsidRPr="00531283">
        <w:rPr>
          <w:rFonts w:asciiTheme="minorHAnsi" w:eastAsia="Georgia" w:hAnsiTheme="minorHAnsi" w:cstheme="minorHAnsi"/>
          <w:color w:val="231F20"/>
          <w:spacing w:val="-13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r</w:t>
      </w:r>
      <w:r w:rsidRPr="00531283">
        <w:rPr>
          <w:rFonts w:asciiTheme="minorHAnsi" w:eastAsia="Georgia" w:hAnsiTheme="minorHAnsi" w:cstheme="minorHAnsi"/>
          <w:color w:val="231F20"/>
          <w:spacing w:val="2"/>
          <w:sz w:val="22"/>
          <w:szCs w:val="22"/>
        </w:rPr>
        <w:t>e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g</w:t>
      </w:r>
      <w:r w:rsidRPr="00531283">
        <w:rPr>
          <w:rFonts w:asciiTheme="minorHAnsi" w:eastAsia="Georgia" w:hAnsiTheme="minorHAnsi" w:cstheme="minorHAnsi"/>
          <w:color w:val="231F20"/>
          <w:spacing w:val="-2"/>
          <w:sz w:val="22"/>
          <w:szCs w:val="22"/>
        </w:rPr>
        <w:t>u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la</w:t>
      </w:r>
      <w:r w:rsidRPr="00531283">
        <w:rPr>
          <w:rFonts w:asciiTheme="minorHAnsi" w:eastAsia="Georgia" w:hAnsiTheme="minorHAnsi" w:cstheme="minorHAnsi"/>
          <w:color w:val="231F20"/>
          <w:spacing w:val="2"/>
          <w:sz w:val="22"/>
          <w:szCs w:val="22"/>
        </w:rPr>
        <w:t>to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ry,</w:t>
      </w:r>
      <w:r w:rsidRPr="00531283">
        <w:rPr>
          <w:rFonts w:asciiTheme="minorHAnsi" w:eastAsia="Georgia" w:hAnsiTheme="minorHAnsi" w:cstheme="minorHAnsi"/>
          <w:color w:val="231F20"/>
          <w:spacing w:val="-9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ri</w:t>
      </w:r>
      <w:r w:rsidRPr="00531283">
        <w:rPr>
          <w:rFonts w:asciiTheme="minorHAnsi" w:eastAsia="Georgia" w:hAnsiTheme="minorHAnsi" w:cstheme="minorHAnsi"/>
          <w:color w:val="231F20"/>
          <w:spacing w:val="2"/>
          <w:sz w:val="22"/>
          <w:szCs w:val="22"/>
        </w:rPr>
        <w:t>s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k</w:t>
      </w:r>
      <w:r w:rsidRPr="00531283">
        <w:rPr>
          <w:rFonts w:asciiTheme="minorHAnsi" w:eastAsia="Georgia" w:hAnsiTheme="minorHAnsi" w:cstheme="minorHAnsi"/>
          <w:color w:val="231F20"/>
          <w:spacing w:val="-4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management,</w:t>
      </w:r>
      <w:r w:rsidRPr="00531283">
        <w:rPr>
          <w:rFonts w:asciiTheme="minorHAnsi" w:eastAsia="Georgia" w:hAnsiTheme="minorHAnsi" w:cstheme="minorHAnsi"/>
          <w:color w:val="231F20"/>
          <w:spacing w:val="-11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o</w:t>
      </w:r>
      <w:r w:rsidRPr="00531283">
        <w:rPr>
          <w:rFonts w:asciiTheme="minorHAnsi" w:eastAsia="Georgia" w:hAnsiTheme="minorHAnsi" w:cstheme="minorHAnsi"/>
          <w:color w:val="231F20"/>
          <w:spacing w:val="2"/>
          <w:sz w:val="22"/>
          <w:szCs w:val="22"/>
        </w:rPr>
        <w:t>p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e</w:t>
      </w:r>
      <w:r w:rsidRPr="00531283">
        <w:rPr>
          <w:rFonts w:asciiTheme="minorHAnsi" w:eastAsia="Georgia" w:hAnsiTheme="minorHAnsi" w:cstheme="minorHAnsi"/>
          <w:color w:val="231F20"/>
          <w:spacing w:val="-1"/>
          <w:sz w:val="22"/>
          <w:szCs w:val="22"/>
        </w:rPr>
        <w:t>r</w:t>
      </w:r>
      <w:r w:rsidRPr="00531283">
        <w:rPr>
          <w:rFonts w:asciiTheme="minorHAnsi" w:eastAsia="Georgia" w:hAnsiTheme="minorHAnsi" w:cstheme="minorHAnsi"/>
          <w:color w:val="231F20"/>
          <w:spacing w:val="3"/>
          <w:sz w:val="22"/>
          <w:szCs w:val="22"/>
        </w:rPr>
        <w:t>a</w:t>
      </w:r>
      <w:r w:rsidRPr="00531283">
        <w:rPr>
          <w:rFonts w:asciiTheme="minorHAnsi" w:eastAsia="Georgia" w:hAnsiTheme="minorHAnsi" w:cstheme="minorHAnsi"/>
          <w:color w:val="231F20"/>
          <w:spacing w:val="-1"/>
          <w:sz w:val="22"/>
          <w:szCs w:val="22"/>
        </w:rPr>
        <w:t>t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ional</w:t>
      </w:r>
      <w:r w:rsidRPr="00531283">
        <w:rPr>
          <w:rFonts w:asciiTheme="minorHAnsi" w:eastAsia="Georgia" w:hAnsiTheme="minorHAnsi" w:cstheme="minorHAnsi"/>
          <w:color w:val="231F20"/>
          <w:spacing w:val="-9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and</w:t>
      </w:r>
    </w:p>
    <w:p w14:paraId="5DF6D329" w14:textId="77777777" w:rsidR="00122E62" w:rsidRPr="00531283" w:rsidRDefault="00122E62" w:rsidP="00531283">
      <w:pPr>
        <w:spacing w:before="19"/>
        <w:rPr>
          <w:rFonts w:asciiTheme="minorHAnsi" w:hAnsiTheme="minorHAnsi" w:cstheme="minorHAnsi"/>
          <w:sz w:val="22"/>
          <w:szCs w:val="22"/>
        </w:rPr>
      </w:pPr>
    </w:p>
    <w:p w14:paraId="610FC4C1" w14:textId="77777777" w:rsidR="00122E62" w:rsidRPr="00531283" w:rsidRDefault="00531283" w:rsidP="00531283">
      <w:pPr>
        <w:ind w:left="104" w:right="68"/>
        <w:rPr>
          <w:rFonts w:asciiTheme="minorHAnsi" w:eastAsia="Georgia" w:hAnsiTheme="minorHAnsi" w:cstheme="minorHAnsi"/>
          <w:sz w:val="22"/>
          <w:szCs w:val="22"/>
        </w:rPr>
      </w:pP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performance</w:t>
      </w:r>
      <w:r w:rsidRPr="00531283">
        <w:rPr>
          <w:rFonts w:asciiTheme="minorHAnsi" w:eastAsia="Georgia" w:hAnsiTheme="minorHAnsi" w:cstheme="minorHAnsi"/>
          <w:color w:val="231F20"/>
          <w:spacing w:val="18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p</w:t>
      </w:r>
      <w:r w:rsidRPr="00531283">
        <w:rPr>
          <w:rFonts w:asciiTheme="minorHAnsi" w:eastAsia="Georgia" w:hAnsiTheme="minorHAnsi" w:cstheme="minorHAnsi"/>
          <w:color w:val="231F20"/>
          <w:spacing w:val="-1"/>
          <w:sz w:val="22"/>
          <w:szCs w:val="22"/>
        </w:rPr>
        <w:t>r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ocesse</w:t>
      </w:r>
      <w:r w:rsidRPr="00531283">
        <w:rPr>
          <w:rFonts w:asciiTheme="minorHAnsi" w:eastAsia="Georgia" w:hAnsiTheme="minorHAnsi" w:cstheme="minorHAnsi"/>
          <w:color w:val="231F20"/>
          <w:spacing w:val="2"/>
          <w:sz w:val="22"/>
          <w:szCs w:val="22"/>
        </w:rPr>
        <w:t>s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.</w:t>
      </w:r>
      <w:r w:rsidRPr="00531283">
        <w:rPr>
          <w:rFonts w:asciiTheme="minorHAnsi" w:eastAsia="Georgia" w:hAnsiTheme="minorHAnsi" w:cstheme="minorHAnsi"/>
          <w:color w:val="231F20"/>
          <w:spacing w:val="21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Or</w:t>
      </w:r>
      <w:r w:rsidRPr="00531283">
        <w:rPr>
          <w:rFonts w:asciiTheme="minorHAnsi" w:eastAsia="Georgia" w:hAnsiTheme="minorHAnsi" w:cstheme="minorHAnsi"/>
          <w:color w:val="231F20"/>
          <w:spacing w:val="2"/>
          <w:sz w:val="22"/>
          <w:szCs w:val="22"/>
        </w:rPr>
        <w:t>c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hestr</w:t>
      </w:r>
      <w:r w:rsidRPr="00531283">
        <w:rPr>
          <w:rFonts w:asciiTheme="minorHAnsi" w:eastAsia="Georgia" w:hAnsiTheme="minorHAnsi" w:cstheme="minorHAnsi"/>
          <w:color w:val="231F20"/>
          <w:spacing w:val="3"/>
          <w:sz w:val="22"/>
          <w:szCs w:val="22"/>
        </w:rPr>
        <w:t>a</w:t>
      </w:r>
      <w:r w:rsidRPr="00531283">
        <w:rPr>
          <w:rFonts w:asciiTheme="minorHAnsi" w:eastAsia="Georgia" w:hAnsiTheme="minorHAnsi" w:cstheme="minorHAnsi"/>
          <w:color w:val="231F20"/>
          <w:spacing w:val="-1"/>
          <w:sz w:val="22"/>
          <w:szCs w:val="22"/>
        </w:rPr>
        <w:t>t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ed</w:t>
      </w:r>
      <w:r w:rsidRPr="00531283">
        <w:rPr>
          <w:rFonts w:asciiTheme="minorHAnsi" w:eastAsia="Georgia" w:hAnsiTheme="minorHAnsi" w:cstheme="minorHAnsi"/>
          <w:color w:val="231F20"/>
          <w:spacing w:val="16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c</w:t>
      </w:r>
      <w:r w:rsidRPr="00531283">
        <w:rPr>
          <w:rFonts w:asciiTheme="minorHAnsi" w:eastAsia="Georgia" w:hAnsiTheme="minorHAnsi" w:cstheme="minorHAnsi"/>
          <w:color w:val="231F20"/>
          <w:spacing w:val="1"/>
          <w:sz w:val="22"/>
          <w:szCs w:val="22"/>
        </w:rPr>
        <w:t>o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m</w:t>
      </w:r>
      <w:r w:rsidRPr="00531283">
        <w:rPr>
          <w:rFonts w:asciiTheme="minorHAnsi" w:eastAsia="Georgia" w:hAnsiTheme="minorHAnsi" w:cstheme="minorHAnsi"/>
          <w:color w:val="231F20"/>
          <w:spacing w:val="3"/>
          <w:sz w:val="22"/>
          <w:szCs w:val="22"/>
        </w:rPr>
        <w:t>p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lex</w:t>
      </w:r>
      <w:r w:rsidRPr="00531283">
        <w:rPr>
          <w:rFonts w:asciiTheme="minorHAnsi" w:eastAsia="Georgia" w:hAnsiTheme="minorHAnsi" w:cstheme="minorHAnsi"/>
          <w:color w:val="231F20"/>
          <w:spacing w:val="21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due</w:t>
      </w:r>
      <w:r w:rsidRPr="00531283">
        <w:rPr>
          <w:rFonts w:asciiTheme="minorHAnsi" w:eastAsia="Georgia" w:hAnsiTheme="minorHAnsi" w:cstheme="minorHAnsi"/>
          <w:color w:val="231F20"/>
          <w:spacing w:val="25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dil</w:t>
      </w:r>
      <w:r w:rsidRPr="00531283">
        <w:rPr>
          <w:rFonts w:asciiTheme="minorHAnsi" w:eastAsia="Georgia" w:hAnsiTheme="minorHAnsi" w:cstheme="minorHAnsi"/>
          <w:color w:val="231F20"/>
          <w:spacing w:val="2"/>
          <w:sz w:val="22"/>
          <w:szCs w:val="22"/>
        </w:rPr>
        <w:t>ig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ence</w:t>
      </w:r>
      <w:r w:rsidRPr="00531283">
        <w:rPr>
          <w:rFonts w:asciiTheme="minorHAnsi" w:eastAsia="Georgia" w:hAnsiTheme="minorHAnsi" w:cstheme="minorHAnsi"/>
          <w:color w:val="231F20"/>
          <w:spacing w:val="20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revi</w:t>
      </w:r>
      <w:r w:rsidRPr="00531283">
        <w:rPr>
          <w:rFonts w:asciiTheme="minorHAnsi" w:eastAsia="Georgia" w:hAnsiTheme="minorHAnsi" w:cstheme="minorHAnsi"/>
          <w:color w:val="231F20"/>
          <w:spacing w:val="2"/>
          <w:sz w:val="22"/>
          <w:szCs w:val="22"/>
        </w:rPr>
        <w:t>e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ws</w:t>
      </w:r>
      <w:r w:rsidRPr="00531283">
        <w:rPr>
          <w:rFonts w:asciiTheme="minorHAnsi" w:eastAsia="Georgia" w:hAnsiTheme="minorHAnsi" w:cstheme="minorHAnsi"/>
          <w:color w:val="231F20"/>
          <w:spacing w:val="21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in</w:t>
      </w:r>
      <w:r w:rsidRPr="00531283">
        <w:rPr>
          <w:rFonts w:asciiTheme="minorHAnsi" w:eastAsia="Georgia" w:hAnsiTheme="minorHAnsi" w:cstheme="minorHAnsi"/>
          <w:color w:val="231F20"/>
          <w:spacing w:val="28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c</w:t>
      </w:r>
      <w:r w:rsidRPr="00531283">
        <w:rPr>
          <w:rFonts w:asciiTheme="minorHAnsi" w:eastAsia="Georgia" w:hAnsiTheme="minorHAnsi" w:cstheme="minorHAnsi"/>
          <w:color w:val="231F20"/>
          <w:spacing w:val="1"/>
          <w:sz w:val="22"/>
          <w:szCs w:val="22"/>
        </w:rPr>
        <w:t>o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operation</w:t>
      </w:r>
      <w:r w:rsidRPr="00531283">
        <w:rPr>
          <w:rFonts w:asciiTheme="minorHAnsi" w:eastAsia="Georgia" w:hAnsiTheme="minorHAnsi" w:cstheme="minorHAnsi"/>
          <w:color w:val="231F20"/>
          <w:spacing w:val="18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with</w:t>
      </w:r>
      <w:r w:rsidRPr="00531283">
        <w:rPr>
          <w:rFonts w:asciiTheme="minorHAnsi" w:eastAsia="Georgia" w:hAnsiTheme="minorHAnsi" w:cstheme="minorHAnsi"/>
          <w:color w:val="231F20"/>
          <w:spacing w:val="25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banks</w:t>
      </w:r>
      <w:r w:rsidRPr="00531283">
        <w:rPr>
          <w:rFonts w:asciiTheme="minorHAnsi" w:eastAsia="Georgia" w:hAnsiTheme="minorHAnsi" w:cstheme="minorHAnsi"/>
          <w:color w:val="231F20"/>
          <w:spacing w:val="24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to</w:t>
      </w:r>
      <w:r w:rsidRPr="00531283">
        <w:rPr>
          <w:rFonts w:asciiTheme="minorHAnsi" w:eastAsia="Georgia" w:hAnsiTheme="minorHAnsi" w:cstheme="minorHAnsi"/>
          <w:color w:val="231F20"/>
          <w:spacing w:val="27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capita</w:t>
      </w:r>
      <w:r w:rsidRPr="00531283">
        <w:rPr>
          <w:rFonts w:asciiTheme="minorHAnsi" w:eastAsia="Georgia" w:hAnsiTheme="minorHAnsi" w:cstheme="minorHAnsi"/>
          <w:color w:val="231F20"/>
          <w:spacing w:val="1"/>
          <w:sz w:val="22"/>
          <w:szCs w:val="22"/>
        </w:rPr>
        <w:t>l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ize</w:t>
      </w:r>
      <w:r w:rsidRPr="00531283">
        <w:rPr>
          <w:rFonts w:asciiTheme="minorHAnsi" w:eastAsia="Georgia" w:hAnsiTheme="minorHAnsi" w:cstheme="minorHAnsi"/>
          <w:color w:val="231F20"/>
          <w:spacing w:val="21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on</w:t>
      </w:r>
      <w:r w:rsidRPr="00531283">
        <w:rPr>
          <w:rFonts w:asciiTheme="minorHAnsi" w:eastAsia="Georgia" w:hAnsiTheme="minorHAnsi" w:cstheme="minorHAnsi"/>
          <w:color w:val="231F20"/>
          <w:spacing w:val="27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lon</w:t>
      </w:r>
      <w:r w:rsidRPr="00531283">
        <w:rPr>
          <w:rFonts w:asciiTheme="minorHAnsi" w:eastAsia="Georgia" w:hAnsiTheme="minorHAnsi" w:cstheme="minorHAnsi"/>
          <w:color w:val="231F20"/>
          <w:spacing w:val="6"/>
          <w:sz w:val="22"/>
          <w:szCs w:val="22"/>
        </w:rPr>
        <w:t>g</w:t>
      </w:r>
      <w:r w:rsidRPr="00531283">
        <w:rPr>
          <w:rFonts w:asciiTheme="minorHAnsi" w:eastAsia="Georgia" w:hAnsiTheme="minorHAnsi" w:cstheme="minorHAnsi"/>
          <w:color w:val="231F20"/>
          <w:spacing w:val="1"/>
          <w:sz w:val="22"/>
          <w:szCs w:val="22"/>
        </w:rPr>
        <w:t>-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te</w:t>
      </w:r>
      <w:r w:rsidRPr="00531283">
        <w:rPr>
          <w:rFonts w:asciiTheme="minorHAnsi" w:eastAsia="Georgia" w:hAnsiTheme="minorHAnsi" w:cstheme="minorHAnsi"/>
          <w:color w:val="231F20"/>
          <w:spacing w:val="-4"/>
          <w:sz w:val="22"/>
          <w:szCs w:val="22"/>
        </w:rPr>
        <w:t>r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m g</w:t>
      </w:r>
      <w:r w:rsidRPr="00531283">
        <w:rPr>
          <w:rFonts w:asciiTheme="minorHAnsi" w:eastAsia="Georgia" w:hAnsiTheme="minorHAnsi" w:cstheme="minorHAnsi"/>
          <w:color w:val="231F20"/>
          <w:spacing w:val="-2"/>
          <w:sz w:val="22"/>
          <w:szCs w:val="22"/>
        </w:rPr>
        <w:t>r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ow</w:t>
      </w:r>
      <w:r w:rsidRPr="00531283">
        <w:rPr>
          <w:rFonts w:asciiTheme="minorHAnsi" w:eastAsia="Georgia" w:hAnsiTheme="minorHAnsi" w:cstheme="minorHAnsi"/>
          <w:color w:val="231F20"/>
          <w:spacing w:val="-1"/>
          <w:sz w:val="22"/>
          <w:szCs w:val="22"/>
        </w:rPr>
        <w:t>t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h</w:t>
      </w:r>
      <w:r w:rsidRPr="00531283">
        <w:rPr>
          <w:rFonts w:asciiTheme="minorHAnsi" w:eastAsia="Georgia" w:hAnsiTheme="minorHAnsi" w:cstheme="minorHAnsi"/>
          <w:color w:val="231F20"/>
          <w:spacing w:val="-6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and</w:t>
      </w:r>
      <w:r w:rsidRPr="00531283">
        <w:rPr>
          <w:rFonts w:asciiTheme="minorHAnsi" w:eastAsia="Georgia" w:hAnsiTheme="minorHAnsi" w:cstheme="minorHAnsi"/>
          <w:color w:val="231F20"/>
          <w:spacing w:val="-2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p</w:t>
      </w:r>
      <w:r w:rsidRPr="00531283">
        <w:rPr>
          <w:rFonts w:asciiTheme="minorHAnsi" w:eastAsia="Georgia" w:hAnsiTheme="minorHAnsi" w:cstheme="minorHAnsi"/>
          <w:color w:val="231F20"/>
          <w:spacing w:val="-1"/>
          <w:sz w:val="22"/>
          <w:szCs w:val="22"/>
        </w:rPr>
        <w:t>r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ofit</w:t>
      </w:r>
      <w:r w:rsidRPr="00531283">
        <w:rPr>
          <w:rFonts w:asciiTheme="minorHAnsi" w:eastAsia="Georgia" w:hAnsiTheme="minorHAnsi" w:cstheme="minorHAnsi"/>
          <w:color w:val="231F20"/>
          <w:spacing w:val="-5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im</w:t>
      </w:r>
      <w:r w:rsidRPr="00531283">
        <w:rPr>
          <w:rFonts w:asciiTheme="minorHAnsi" w:eastAsia="Georgia" w:hAnsiTheme="minorHAnsi" w:cstheme="minorHAnsi"/>
          <w:color w:val="231F20"/>
          <w:spacing w:val="2"/>
          <w:sz w:val="22"/>
          <w:szCs w:val="22"/>
        </w:rPr>
        <w:t>p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rove</w:t>
      </w:r>
      <w:r w:rsidRPr="00531283">
        <w:rPr>
          <w:rFonts w:asciiTheme="minorHAnsi" w:eastAsia="Georgia" w:hAnsiTheme="minorHAnsi" w:cstheme="minorHAnsi"/>
          <w:color w:val="231F20"/>
          <w:spacing w:val="3"/>
          <w:sz w:val="22"/>
          <w:szCs w:val="22"/>
        </w:rPr>
        <w:t>m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ent</w:t>
      </w:r>
      <w:r w:rsidRPr="00531283">
        <w:rPr>
          <w:rFonts w:asciiTheme="minorHAnsi" w:eastAsia="Georgia" w:hAnsiTheme="minorHAnsi" w:cstheme="minorHAnsi"/>
          <w:color w:val="231F20"/>
          <w:spacing w:val="-11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oppor</w:t>
      </w:r>
      <w:r w:rsidRPr="00531283">
        <w:rPr>
          <w:rFonts w:asciiTheme="minorHAnsi" w:eastAsia="Georgia" w:hAnsiTheme="minorHAnsi" w:cstheme="minorHAnsi"/>
          <w:color w:val="231F20"/>
          <w:spacing w:val="1"/>
          <w:sz w:val="22"/>
          <w:szCs w:val="22"/>
        </w:rPr>
        <w:t>t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uniti</w:t>
      </w:r>
      <w:r w:rsidRPr="00531283">
        <w:rPr>
          <w:rFonts w:asciiTheme="minorHAnsi" w:eastAsia="Georgia" w:hAnsiTheme="minorHAnsi" w:cstheme="minorHAnsi"/>
          <w:color w:val="231F20"/>
          <w:spacing w:val="2"/>
          <w:sz w:val="22"/>
          <w:szCs w:val="22"/>
        </w:rPr>
        <w:t>e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s.</w:t>
      </w:r>
    </w:p>
    <w:p w14:paraId="34FBF96E" w14:textId="77777777" w:rsidR="00122E62" w:rsidRPr="00531283" w:rsidRDefault="00531283" w:rsidP="00531283">
      <w:pPr>
        <w:ind w:left="104"/>
        <w:rPr>
          <w:rFonts w:asciiTheme="minorHAnsi" w:eastAsia="Georgia" w:hAnsiTheme="minorHAnsi" w:cstheme="minorHAnsi"/>
          <w:sz w:val="22"/>
          <w:szCs w:val="22"/>
        </w:rPr>
      </w:pPr>
      <w:r w:rsidRPr="00531283">
        <w:rPr>
          <w:rFonts w:asciiTheme="minorHAnsi" w:eastAsia="Georgia" w:hAnsiTheme="minorHAnsi" w:cstheme="minorHAnsi"/>
          <w:b/>
          <w:i/>
          <w:color w:val="231F20"/>
          <w:sz w:val="22"/>
          <w:szCs w:val="22"/>
        </w:rPr>
        <w:t>Selected</w:t>
      </w:r>
      <w:r w:rsidRPr="00531283">
        <w:rPr>
          <w:rFonts w:asciiTheme="minorHAnsi" w:eastAsia="Georgia" w:hAnsiTheme="minorHAnsi" w:cstheme="minorHAnsi"/>
          <w:b/>
          <w:i/>
          <w:color w:val="231F20"/>
          <w:spacing w:val="-8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b/>
          <w:i/>
          <w:color w:val="231F20"/>
          <w:spacing w:val="2"/>
          <w:sz w:val="22"/>
          <w:szCs w:val="22"/>
        </w:rPr>
        <w:t>A</w:t>
      </w:r>
      <w:r w:rsidRPr="00531283">
        <w:rPr>
          <w:rFonts w:asciiTheme="minorHAnsi" w:eastAsia="Georgia" w:hAnsiTheme="minorHAnsi" w:cstheme="minorHAnsi"/>
          <w:b/>
          <w:i/>
          <w:color w:val="231F20"/>
          <w:sz w:val="22"/>
          <w:szCs w:val="22"/>
        </w:rPr>
        <w:t>cc</w:t>
      </w:r>
      <w:r w:rsidRPr="00531283">
        <w:rPr>
          <w:rFonts w:asciiTheme="minorHAnsi" w:eastAsia="Georgia" w:hAnsiTheme="minorHAnsi" w:cstheme="minorHAnsi"/>
          <w:b/>
          <w:i/>
          <w:color w:val="231F20"/>
          <w:spacing w:val="2"/>
          <w:sz w:val="22"/>
          <w:szCs w:val="22"/>
        </w:rPr>
        <w:t>o</w:t>
      </w:r>
      <w:r w:rsidRPr="00531283">
        <w:rPr>
          <w:rFonts w:asciiTheme="minorHAnsi" w:eastAsia="Georgia" w:hAnsiTheme="minorHAnsi" w:cstheme="minorHAnsi"/>
          <w:b/>
          <w:i/>
          <w:color w:val="231F20"/>
          <w:sz w:val="22"/>
          <w:szCs w:val="22"/>
        </w:rPr>
        <w:t>m</w:t>
      </w:r>
      <w:r w:rsidRPr="00531283">
        <w:rPr>
          <w:rFonts w:asciiTheme="minorHAnsi" w:eastAsia="Georgia" w:hAnsiTheme="minorHAnsi" w:cstheme="minorHAnsi"/>
          <w:b/>
          <w:i/>
          <w:color w:val="231F20"/>
          <w:spacing w:val="-1"/>
          <w:sz w:val="22"/>
          <w:szCs w:val="22"/>
        </w:rPr>
        <w:t>p</w:t>
      </w:r>
      <w:r w:rsidRPr="00531283">
        <w:rPr>
          <w:rFonts w:asciiTheme="minorHAnsi" w:eastAsia="Georgia" w:hAnsiTheme="minorHAnsi" w:cstheme="minorHAnsi"/>
          <w:b/>
          <w:i/>
          <w:color w:val="231F20"/>
          <w:sz w:val="22"/>
          <w:szCs w:val="22"/>
        </w:rPr>
        <w:t>lis</w:t>
      </w:r>
      <w:r w:rsidRPr="00531283">
        <w:rPr>
          <w:rFonts w:asciiTheme="minorHAnsi" w:eastAsia="Georgia" w:hAnsiTheme="minorHAnsi" w:cstheme="minorHAnsi"/>
          <w:b/>
          <w:i/>
          <w:color w:val="231F20"/>
          <w:spacing w:val="2"/>
          <w:sz w:val="22"/>
          <w:szCs w:val="22"/>
        </w:rPr>
        <w:t>h</w:t>
      </w:r>
      <w:r w:rsidRPr="00531283">
        <w:rPr>
          <w:rFonts w:asciiTheme="minorHAnsi" w:eastAsia="Georgia" w:hAnsiTheme="minorHAnsi" w:cstheme="minorHAnsi"/>
          <w:b/>
          <w:i/>
          <w:color w:val="231F20"/>
          <w:sz w:val="22"/>
          <w:szCs w:val="22"/>
        </w:rPr>
        <w:t>me</w:t>
      </w:r>
      <w:r w:rsidRPr="00531283">
        <w:rPr>
          <w:rFonts w:asciiTheme="minorHAnsi" w:eastAsia="Georgia" w:hAnsiTheme="minorHAnsi" w:cstheme="minorHAnsi"/>
          <w:b/>
          <w:i/>
          <w:color w:val="231F20"/>
          <w:spacing w:val="3"/>
          <w:sz w:val="22"/>
          <w:szCs w:val="22"/>
        </w:rPr>
        <w:t>n</w:t>
      </w:r>
      <w:r w:rsidRPr="00531283">
        <w:rPr>
          <w:rFonts w:asciiTheme="minorHAnsi" w:eastAsia="Georgia" w:hAnsiTheme="minorHAnsi" w:cstheme="minorHAnsi"/>
          <w:b/>
          <w:i/>
          <w:color w:val="231F20"/>
          <w:sz w:val="22"/>
          <w:szCs w:val="22"/>
        </w:rPr>
        <w:t>ts:</w:t>
      </w:r>
    </w:p>
    <w:p w14:paraId="419CB838" w14:textId="77777777" w:rsidR="00122E62" w:rsidRPr="00531283" w:rsidRDefault="00531283" w:rsidP="00531283">
      <w:pPr>
        <w:tabs>
          <w:tab w:val="left" w:pos="460"/>
        </w:tabs>
        <w:ind w:left="464" w:right="71" w:hanging="360"/>
        <w:rPr>
          <w:rFonts w:asciiTheme="minorHAnsi" w:eastAsia="Georgia" w:hAnsiTheme="minorHAnsi" w:cstheme="minorHAnsi"/>
          <w:sz w:val="22"/>
          <w:szCs w:val="22"/>
        </w:rPr>
      </w:pPr>
      <w:r w:rsidRPr="00531283">
        <w:rPr>
          <w:rFonts w:asciiTheme="minorHAnsi" w:hAnsiTheme="minorHAnsi" w:cstheme="minorHAnsi"/>
          <w:color w:val="231F20"/>
          <w:w w:val="316"/>
          <w:sz w:val="22"/>
          <w:szCs w:val="22"/>
        </w:rPr>
        <w:t xml:space="preserve"> </w:t>
      </w:r>
      <w:r w:rsidRPr="00531283">
        <w:rPr>
          <w:rFonts w:asciiTheme="minorHAnsi" w:hAnsiTheme="minorHAnsi" w:cstheme="minorHAnsi"/>
          <w:color w:val="231F20"/>
          <w:sz w:val="22"/>
          <w:szCs w:val="22"/>
        </w:rPr>
        <w:tab/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  <w:u w:val="single" w:color="231F20"/>
        </w:rPr>
        <w:t>A</w:t>
      </w:r>
      <w:r w:rsidRPr="00531283">
        <w:rPr>
          <w:rFonts w:asciiTheme="minorHAnsi" w:eastAsia="Georgia" w:hAnsiTheme="minorHAnsi" w:cstheme="minorHAnsi"/>
          <w:b/>
          <w:color w:val="231F20"/>
          <w:spacing w:val="1"/>
          <w:sz w:val="22"/>
          <w:szCs w:val="22"/>
          <w:u w:val="single" w:color="231F20"/>
        </w:rPr>
        <w:t>n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  <w:u w:val="single" w:color="231F20"/>
        </w:rPr>
        <w:t>aly</w:t>
      </w:r>
      <w:r w:rsidRPr="00531283">
        <w:rPr>
          <w:rFonts w:asciiTheme="minorHAnsi" w:eastAsia="Georgia" w:hAnsiTheme="minorHAnsi" w:cstheme="minorHAnsi"/>
          <w:b/>
          <w:color w:val="231F20"/>
          <w:spacing w:val="1"/>
          <w:sz w:val="22"/>
          <w:szCs w:val="22"/>
          <w:u w:val="single" w:color="231F20"/>
        </w:rPr>
        <w:t>z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  <w:u w:val="single" w:color="231F20"/>
        </w:rPr>
        <w:t>ed</w:t>
      </w:r>
      <w:r w:rsidRPr="00531283">
        <w:rPr>
          <w:rFonts w:asciiTheme="minorHAnsi" w:eastAsia="Georgia" w:hAnsiTheme="minorHAnsi" w:cstheme="minorHAnsi"/>
          <w:b/>
          <w:color w:val="231F20"/>
          <w:spacing w:val="11"/>
          <w:sz w:val="22"/>
          <w:szCs w:val="22"/>
          <w:u w:val="single" w:color="231F20"/>
        </w:rPr>
        <w:t xml:space="preserve"> 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  <w:u w:val="single" w:color="231F20"/>
        </w:rPr>
        <w:t>and</w:t>
      </w:r>
      <w:r w:rsidRPr="00531283">
        <w:rPr>
          <w:rFonts w:asciiTheme="minorHAnsi" w:eastAsia="Georgia" w:hAnsiTheme="minorHAnsi" w:cstheme="minorHAnsi"/>
          <w:b/>
          <w:color w:val="231F20"/>
          <w:spacing w:val="17"/>
          <w:sz w:val="22"/>
          <w:szCs w:val="22"/>
          <w:u w:val="single" w:color="231F20"/>
        </w:rPr>
        <w:t xml:space="preserve"> 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  <w:u w:val="single" w:color="231F20"/>
        </w:rPr>
        <w:t>managed</w:t>
      </w:r>
      <w:r w:rsidRPr="00531283">
        <w:rPr>
          <w:rFonts w:asciiTheme="minorHAnsi" w:eastAsia="Georgia" w:hAnsiTheme="minorHAnsi" w:cstheme="minorHAnsi"/>
          <w:b/>
          <w:color w:val="231F20"/>
          <w:spacing w:val="14"/>
          <w:sz w:val="22"/>
          <w:szCs w:val="22"/>
          <w:u w:val="single" w:color="231F20"/>
        </w:rPr>
        <w:t xml:space="preserve"> 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  <w:u w:val="single" w:color="231F20"/>
        </w:rPr>
        <w:t>3</w:t>
      </w:r>
      <w:r w:rsidRPr="00531283">
        <w:rPr>
          <w:rFonts w:asciiTheme="minorHAnsi" w:eastAsia="Georgia" w:hAnsiTheme="minorHAnsi" w:cstheme="minorHAnsi"/>
          <w:b/>
          <w:color w:val="231F20"/>
          <w:spacing w:val="20"/>
          <w:sz w:val="22"/>
          <w:szCs w:val="22"/>
          <w:u w:val="single" w:color="231F20"/>
        </w:rPr>
        <w:t xml:space="preserve"> 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  <w:u w:val="single" w:color="231F20"/>
        </w:rPr>
        <w:t>banks</w:t>
      </w:r>
      <w:r w:rsidRPr="00531283">
        <w:rPr>
          <w:rFonts w:asciiTheme="minorHAnsi" w:eastAsia="Georgia" w:hAnsiTheme="minorHAnsi" w:cstheme="minorHAnsi"/>
          <w:b/>
          <w:color w:val="231F20"/>
          <w:spacing w:val="19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establishing</w:t>
      </w:r>
      <w:r w:rsidRPr="00531283">
        <w:rPr>
          <w:rFonts w:asciiTheme="minorHAnsi" w:eastAsia="Georgia" w:hAnsiTheme="minorHAnsi" w:cstheme="minorHAnsi"/>
          <w:color w:val="231F20"/>
          <w:spacing w:val="11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a</w:t>
      </w:r>
      <w:r w:rsidRPr="00531283">
        <w:rPr>
          <w:rFonts w:asciiTheme="minorHAnsi" w:eastAsia="Georgia" w:hAnsiTheme="minorHAnsi" w:cstheme="minorHAnsi"/>
          <w:color w:val="231F20"/>
          <w:spacing w:val="20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c</w:t>
      </w:r>
      <w:r w:rsidRPr="00531283">
        <w:rPr>
          <w:rFonts w:asciiTheme="minorHAnsi" w:eastAsia="Georgia" w:hAnsiTheme="minorHAnsi" w:cstheme="minorHAnsi"/>
          <w:color w:val="231F20"/>
          <w:spacing w:val="1"/>
          <w:sz w:val="22"/>
          <w:szCs w:val="22"/>
        </w:rPr>
        <w:t>o</w:t>
      </w:r>
      <w:r w:rsidRPr="00531283">
        <w:rPr>
          <w:rFonts w:asciiTheme="minorHAnsi" w:eastAsia="Georgia" w:hAnsiTheme="minorHAnsi" w:cstheme="minorHAnsi"/>
          <w:color w:val="231F20"/>
          <w:spacing w:val="-2"/>
          <w:sz w:val="22"/>
          <w:szCs w:val="22"/>
        </w:rPr>
        <w:t>m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p</w:t>
      </w:r>
      <w:r w:rsidRPr="00531283">
        <w:rPr>
          <w:rFonts w:asciiTheme="minorHAnsi" w:eastAsia="Georgia" w:hAnsiTheme="minorHAnsi" w:cstheme="minorHAnsi"/>
          <w:color w:val="231F20"/>
          <w:spacing w:val="-1"/>
          <w:sz w:val="22"/>
          <w:szCs w:val="22"/>
        </w:rPr>
        <w:t>r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ehens</w:t>
      </w:r>
      <w:r w:rsidRPr="00531283">
        <w:rPr>
          <w:rFonts w:asciiTheme="minorHAnsi" w:eastAsia="Georgia" w:hAnsiTheme="minorHAnsi" w:cstheme="minorHAnsi"/>
          <w:color w:val="231F20"/>
          <w:spacing w:val="2"/>
          <w:sz w:val="22"/>
          <w:szCs w:val="22"/>
        </w:rPr>
        <w:t>i</w:t>
      </w:r>
      <w:r w:rsidRPr="00531283">
        <w:rPr>
          <w:rFonts w:asciiTheme="minorHAnsi" w:eastAsia="Georgia" w:hAnsiTheme="minorHAnsi" w:cstheme="minorHAnsi"/>
          <w:color w:val="231F20"/>
          <w:spacing w:val="-1"/>
          <w:sz w:val="22"/>
          <w:szCs w:val="22"/>
        </w:rPr>
        <w:t>v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e</w:t>
      </w:r>
      <w:r w:rsidRPr="00531283">
        <w:rPr>
          <w:rFonts w:asciiTheme="minorHAnsi" w:eastAsia="Georgia" w:hAnsiTheme="minorHAnsi" w:cstheme="minorHAnsi"/>
          <w:color w:val="231F20"/>
          <w:spacing w:val="9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p</w:t>
      </w:r>
      <w:r w:rsidRPr="00531283">
        <w:rPr>
          <w:rFonts w:asciiTheme="minorHAnsi" w:eastAsia="Georgia" w:hAnsiTheme="minorHAnsi" w:cstheme="minorHAnsi"/>
          <w:color w:val="231F20"/>
          <w:spacing w:val="-1"/>
          <w:sz w:val="22"/>
          <w:szCs w:val="22"/>
        </w:rPr>
        <w:t>r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o</w:t>
      </w:r>
      <w:r w:rsidRPr="00531283">
        <w:rPr>
          <w:rFonts w:asciiTheme="minorHAnsi" w:eastAsia="Georgia" w:hAnsiTheme="minorHAnsi" w:cstheme="minorHAnsi"/>
          <w:color w:val="231F20"/>
          <w:spacing w:val="2"/>
          <w:sz w:val="22"/>
          <w:szCs w:val="22"/>
        </w:rPr>
        <w:t>g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ram</w:t>
      </w:r>
      <w:r w:rsidRPr="00531283">
        <w:rPr>
          <w:rFonts w:asciiTheme="minorHAnsi" w:eastAsia="Georgia" w:hAnsiTheme="minorHAnsi" w:cstheme="minorHAnsi"/>
          <w:color w:val="231F20"/>
          <w:spacing w:val="15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of</w:t>
      </w:r>
      <w:r w:rsidRPr="00531283">
        <w:rPr>
          <w:rFonts w:asciiTheme="minorHAnsi" w:eastAsia="Georgia" w:hAnsiTheme="minorHAnsi" w:cstheme="minorHAnsi"/>
          <w:color w:val="231F20"/>
          <w:spacing w:val="18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fin</w:t>
      </w:r>
      <w:r w:rsidRPr="00531283">
        <w:rPr>
          <w:rFonts w:asciiTheme="minorHAnsi" w:eastAsia="Georgia" w:hAnsiTheme="minorHAnsi" w:cstheme="minorHAnsi"/>
          <w:color w:val="231F20"/>
          <w:spacing w:val="-2"/>
          <w:sz w:val="22"/>
          <w:szCs w:val="22"/>
        </w:rPr>
        <w:t>an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cial</w:t>
      </w:r>
      <w:r w:rsidRPr="00531283">
        <w:rPr>
          <w:rFonts w:asciiTheme="minorHAnsi" w:eastAsia="Georgia" w:hAnsiTheme="minorHAnsi" w:cstheme="minorHAnsi"/>
          <w:color w:val="231F20"/>
          <w:spacing w:val="15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c</w:t>
      </w:r>
      <w:r w:rsidRPr="00531283">
        <w:rPr>
          <w:rFonts w:asciiTheme="minorHAnsi" w:eastAsia="Georgia" w:hAnsiTheme="minorHAnsi" w:cstheme="minorHAnsi"/>
          <w:color w:val="231F20"/>
          <w:spacing w:val="1"/>
          <w:sz w:val="22"/>
          <w:szCs w:val="22"/>
        </w:rPr>
        <w:t>o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ntrols</w:t>
      </w:r>
      <w:r w:rsidRPr="00531283">
        <w:rPr>
          <w:rFonts w:asciiTheme="minorHAnsi" w:eastAsia="Georgia" w:hAnsiTheme="minorHAnsi" w:cstheme="minorHAnsi"/>
          <w:color w:val="231F20"/>
          <w:spacing w:val="14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pacing w:val="-2"/>
          <w:sz w:val="22"/>
          <w:szCs w:val="22"/>
        </w:rPr>
        <w:t>a</w:t>
      </w:r>
      <w:r w:rsidRPr="00531283">
        <w:rPr>
          <w:rFonts w:asciiTheme="minorHAnsi" w:eastAsia="Georgia" w:hAnsiTheme="minorHAnsi" w:cstheme="minorHAnsi"/>
          <w:color w:val="231F20"/>
          <w:spacing w:val="1"/>
          <w:sz w:val="22"/>
          <w:szCs w:val="22"/>
        </w:rPr>
        <w:t>n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d</w:t>
      </w:r>
      <w:r w:rsidRPr="00531283">
        <w:rPr>
          <w:rFonts w:asciiTheme="minorHAnsi" w:eastAsia="Georgia" w:hAnsiTheme="minorHAnsi" w:cstheme="minorHAnsi"/>
          <w:color w:val="231F20"/>
          <w:spacing w:val="18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acc</w:t>
      </w:r>
      <w:r w:rsidRPr="00531283">
        <w:rPr>
          <w:rFonts w:asciiTheme="minorHAnsi" w:eastAsia="Georgia" w:hAnsiTheme="minorHAnsi" w:cstheme="minorHAnsi"/>
          <w:color w:val="231F20"/>
          <w:spacing w:val="1"/>
          <w:sz w:val="22"/>
          <w:szCs w:val="22"/>
        </w:rPr>
        <w:t>o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untability</w:t>
      </w:r>
      <w:r w:rsidRPr="00531283">
        <w:rPr>
          <w:rFonts w:asciiTheme="minorHAnsi" w:eastAsia="Georgia" w:hAnsiTheme="minorHAnsi" w:cstheme="minorHAnsi"/>
          <w:color w:val="231F20"/>
          <w:spacing w:val="16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to imp</w:t>
      </w:r>
      <w:r w:rsidRPr="00531283">
        <w:rPr>
          <w:rFonts w:asciiTheme="minorHAnsi" w:eastAsia="Georgia" w:hAnsiTheme="minorHAnsi" w:cstheme="minorHAnsi"/>
          <w:color w:val="231F20"/>
          <w:spacing w:val="-1"/>
          <w:sz w:val="22"/>
          <w:szCs w:val="22"/>
        </w:rPr>
        <w:t>r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ove</w:t>
      </w:r>
      <w:r w:rsidRPr="00531283">
        <w:rPr>
          <w:rFonts w:asciiTheme="minorHAnsi" w:eastAsia="Georgia" w:hAnsiTheme="minorHAnsi" w:cstheme="minorHAnsi"/>
          <w:color w:val="231F20"/>
          <w:spacing w:val="-7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p</w:t>
      </w:r>
      <w:r w:rsidRPr="00531283">
        <w:rPr>
          <w:rFonts w:asciiTheme="minorHAnsi" w:eastAsia="Georgia" w:hAnsiTheme="minorHAnsi" w:cstheme="minorHAnsi"/>
          <w:color w:val="231F20"/>
          <w:spacing w:val="2"/>
          <w:sz w:val="22"/>
          <w:szCs w:val="22"/>
        </w:rPr>
        <w:t>e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rformance.</w:t>
      </w:r>
    </w:p>
    <w:p w14:paraId="34540C38" w14:textId="77777777" w:rsidR="00122E62" w:rsidRPr="00531283" w:rsidRDefault="00122E62" w:rsidP="00531283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17658BF3" w14:textId="77777777" w:rsidR="00122E62" w:rsidRPr="00531283" w:rsidRDefault="00531283" w:rsidP="00531283">
      <w:pPr>
        <w:spacing w:before="31"/>
        <w:ind w:left="104" w:right="105"/>
        <w:jc w:val="both"/>
        <w:rPr>
          <w:rFonts w:asciiTheme="minorHAnsi" w:eastAsia="Georgia" w:hAnsiTheme="minorHAnsi" w:cstheme="minorHAnsi"/>
          <w:sz w:val="22"/>
          <w:szCs w:val="22"/>
        </w:rPr>
      </w:pPr>
      <w:r w:rsidRPr="00531283">
        <w:rPr>
          <w:rFonts w:asciiTheme="minorHAnsi" w:eastAsia="Georgia" w:hAnsiTheme="minorHAnsi" w:cstheme="minorHAnsi"/>
          <w:b/>
          <w:color w:val="231F20"/>
          <w:spacing w:val="1"/>
          <w:sz w:val="22"/>
          <w:szCs w:val="22"/>
        </w:rPr>
        <w:t>C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</w:rPr>
        <w:t>ONFIDENT</w:t>
      </w:r>
      <w:r w:rsidRPr="00531283">
        <w:rPr>
          <w:rFonts w:asciiTheme="minorHAnsi" w:eastAsia="Georgia" w:hAnsiTheme="minorHAnsi" w:cstheme="minorHAnsi"/>
          <w:b/>
          <w:color w:val="231F20"/>
          <w:spacing w:val="1"/>
          <w:sz w:val="22"/>
          <w:szCs w:val="22"/>
        </w:rPr>
        <w:t>I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</w:rPr>
        <w:t>AL,</w:t>
      </w:r>
      <w:r w:rsidRPr="00531283">
        <w:rPr>
          <w:rFonts w:asciiTheme="minorHAnsi" w:eastAsia="Georgia" w:hAnsiTheme="minorHAnsi" w:cstheme="minorHAnsi"/>
          <w:b/>
          <w:color w:val="231F20"/>
          <w:spacing w:val="-19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pacing w:val="2"/>
          <w:sz w:val="22"/>
          <w:szCs w:val="22"/>
        </w:rPr>
        <w:t>M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 xml:space="preserve">exico                                                                                                                                                        </w:t>
      </w:r>
      <w:r w:rsidRPr="00531283">
        <w:rPr>
          <w:rFonts w:asciiTheme="minorHAnsi" w:eastAsia="Georgia" w:hAnsiTheme="minorHAnsi" w:cstheme="minorHAnsi"/>
          <w:color w:val="231F20"/>
          <w:spacing w:val="4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b/>
          <w:color w:val="231F20"/>
          <w:spacing w:val="-1"/>
          <w:sz w:val="22"/>
          <w:szCs w:val="22"/>
        </w:rPr>
        <w:t>2</w:t>
      </w:r>
      <w:r w:rsidRPr="00531283">
        <w:rPr>
          <w:rFonts w:asciiTheme="minorHAnsi" w:eastAsia="Georgia" w:hAnsiTheme="minorHAnsi" w:cstheme="minorHAnsi"/>
          <w:b/>
          <w:color w:val="231F20"/>
          <w:spacing w:val="1"/>
          <w:sz w:val="22"/>
          <w:szCs w:val="22"/>
        </w:rPr>
        <w:t>00</w:t>
      </w:r>
      <w:r w:rsidRPr="00531283">
        <w:rPr>
          <w:rFonts w:asciiTheme="minorHAnsi" w:eastAsia="Georgia" w:hAnsiTheme="minorHAnsi" w:cstheme="minorHAnsi"/>
          <w:b/>
          <w:color w:val="231F20"/>
          <w:spacing w:val="-1"/>
          <w:sz w:val="22"/>
          <w:szCs w:val="22"/>
        </w:rPr>
        <w:t>0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</w:rPr>
        <w:t>-</w:t>
      </w:r>
      <w:r w:rsidRPr="00531283">
        <w:rPr>
          <w:rFonts w:asciiTheme="minorHAnsi" w:eastAsia="Georgia" w:hAnsiTheme="minorHAnsi" w:cstheme="minorHAnsi"/>
          <w:b/>
          <w:color w:val="231F20"/>
          <w:spacing w:val="-5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b/>
          <w:color w:val="231F20"/>
          <w:spacing w:val="1"/>
          <w:sz w:val="22"/>
          <w:szCs w:val="22"/>
        </w:rPr>
        <w:t>2</w:t>
      </w:r>
      <w:r w:rsidRPr="00531283">
        <w:rPr>
          <w:rFonts w:asciiTheme="minorHAnsi" w:eastAsia="Georgia" w:hAnsiTheme="minorHAnsi" w:cstheme="minorHAnsi"/>
          <w:b/>
          <w:color w:val="231F20"/>
          <w:spacing w:val="-1"/>
          <w:sz w:val="22"/>
          <w:szCs w:val="22"/>
        </w:rPr>
        <w:t>0</w:t>
      </w:r>
      <w:r w:rsidRPr="00531283">
        <w:rPr>
          <w:rFonts w:asciiTheme="minorHAnsi" w:eastAsia="Georgia" w:hAnsiTheme="minorHAnsi" w:cstheme="minorHAnsi"/>
          <w:b/>
          <w:color w:val="231F20"/>
          <w:spacing w:val="1"/>
          <w:sz w:val="22"/>
          <w:szCs w:val="22"/>
        </w:rPr>
        <w:t>03</w:t>
      </w:r>
    </w:p>
    <w:p w14:paraId="2DB6A752" w14:textId="77777777" w:rsidR="00122E62" w:rsidRPr="00531283" w:rsidRDefault="00531283" w:rsidP="00531283">
      <w:pPr>
        <w:ind w:left="104" w:right="6934"/>
        <w:jc w:val="both"/>
        <w:rPr>
          <w:rFonts w:asciiTheme="minorHAnsi" w:eastAsia="Georgia" w:hAnsiTheme="minorHAnsi" w:cstheme="minorHAnsi"/>
          <w:sz w:val="22"/>
          <w:szCs w:val="22"/>
        </w:rPr>
      </w:pP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</w:rPr>
        <w:t>Regional</w:t>
      </w:r>
      <w:r w:rsidRPr="00531283">
        <w:rPr>
          <w:rFonts w:asciiTheme="minorHAnsi" w:eastAsia="Georgia" w:hAnsiTheme="minorHAnsi" w:cstheme="minorHAnsi"/>
          <w:b/>
          <w:color w:val="231F20"/>
          <w:spacing w:val="-9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</w:rPr>
        <w:t>Dire</w:t>
      </w:r>
      <w:r w:rsidRPr="00531283">
        <w:rPr>
          <w:rFonts w:asciiTheme="minorHAnsi" w:eastAsia="Georgia" w:hAnsiTheme="minorHAnsi" w:cstheme="minorHAnsi"/>
          <w:b/>
          <w:color w:val="231F20"/>
          <w:spacing w:val="2"/>
          <w:sz w:val="22"/>
          <w:szCs w:val="22"/>
        </w:rPr>
        <w:t>c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</w:rPr>
        <w:t>tor/</w:t>
      </w:r>
      <w:r w:rsidRPr="00531283">
        <w:rPr>
          <w:rFonts w:asciiTheme="minorHAnsi" w:eastAsia="Georgia" w:hAnsiTheme="minorHAnsi" w:cstheme="minorHAnsi"/>
          <w:b/>
          <w:color w:val="231F20"/>
          <w:spacing w:val="-7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</w:rPr>
        <w:t>Seni</w:t>
      </w:r>
      <w:r w:rsidRPr="00531283">
        <w:rPr>
          <w:rFonts w:asciiTheme="minorHAnsi" w:eastAsia="Georgia" w:hAnsiTheme="minorHAnsi" w:cstheme="minorHAnsi"/>
          <w:b/>
          <w:color w:val="231F20"/>
          <w:spacing w:val="2"/>
          <w:sz w:val="22"/>
          <w:szCs w:val="22"/>
        </w:rPr>
        <w:t>o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</w:rPr>
        <w:t>r</w:t>
      </w:r>
      <w:r w:rsidRPr="00531283">
        <w:rPr>
          <w:rFonts w:asciiTheme="minorHAnsi" w:eastAsia="Georgia" w:hAnsiTheme="minorHAnsi" w:cstheme="minorHAnsi"/>
          <w:b/>
          <w:color w:val="231F20"/>
          <w:spacing w:val="-6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</w:rPr>
        <w:t>Cons</w:t>
      </w:r>
      <w:r w:rsidRPr="00531283">
        <w:rPr>
          <w:rFonts w:asciiTheme="minorHAnsi" w:eastAsia="Georgia" w:hAnsiTheme="minorHAnsi" w:cstheme="minorHAnsi"/>
          <w:b/>
          <w:color w:val="231F20"/>
          <w:spacing w:val="-1"/>
          <w:sz w:val="22"/>
          <w:szCs w:val="22"/>
        </w:rPr>
        <w:t>u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</w:rPr>
        <w:t>l</w:t>
      </w:r>
      <w:r w:rsidRPr="00531283">
        <w:rPr>
          <w:rFonts w:asciiTheme="minorHAnsi" w:eastAsia="Georgia" w:hAnsiTheme="minorHAnsi" w:cstheme="minorHAnsi"/>
          <w:b/>
          <w:color w:val="231F20"/>
          <w:spacing w:val="-1"/>
          <w:sz w:val="22"/>
          <w:szCs w:val="22"/>
        </w:rPr>
        <w:t>t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</w:rPr>
        <w:t>ant</w:t>
      </w:r>
    </w:p>
    <w:p w14:paraId="533DB78D" w14:textId="77777777" w:rsidR="00122E62" w:rsidRPr="00531283" w:rsidRDefault="00122E62" w:rsidP="00531283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01B76FFF" w14:textId="77777777" w:rsidR="00122E62" w:rsidRPr="00531283" w:rsidRDefault="00531283" w:rsidP="00531283">
      <w:pPr>
        <w:ind w:left="104" w:right="73"/>
        <w:jc w:val="both"/>
        <w:rPr>
          <w:rFonts w:asciiTheme="minorHAnsi" w:eastAsia="Georgia" w:hAnsiTheme="minorHAnsi" w:cstheme="minorHAnsi"/>
          <w:sz w:val="22"/>
          <w:szCs w:val="22"/>
        </w:rPr>
      </w:pP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Formulated a</w:t>
      </w:r>
      <w:r w:rsidRPr="00531283">
        <w:rPr>
          <w:rFonts w:asciiTheme="minorHAnsi" w:eastAsia="Georgia" w:hAnsiTheme="minorHAnsi" w:cstheme="minorHAnsi"/>
          <w:color w:val="231F20"/>
          <w:spacing w:val="3"/>
          <w:sz w:val="22"/>
          <w:szCs w:val="22"/>
        </w:rPr>
        <w:t>n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d</w:t>
      </w:r>
      <w:r w:rsidRPr="00531283">
        <w:rPr>
          <w:rFonts w:asciiTheme="minorHAnsi" w:eastAsia="Georgia" w:hAnsiTheme="minorHAnsi" w:cstheme="minorHAnsi"/>
          <w:color w:val="231F20"/>
          <w:spacing w:val="8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initia</w:t>
      </w:r>
      <w:r w:rsidRPr="00531283">
        <w:rPr>
          <w:rFonts w:asciiTheme="minorHAnsi" w:eastAsia="Georgia" w:hAnsiTheme="minorHAnsi" w:cstheme="minorHAnsi"/>
          <w:color w:val="231F20"/>
          <w:spacing w:val="2"/>
          <w:sz w:val="22"/>
          <w:szCs w:val="22"/>
        </w:rPr>
        <w:t>t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ed</w:t>
      </w:r>
      <w:r w:rsidRPr="00531283">
        <w:rPr>
          <w:rFonts w:asciiTheme="minorHAnsi" w:eastAsia="Georgia" w:hAnsiTheme="minorHAnsi" w:cstheme="minorHAnsi"/>
          <w:color w:val="231F20"/>
          <w:spacing w:val="3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e</w:t>
      </w:r>
      <w:r w:rsidRPr="00531283">
        <w:rPr>
          <w:rFonts w:asciiTheme="minorHAnsi" w:eastAsia="Georgia" w:hAnsiTheme="minorHAnsi" w:cstheme="minorHAnsi"/>
          <w:color w:val="231F20"/>
          <w:spacing w:val="2"/>
          <w:sz w:val="22"/>
          <w:szCs w:val="22"/>
        </w:rPr>
        <w:t>x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tensive</w:t>
      </w:r>
      <w:r w:rsidRPr="00531283">
        <w:rPr>
          <w:rFonts w:asciiTheme="minorHAnsi" w:eastAsia="Georgia" w:hAnsiTheme="minorHAnsi" w:cstheme="minorHAnsi"/>
          <w:color w:val="231F20"/>
          <w:spacing w:val="6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stat</w:t>
      </w:r>
      <w:r w:rsidRPr="00531283">
        <w:rPr>
          <w:rFonts w:asciiTheme="minorHAnsi" w:eastAsia="Georgia" w:hAnsiTheme="minorHAnsi" w:cstheme="minorHAnsi"/>
          <w:color w:val="231F20"/>
          <w:spacing w:val="2"/>
          <w:sz w:val="22"/>
          <w:szCs w:val="22"/>
        </w:rPr>
        <w:t>i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stical</w:t>
      </w:r>
      <w:r w:rsidRPr="00531283">
        <w:rPr>
          <w:rFonts w:asciiTheme="minorHAnsi" w:eastAsia="Georgia" w:hAnsiTheme="minorHAnsi" w:cstheme="minorHAnsi"/>
          <w:color w:val="231F20"/>
          <w:spacing w:val="4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and</w:t>
      </w:r>
      <w:r w:rsidRPr="00531283">
        <w:rPr>
          <w:rFonts w:asciiTheme="minorHAnsi" w:eastAsia="Georgia" w:hAnsiTheme="minorHAnsi" w:cstheme="minorHAnsi"/>
          <w:color w:val="231F20"/>
          <w:spacing w:val="8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financial</w:t>
      </w:r>
      <w:r w:rsidRPr="00531283">
        <w:rPr>
          <w:rFonts w:asciiTheme="minorHAnsi" w:eastAsia="Georgia" w:hAnsiTheme="minorHAnsi" w:cstheme="minorHAnsi"/>
          <w:color w:val="231F20"/>
          <w:spacing w:val="5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ana</w:t>
      </w:r>
      <w:r w:rsidRPr="00531283">
        <w:rPr>
          <w:rFonts w:asciiTheme="minorHAnsi" w:eastAsia="Georgia" w:hAnsiTheme="minorHAnsi" w:cstheme="minorHAnsi"/>
          <w:color w:val="231F20"/>
          <w:spacing w:val="1"/>
          <w:sz w:val="22"/>
          <w:szCs w:val="22"/>
        </w:rPr>
        <w:t>l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ysis</w:t>
      </w:r>
      <w:r w:rsidRPr="00531283">
        <w:rPr>
          <w:rFonts w:asciiTheme="minorHAnsi" w:eastAsia="Georgia" w:hAnsiTheme="minorHAnsi" w:cstheme="minorHAnsi"/>
          <w:color w:val="231F20"/>
          <w:spacing w:val="5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uti</w:t>
      </w:r>
      <w:r w:rsidRPr="00531283">
        <w:rPr>
          <w:rFonts w:asciiTheme="minorHAnsi" w:eastAsia="Georgia" w:hAnsiTheme="minorHAnsi" w:cstheme="minorHAnsi"/>
          <w:color w:val="231F20"/>
          <w:spacing w:val="1"/>
          <w:sz w:val="22"/>
          <w:szCs w:val="22"/>
        </w:rPr>
        <w:t>l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izing</w:t>
      </w:r>
      <w:r w:rsidRPr="00531283">
        <w:rPr>
          <w:rFonts w:asciiTheme="minorHAnsi" w:eastAsia="Georgia" w:hAnsiTheme="minorHAnsi" w:cstheme="minorHAnsi"/>
          <w:color w:val="231F20"/>
          <w:spacing w:val="5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d</w:t>
      </w:r>
      <w:r w:rsidRPr="00531283">
        <w:rPr>
          <w:rFonts w:asciiTheme="minorHAnsi" w:eastAsia="Georgia" w:hAnsiTheme="minorHAnsi" w:cstheme="minorHAnsi"/>
          <w:color w:val="231F20"/>
          <w:spacing w:val="3"/>
          <w:sz w:val="22"/>
          <w:szCs w:val="22"/>
        </w:rPr>
        <w:t>a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ta</w:t>
      </w:r>
      <w:r w:rsidRPr="00531283">
        <w:rPr>
          <w:rFonts w:asciiTheme="minorHAnsi" w:eastAsia="Georgia" w:hAnsiTheme="minorHAnsi" w:cstheme="minorHAnsi"/>
          <w:color w:val="231F20"/>
          <w:spacing w:val="8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to</w:t>
      </w:r>
      <w:r w:rsidRPr="00531283">
        <w:rPr>
          <w:rFonts w:asciiTheme="minorHAnsi" w:eastAsia="Georgia" w:hAnsiTheme="minorHAnsi" w:cstheme="minorHAnsi"/>
          <w:color w:val="231F20"/>
          <w:spacing w:val="10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create</w:t>
      </w:r>
      <w:r w:rsidRPr="00531283">
        <w:rPr>
          <w:rFonts w:asciiTheme="minorHAnsi" w:eastAsia="Georgia" w:hAnsiTheme="minorHAnsi" w:cstheme="minorHAnsi"/>
          <w:color w:val="231F20"/>
          <w:spacing w:val="7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pacing w:val="2"/>
          <w:sz w:val="22"/>
          <w:szCs w:val="22"/>
        </w:rPr>
        <w:t>p</w:t>
      </w:r>
      <w:r w:rsidRPr="00531283">
        <w:rPr>
          <w:rFonts w:asciiTheme="minorHAnsi" w:eastAsia="Georgia" w:hAnsiTheme="minorHAnsi" w:cstheme="minorHAnsi"/>
          <w:color w:val="231F20"/>
          <w:spacing w:val="-1"/>
          <w:sz w:val="22"/>
          <w:szCs w:val="22"/>
        </w:rPr>
        <w:t>r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ocess</w:t>
      </w:r>
      <w:r w:rsidRPr="00531283">
        <w:rPr>
          <w:rFonts w:asciiTheme="minorHAnsi" w:eastAsia="Georgia" w:hAnsiTheme="minorHAnsi" w:cstheme="minorHAnsi"/>
          <w:color w:val="231F20"/>
          <w:spacing w:val="6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im</w:t>
      </w:r>
      <w:r w:rsidRPr="00531283">
        <w:rPr>
          <w:rFonts w:asciiTheme="minorHAnsi" w:eastAsia="Georgia" w:hAnsiTheme="minorHAnsi" w:cstheme="minorHAnsi"/>
          <w:color w:val="231F20"/>
          <w:spacing w:val="2"/>
          <w:sz w:val="22"/>
          <w:szCs w:val="22"/>
        </w:rPr>
        <w:t>p</w:t>
      </w:r>
      <w:r w:rsidRPr="00531283">
        <w:rPr>
          <w:rFonts w:asciiTheme="minorHAnsi" w:eastAsia="Georgia" w:hAnsiTheme="minorHAnsi" w:cstheme="minorHAnsi"/>
          <w:color w:val="231F20"/>
          <w:spacing w:val="-1"/>
          <w:sz w:val="22"/>
          <w:szCs w:val="22"/>
        </w:rPr>
        <w:t>r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ovement</w:t>
      </w:r>
      <w:r w:rsidRPr="00531283">
        <w:rPr>
          <w:rFonts w:asciiTheme="minorHAnsi" w:eastAsia="Georgia" w:hAnsiTheme="minorHAnsi" w:cstheme="minorHAnsi"/>
          <w:color w:val="231F20"/>
          <w:spacing w:val="3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in</w:t>
      </w:r>
      <w:r w:rsidRPr="00531283">
        <w:rPr>
          <w:rFonts w:asciiTheme="minorHAnsi" w:eastAsia="Georgia" w:hAnsiTheme="minorHAnsi" w:cstheme="minorHAnsi"/>
          <w:color w:val="231F20"/>
          <w:spacing w:val="12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cre</w:t>
      </w:r>
      <w:r w:rsidRPr="00531283">
        <w:rPr>
          <w:rFonts w:asciiTheme="minorHAnsi" w:eastAsia="Georgia" w:hAnsiTheme="minorHAnsi" w:cstheme="minorHAnsi"/>
          <w:color w:val="231F20"/>
          <w:spacing w:val="-1"/>
          <w:sz w:val="22"/>
          <w:szCs w:val="22"/>
        </w:rPr>
        <w:t>d</w:t>
      </w:r>
      <w:r w:rsidRPr="00531283">
        <w:rPr>
          <w:rFonts w:asciiTheme="minorHAnsi" w:eastAsia="Georgia" w:hAnsiTheme="minorHAnsi" w:cstheme="minorHAnsi"/>
          <w:color w:val="231F20"/>
          <w:spacing w:val="2"/>
          <w:sz w:val="22"/>
          <w:szCs w:val="22"/>
        </w:rPr>
        <w:t>i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t p</w:t>
      </w:r>
      <w:r w:rsidRPr="00531283">
        <w:rPr>
          <w:rFonts w:asciiTheme="minorHAnsi" w:eastAsia="Georgia" w:hAnsiTheme="minorHAnsi" w:cstheme="minorHAnsi"/>
          <w:color w:val="231F20"/>
          <w:spacing w:val="-1"/>
          <w:sz w:val="22"/>
          <w:szCs w:val="22"/>
        </w:rPr>
        <w:t>r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ocesse</w:t>
      </w:r>
      <w:r w:rsidRPr="00531283">
        <w:rPr>
          <w:rFonts w:asciiTheme="minorHAnsi" w:eastAsia="Georgia" w:hAnsiTheme="minorHAnsi" w:cstheme="minorHAnsi"/>
          <w:color w:val="231F20"/>
          <w:spacing w:val="2"/>
          <w:sz w:val="22"/>
          <w:szCs w:val="22"/>
        </w:rPr>
        <w:t>s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 xml:space="preserve">, </w:t>
      </w:r>
      <w:r w:rsidRPr="00531283">
        <w:rPr>
          <w:rFonts w:asciiTheme="minorHAnsi" w:eastAsia="Georgia" w:hAnsiTheme="minorHAnsi" w:cstheme="minorHAnsi"/>
          <w:color w:val="231F20"/>
          <w:spacing w:val="1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mar</w:t>
      </w:r>
      <w:r w:rsidRPr="00531283">
        <w:rPr>
          <w:rFonts w:asciiTheme="minorHAnsi" w:eastAsia="Georgia" w:hAnsiTheme="minorHAnsi" w:cstheme="minorHAnsi"/>
          <w:color w:val="231F20"/>
          <w:spacing w:val="-1"/>
          <w:sz w:val="22"/>
          <w:szCs w:val="22"/>
        </w:rPr>
        <w:t>k</w:t>
      </w:r>
      <w:r w:rsidRPr="00531283">
        <w:rPr>
          <w:rFonts w:asciiTheme="minorHAnsi" w:eastAsia="Georgia" w:hAnsiTheme="minorHAnsi" w:cstheme="minorHAnsi"/>
          <w:color w:val="231F20"/>
          <w:spacing w:val="2"/>
          <w:sz w:val="22"/>
          <w:szCs w:val="22"/>
        </w:rPr>
        <w:t>e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 xml:space="preserve">t </w:t>
      </w:r>
      <w:r w:rsidRPr="00531283">
        <w:rPr>
          <w:rFonts w:asciiTheme="minorHAnsi" w:eastAsia="Georgia" w:hAnsiTheme="minorHAnsi" w:cstheme="minorHAnsi"/>
          <w:color w:val="231F20"/>
          <w:spacing w:val="3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 xml:space="preserve">and </w:t>
      </w:r>
      <w:r w:rsidRPr="00531283">
        <w:rPr>
          <w:rFonts w:asciiTheme="minorHAnsi" w:eastAsia="Georgia" w:hAnsiTheme="minorHAnsi" w:cstheme="minorHAnsi"/>
          <w:color w:val="231F20"/>
          <w:spacing w:val="6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 xml:space="preserve">credit </w:t>
      </w:r>
      <w:r w:rsidRPr="00531283">
        <w:rPr>
          <w:rFonts w:asciiTheme="minorHAnsi" w:eastAsia="Georgia" w:hAnsiTheme="minorHAnsi" w:cstheme="minorHAnsi"/>
          <w:color w:val="231F20"/>
          <w:spacing w:val="5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ris</w:t>
      </w:r>
      <w:r w:rsidRPr="00531283">
        <w:rPr>
          <w:rFonts w:asciiTheme="minorHAnsi" w:eastAsia="Georgia" w:hAnsiTheme="minorHAnsi" w:cstheme="minorHAnsi"/>
          <w:color w:val="231F20"/>
          <w:spacing w:val="1"/>
          <w:sz w:val="22"/>
          <w:szCs w:val="22"/>
        </w:rPr>
        <w:t>k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 xml:space="preserve">, </w:t>
      </w:r>
      <w:r w:rsidRPr="00531283">
        <w:rPr>
          <w:rFonts w:asciiTheme="minorHAnsi" w:eastAsia="Georgia" w:hAnsiTheme="minorHAnsi" w:cstheme="minorHAnsi"/>
          <w:color w:val="231F20"/>
          <w:spacing w:val="6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 xml:space="preserve">and </w:t>
      </w:r>
      <w:r w:rsidRPr="00531283">
        <w:rPr>
          <w:rFonts w:asciiTheme="minorHAnsi" w:eastAsia="Georgia" w:hAnsiTheme="minorHAnsi" w:cstheme="minorHAnsi"/>
          <w:color w:val="231F20"/>
          <w:spacing w:val="6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 xml:space="preserve">portfolio </w:t>
      </w:r>
      <w:r w:rsidRPr="00531283">
        <w:rPr>
          <w:rFonts w:asciiTheme="minorHAnsi" w:eastAsia="Georgia" w:hAnsiTheme="minorHAnsi" w:cstheme="minorHAnsi"/>
          <w:color w:val="231F20"/>
          <w:spacing w:val="2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optimization.</w:t>
      </w:r>
      <w:r w:rsidRPr="00531283">
        <w:rPr>
          <w:rFonts w:asciiTheme="minorHAnsi" w:eastAsia="Georgia" w:hAnsiTheme="minorHAnsi" w:cstheme="minorHAnsi"/>
          <w:color w:val="231F20"/>
          <w:spacing w:val="44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Eva</w:t>
      </w:r>
      <w:r w:rsidRPr="00531283">
        <w:rPr>
          <w:rFonts w:asciiTheme="minorHAnsi" w:eastAsia="Georgia" w:hAnsiTheme="minorHAnsi" w:cstheme="minorHAnsi"/>
          <w:color w:val="231F20"/>
          <w:spacing w:val="1"/>
          <w:sz w:val="22"/>
          <w:szCs w:val="22"/>
        </w:rPr>
        <w:t>l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uate</w:t>
      </w:r>
      <w:r w:rsidRPr="00531283">
        <w:rPr>
          <w:rFonts w:asciiTheme="minorHAnsi" w:eastAsia="Georgia" w:hAnsiTheme="minorHAnsi" w:cstheme="minorHAnsi"/>
          <w:color w:val="231F20"/>
          <w:spacing w:val="2"/>
          <w:sz w:val="22"/>
          <w:szCs w:val="22"/>
        </w:rPr>
        <w:t>d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 xml:space="preserve">, </w:t>
      </w:r>
      <w:r w:rsidRPr="00531283">
        <w:rPr>
          <w:rFonts w:asciiTheme="minorHAnsi" w:eastAsia="Georgia" w:hAnsiTheme="minorHAnsi" w:cstheme="minorHAnsi"/>
          <w:color w:val="231F20"/>
          <w:spacing w:val="1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de</w:t>
      </w:r>
      <w:r w:rsidRPr="00531283">
        <w:rPr>
          <w:rFonts w:asciiTheme="minorHAnsi" w:eastAsia="Georgia" w:hAnsiTheme="minorHAnsi" w:cstheme="minorHAnsi"/>
          <w:color w:val="231F20"/>
          <w:spacing w:val="1"/>
          <w:sz w:val="22"/>
          <w:szCs w:val="22"/>
        </w:rPr>
        <w:t>v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 xml:space="preserve">eloped,  and </w:t>
      </w:r>
      <w:r w:rsidRPr="00531283">
        <w:rPr>
          <w:rFonts w:asciiTheme="minorHAnsi" w:eastAsia="Georgia" w:hAnsiTheme="minorHAnsi" w:cstheme="minorHAnsi"/>
          <w:color w:val="231F20"/>
          <w:spacing w:val="6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imple</w:t>
      </w:r>
      <w:r w:rsidRPr="00531283">
        <w:rPr>
          <w:rFonts w:asciiTheme="minorHAnsi" w:eastAsia="Georgia" w:hAnsiTheme="minorHAnsi" w:cstheme="minorHAnsi"/>
          <w:color w:val="231F20"/>
          <w:spacing w:val="2"/>
          <w:sz w:val="22"/>
          <w:szCs w:val="22"/>
        </w:rPr>
        <w:t>m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 xml:space="preserve">ented </w:t>
      </w:r>
      <w:r w:rsidRPr="00531283">
        <w:rPr>
          <w:rFonts w:asciiTheme="minorHAnsi" w:eastAsia="Georgia" w:hAnsiTheme="minorHAnsi" w:cstheme="minorHAnsi"/>
          <w:color w:val="231F20"/>
          <w:spacing w:val="8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c</w:t>
      </w:r>
      <w:r w:rsidRPr="00531283">
        <w:rPr>
          <w:rFonts w:asciiTheme="minorHAnsi" w:eastAsia="Georgia" w:hAnsiTheme="minorHAnsi" w:cstheme="minorHAnsi"/>
          <w:color w:val="231F20"/>
          <w:spacing w:val="1"/>
          <w:sz w:val="22"/>
          <w:szCs w:val="22"/>
        </w:rPr>
        <w:t>o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r</w:t>
      </w:r>
      <w:r w:rsidRPr="00531283">
        <w:rPr>
          <w:rFonts w:asciiTheme="minorHAnsi" w:eastAsia="Georgia" w:hAnsiTheme="minorHAnsi" w:cstheme="minorHAnsi"/>
          <w:color w:val="231F20"/>
          <w:spacing w:val="2"/>
          <w:sz w:val="22"/>
          <w:szCs w:val="22"/>
        </w:rPr>
        <w:t>p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 xml:space="preserve">orate </w:t>
      </w:r>
      <w:r w:rsidRPr="00531283">
        <w:rPr>
          <w:rFonts w:asciiTheme="minorHAnsi" w:eastAsia="Georgia" w:hAnsiTheme="minorHAnsi" w:cstheme="minorHAnsi"/>
          <w:color w:val="231F20"/>
          <w:spacing w:val="1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best p</w:t>
      </w:r>
      <w:r w:rsidRPr="00531283">
        <w:rPr>
          <w:rFonts w:asciiTheme="minorHAnsi" w:eastAsia="Georgia" w:hAnsiTheme="minorHAnsi" w:cstheme="minorHAnsi"/>
          <w:color w:val="231F20"/>
          <w:spacing w:val="-1"/>
          <w:sz w:val="22"/>
          <w:szCs w:val="22"/>
        </w:rPr>
        <w:t>r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actices</w:t>
      </w:r>
      <w:r w:rsidRPr="00531283">
        <w:rPr>
          <w:rFonts w:asciiTheme="minorHAnsi" w:eastAsia="Georgia" w:hAnsiTheme="minorHAnsi" w:cstheme="minorHAnsi"/>
          <w:color w:val="231F20"/>
          <w:spacing w:val="-5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to</w:t>
      </w:r>
      <w:r w:rsidRPr="00531283">
        <w:rPr>
          <w:rFonts w:asciiTheme="minorHAnsi" w:eastAsia="Georgia" w:hAnsiTheme="minorHAnsi" w:cstheme="minorHAnsi"/>
          <w:color w:val="231F20"/>
          <w:spacing w:val="-2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mitig</w:t>
      </w:r>
      <w:r w:rsidRPr="00531283">
        <w:rPr>
          <w:rFonts w:asciiTheme="minorHAnsi" w:eastAsia="Georgia" w:hAnsiTheme="minorHAnsi" w:cstheme="minorHAnsi"/>
          <w:color w:val="231F20"/>
          <w:spacing w:val="3"/>
          <w:sz w:val="22"/>
          <w:szCs w:val="22"/>
        </w:rPr>
        <w:t>a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te</w:t>
      </w:r>
      <w:r w:rsidRPr="00531283">
        <w:rPr>
          <w:rFonts w:asciiTheme="minorHAnsi" w:eastAsia="Georgia" w:hAnsiTheme="minorHAnsi" w:cstheme="minorHAnsi"/>
          <w:color w:val="231F20"/>
          <w:spacing w:val="-7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risk</w:t>
      </w:r>
      <w:r w:rsidRPr="00531283">
        <w:rPr>
          <w:rFonts w:asciiTheme="minorHAnsi" w:eastAsia="Georgia" w:hAnsiTheme="minorHAnsi" w:cstheme="minorHAnsi"/>
          <w:color w:val="231F20"/>
          <w:spacing w:val="-3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a</w:t>
      </w:r>
      <w:r w:rsidRPr="00531283">
        <w:rPr>
          <w:rFonts w:asciiTheme="minorHAnsi" w:eastAsia="Georgia" w:hAnsiTheme="minorHAnsi" w:cstheme="minorHAnsi"/>
          <w:color w:val="231F20"/>
          <w:spacing w:val="3"/>
          <w:sz w:val="22"/>
          <w:szCs w:val="22"/>
        </w:rPr>
        <w:t>n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d</w:t>
      </w:r>
      <w:r w:rsidRPr="00531283">
        <w:rPr>
          <w:rFonts w:asciiTheme="minorHAnsi" w:eastAsia="Georgia" w:hAnsiTheme="minorHAnsi" w:cstheme="minorHAnsi"/>
          <w:color w:val="231F20"/>
          <w:spacing w:val="-2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net</w:t>
      </w:r>
      <w:r w:rsidRPr="00531283">
        <w:rPr>
          <w:rFonts w:asciiTheme="minorHAnsi" w:eastAsia="Georgia" w:hAnsiTheme="minorHAnsi" w:cstheme="minorHAnsi"/>
          <w:color w:val="231F20"/>
          <w:spacing w:val="-3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losses.</w:t>
      </w:r>
    </w:p>
    <w:p w14:paraId="75503FF5" w14:textId="77777777" w:rsidR="00122E62" w:rsidRPr="00531283" w:rsidRDefault="00531283" w:rsidP="00531283">
      <w:pPr>
        <w:ind w:left="104" w:right="7901"/>
        <w:jc w:val="both"/>
        <w:rPr>
          <w:rFonts w:asciiTheme="minorHAnsi" w:eastAsia="Georgia" w:hAnsiTheme="minorHAnsi" w:cstheme="minorHAnsi"/>
          <w:sz w:val="22"/>
          <w:szCs w:val="22"/>
        </w:rPr>
      </w:pPr>
      <w:r w:rsidRPr="00531283">
        <w:rPr>
          <w:rFonts w:asciiTheme="minorHAnsi" w:eastAsia="Georgia" w:hAnsiTheme="minorHAnsi" w:cstheme="minorHAnsi"/>
          <w:b/>
          <w:i/>
          <w:color w:val="231F20"/>
          <w:sz w:val="22"/>
          <w:szCs w:val="22"/>
        </w:rPr>
        <w:t>Selected</w:t>
      </w:r>
      <w:r w:rsidRPr="00531283">
        <w:rPr>
          <w:rFonts w:asciiTheme="minorHAnsi" w:eastAsia="Georgia" w:hAnsiTheme="minorHAnsi" w:cstheme="minorHAnsi"/>
          <w:b/>
          <w:i/>
          <w:color w:val="231F20"/>
          <w:spacing w:val="-8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b/>
          <w:i/>
          <w:color w:val="231F20"/>
          <w:spacing w:val="2"/>
          <w:sz w:val="22"/>
          <w:szCs w:val="22"/>
        </w:rPr>
        <w:t>A</w:t>
      </w:r>
      <w:r w:rsidRPr="00531283">
        <w:rPr>
          <w:rFonts w:asciiTheme="minorHAnsi" w:eastAsia="Georgia" w:hAnsiTheme="minorHAnsi" w:cstheme="minorHAnsi"/>
          <w:b/>
          <w:i/>
          <w:color w:val="231F20"/>
          <w:sz w:val="22"/>
          <w:szCs w:val="22"/>
        </w:rPr>
        <w:t>cc</w:t>
      </w:r>
      <w:r w:rsidRPr="00531283">
        <w:rPr>
          <w:rFonts w:asciiTheme="minorHAnsi" w:eastAsia="Georgia" w:hAnsiTheme="minorHAnsi" w:cstheme="minorHAnsi"/>
          <w:b/>
          <w:i/>
          <w:color w:val="231F20"/>
          <w:spacing w:val="2"/>
          <w:sz w:val="22"/>
          <w:szCs w:val="22"/>
        </w:rPr>
        <w:t>o</w:t>
      </w:r>
      <w:r w:rsidRPr="00531283">
        <w:rPr>
          <w:rFonts w:asciiTheme="minorHAnsi" w:eastAsia="Georgia" w:hAnsiTheme="minorHAnsi" w:cstheme="minorHAnsi"/>
          <w:b/>
          <w:i/>
          <w:color w:val="231F20"/>
          <w:sz w:val="22"/>
          <w:szCs w:val="22"/>
        </w:rPr>
        <w:t>m</w:t>
      </w:r>
      <w:r w:rsidRPr="00531283">
        <w:rPr>
          <w:rFonts w:asciiTheme="minorHAnsi" w:eastAsia="Georgia" w:hAnsiTheme="minorHAnsi" w:cstheme="minorHAnsi"/>
          <w:b/>
          <w:i/>
          <w:color w:val="231F20"/>
          <w:spacing w:val="-1"/>
          <w:sz w:val="22"/>
          <w:szCs w:val="22"/>
        </w:rPr>
        <w:t>p</w:t>
      </w:r>
      <w:r w:rsidRPr="00531283">
        <w:rPr>
          <w:rFonts w:asciiTheme="minorHAnsi" w:eastAsia="Georgia" w:hAnsiTheme="minorHAnsi" w:cstheme="minorHAnsi"/>
          <w:b/>
          <w:i/>
          <w:color w:val="231F20"/>
          <w:sz w:val="22"/>
          <w:szCs w:val="22"/>
        </w:rPr>
        <w:t>lis</w:t>
      </w:r>
      <w:r w:rsidRPr="00531283">
        <w:rPr>
          <w:rFonts w:asciiTheme="minorHAnsi" w:eastAsia="Georgia" w:hAnsiTheme="minorHAnsi" w:cstheme="minorHAnsi"/>
          <w:b/>
          <w:i/>
          <w:color w:val="231F20"/>
          <w:spacing w:val="2"/>
          <w:sz w:val="22"/>
          <w:szCs w:val="22"/>
        </w:rPr>
        <w:t>h</w:t>
      </w:r>
      <w:r w:rsidRPr="00531283">
        <w:rPr>
          <w:rFonts w:asciiTheme="minorHAnsi" w:eastAsia="Georgia" w:hAnsiTheme="minorHAnsi" w:cstheme="minorHAnsi"/>
          <w:b/>
          <w:i/>
          <w:color w:val="231F20"/>
          <w:sz w:val="22"/>
          <w:szCs w:val="22"/>
        </w:rPr>
        <w:t>me</w:t>
      </w:r>
      <w:r w:rsidRPr="00531283">
        <w:rPr>
          <w:rFonts w:asciiTheme="minorHAnsi" w:eastAsia="Georgia" w:hAnsiTheme="minorHAnsi" w:cstheme="minorHAnsi"/>
          <w:b/>
          <w:i/>
          <w:color w:val="231F20"/>
          <w:spacing w:val="3"/>
          <w:sz w:val="22"/>
          <w:szCs w:val="22"/>
        </w:rPr>
        <w:t>n</w:t>
      </w:r>
      <w:r w:rsidRPr="00531283">
        <w:rPr>
          <w:rFonts w:asciiTheme="minorHAnsi" w:eastAsia="Georgia" w:hAnsiTheme="minorHAnsi" w:cstheme="minorHAnsi"/>
          <w:b/>
          <w:i/>
          <w:color w:val="231F20"/>
          <w:sz w:val="22"/>
          <w:szCs w:val="22"/>
        </w:rPr>
        <w:t>ts:</w:t>
      </w:r>
    </w:p>
    <w:p w14:paraId="22B28E4C" w14:textId="77777777" w:rsidR="00122E62" w:rsidRPr="00531283" w:rsidRDefault="00531283" w:rsidP="00531283">
      <w:pPr>
        <w:ind w:left="104" w:right="3105"/>
        <w:jc w:val="both"/>
        <w:rPr>
          <w:rFonts w:asciiTheme="minorHAnsi" w:eastAsia="Georgia" w:hAnsiTheme="minorHAnsi" w:cstheme="minorHAnsi"/>
          <w:sz w:val="22"/>
          <w:szCs w:val="22"/>
        </w:rPr>
      </w:pPr>
      <w:r w:rsidRPr="00531283">
        <w:rPr>
          <w:rFonts w:asciiTheme="minorHAnsi" w:hAnsiTheme="minorHAnsi" w:cstheme="minorHAnsi"/>
          <w:color w:val="231F20"/>
          <w:w w:val="316"/>
          <w:sz w:val="22"/>
          <w:szCs w:val="22"/>
        </w:rPr>
        <w:t xml:space="preserve"> </w:t>
      </w:r>
      <w:r w:rsidRPr="00531283">
        <w:rPr>
          <w:rFonts w:asciiTheme="minorHAnsi" w:hAnsiTheme="minorHAnsi" w:cstheme="minorHAnsi"/>
          <w:color w:val="231F20"/>
          <w:sz w:val="22"/>
          <w:szCs w:val="22"/>
        </w:rPr>
        <w:t xml:space="preserve">   </w:t>
      </w:r>
      <w:r w:rsidRPr="00531283">
        <w:rPr>
          <w:rFonts w:asciiTheme="minorHAnsi" w:hAnsiTheme="minorHAnsi" w:cstheme="minorHAnsi"/>
          <w:color w:val="231F20"/>
          <w:spacing w:val="19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  <w:u w:val="single" w:color="231F20"/>
        </w:rPr>
        <w:t>Ma</w:t>
      </w:r>
      <w:r w:rsidRPr="00531283">
        <w:rPr>
          <w:rFonts w:asciiTheme="minorHAnsi" w:eastAsia="Georgia" w:hAnsiTheme="minorHAnsi" w:cstheme="minorHAnsi"/>
          <w:b/>
          <w:color w:val="231F20"/>
          <w:spacing w:val="1"/>
          <w:sz w:val="22"/>
          <w:szCs w:val="22"/>
          <w:u w:val="single" w:color="231F20"/>
        </w:rPr>
        <w:t>n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  <w:u w:val="single" w:color="231F20"/>
        </w:rPr>
        <w:t>aged</w:t>
      </w:r>
      <w:r w:rsidRPr="00531283">
        <w:rPr>
          <w:rFonts w:asciiTheme="minorHAnsi" w:eastAsia="Georgia" w:hAnsiTheme="minorHAnsi" w:cstheme="minorHAnsi"/>
          <w:b/>
          <w:color w:val="231F20"/>
          <w:spacing w:val="-10"/>
          <w:sz w:val="22"/>
          <w:szCs w:val="22"/>
          <w:u w:val="single" w:color="231F20"/>
        </w:rPr>
        <w:t xml:space="preserve"> 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  <w:u w:val="single" w:color="231F20"/>
        </w:rPr>
        <w:t>regional</w:t>
      </w:r>
      <w:r w:rsidRPr="00531283">
        <w:rPr>
          <w:rFonts w:asciiTheme="minorHAnsi" w:eastAsia="Georgia" w:hAnsiTheme="minorHAnsi" w:cstheme="minorHAnsi"/>
          <w:b/>
          <w:color w:val="231F20"/>
          <w:spacing w:val="-8"/>
          <w:sz w:val="22"/>
          <w:szCs w:val="22"/>
          <w:u w:val="single" w:color="231F20"/>
        </w:rPr>
        <w:t xml:space="preserve"> </w:t>
      </w:r>
      <w:r w:rsidRPr="00531283">
        <w:rPr>
          <w:rFonts w:asciiTheme="minorHAnsi" w:eastAsia="Georgia" w:hAnsiTheme="minorHAnsi" w:cstheme="minorHAnsi"/>
          <w:b/>
          <w:color w:val="231F20"/>
          <w:spacing w:val="2"/>
          <w:sz w:val="22"/>
          <w:szCs w:val="22"/>
          <w:u w:val="single" w:color="231F20"/>
        </w:rPr>
        <w:t>o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  <w:u w:val="single" w:color="231F20"/>
        </w:rPr>
        <w:t>ffice</w:t>
      </w:r>
      <w:r w:rsidRPr="00531283">
        <w:rPr>
          <w:rFonts w:asciiTheme="minorHAnsi" w:eastAsia="Georgia" w:hAnsiTheme="minorHAnsi" w:cstheme="minorHAnsi"/>
          <w:b/>
          <w:color w:val="231F20"/>
          <w:spacing w:val="-3"/>
          <w:sz w:val="22"/>
          <w:szCs w:val="22"/>
          <w:u w:val="single" w:color="231F20"/>
        </w:rPr>
        <w:t xml:space="preserve"> 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  <w:u w:val="single" w:color="231F20"/>
        </w:rPr>
        <w:t>for</w:t>
      </w:r>
      <w:r w:rsidRPr="00531283">
        <w:rPr>
          <w:rFonts w:asciiTheme="minorHAnsi" w:eastAsia="Georgia" w:hAnsiTheme="minorHAnsi" w:cstheme="minorHAnsi"/>
          <w:b/>
          <w:color w:val="231F20"/>
          <w:spacing w:val="-3"/>
          <w:sz w:val="22"/>
          <w:szCs w:val="22"/>
          <w:u w:val="single" w:color="231F20"/>
        </w:rPr>
        <w:t xml:space="preserve"> 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  <w:u w:val="single" w:color="231F20"/>
        </w:rPr>
        <w:t>M</w:t>
      </w:r>
      <w:r w:rsidRPr="00531283">
        <w:rPr>
          <w:rFonts w:asciiTheme="minorHAnsi" w:eastAsia="Georgia" w:hAnsiTheme="minorHAnsi" w:cstheme="minorHAnsi"/>
          <w:b/>
          <w:color w:val="231F20"/>
          <w:spacing w:val="2"/>
          <w:sz w:val="22"/>
          <w:szCs w:val="22"/>
          <w:u w:val="single" w:color="231F20"/>
        </w:rPr>
        <w:t>e</w:t>
      </w:r>
      <w:r w:rsidRPr="00531283">
        <w:rPr>
          <w:rFonts w:asciiTheme="minorHAnsi" w:eastAsia="Georgia" w:hAnsiTheme="minorHAnsi" w:cstheme="minorHAnsi"/>
          <w:b/>
          <w:color w:val="231F20"/>
          <w:spacing w:val="-1"/>
          <w:sz w:val="22"/>
          <w:szCs w:val="22"/>
          <w:u w:val="single" w:color="231F20"/>
        </w:rPr>
        <w:t>x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  <w:u w:val="single" w:color="231F20"/>
        </w:rPr>
        <w:t>ico,</w:t>
      </w:r>
      <w:r w:rsidRPr="00531283">
        <w:rPr>
          <w:rFonts w:asciiTheme="minorHAnsi" w:eastAsia="Georgia" w:hAnsiTheme="minorHAnsi" w:cstheme="minorHAnsi"/>
          <w:b/>
          <w:color w:val="231F20"/>
          <w:spacing w:val="-8"/>
          <w:sz w:val="22"/>
          <w:szCs w:val="22"/>
          <w:u w:val="single" w:color="231F20"/>
        </w:rPr>
        <w:t xml:space="preserve"> 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  <w:u w:val="single" w:color="231F20"/>
        </w:rPr>
        <w:t>Centr</w:t>
      </w:r>
      <w:r w:rsidRPr="00531283">
        <w:rPr>
          <w:rFonts w:asciiTheme="minorHAnsi" w:eastAsia="Georgia" w:hAnsiTheme="minorHAnsi" w:cstheme="minorHAnsi"/>
          <w:b/>
          <w:color w:val="231F20"/>
          <w:spacing w:val="2"/>
          <w:sz w:val="22"/>
          <w:szCs w:val="22"/>
          <w:u w:val="single" w:color="231F20"/>
        </w:rPr>
        <w:t>a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  <w:u w:val="single" w:color="231F20"/>
        </w:rPr>
        <w:t>l</w:t>
      </w:r>
      <w:r w:rsidRPr="00531283">
        <w:rPr>
          <w:rFonts w:asciiTheme="minorHAnsi" w:eastAsia="Georgia" w:hAnsiTheme="minorHAnsi" w:cstheme="minorHAnsi"/>
          <w:b/>
          <w:color w:val="231F20"/>
          <w:spacing w:val="-7"/>
          <w:sz w:val="22"/>
          <w:szCs w:val="22"/>
          <w:u w:val="single" w:color="231F20"/>
        </w:rPr>
        <w:t xml:space="preserve"> 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  <w:u w:val="single" w:color="231F20"/>
        </w:rPr>
        <w:t>Am</w:t>
      </w:r>
      <w:r w:rsidRPr="00531283">
        <w:rPr>
          <w:rFonts w:asciiTheme="minorHAnsi" w:eastAsia="Georgia" w:hAnsiTheme="minorHAnsi" w:cstheme="minorHAnsi"/>
          <w:b/>
          <w:color w:val="231F20"/>
          <w:spacing w:val="1"/>
          <w:sz w:val="22"/>
          <w:szCs w:val="22"/>
          <w:u w:val="single" w:color="231F20"/>
        </w:rPr>
        <w:t>e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  <w:u w:val="single" w:color="231F20"/>
        </w:rPr>
        <w:t>rica,</w:t>
      </w:r>
      <w:r w:rsidRPr="00531283">
        <w:rPr>
          <w:rFonts w:asciiTheme="minorHAnsi" w:eastAsia="Georgia" w:hAnsiTheme="minorHAnsi" w:cstheme="minorHAnsi"/>
          <w:b/>
          <w:color w:val="231F20"/>
          <w:spacing w:val="-9"/>
          <w:sz w:val="22"/>
          <w:szCs w:val="22"/>
          <w:u w:val="single" w:color="231F20"/>
        </w:rPr>
        <w:t xml:space="preserve"> 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  <w:u w:val="single" w:color="231F20"/>
        </w:rPr>
        <w:t>and</w:t>
      </w:r>
      <w:r w:rsidRPr="00531283">
        <w:rPr>
          <w:rFonts w:asciiTheme="minorHAnsi" w:eastAsia="Georgia" w:hAnsiTheme="minorHAnsi" w:cstheme="minorHAnsi"/>
          <w:b/>
          <w:color w:val="231F20"/>
          <w:spacing w:val="-4"/>
          <w:sz w:val="22"/>
          <w:szCs w:val="22"/>
          <w:u w:val="single" w:color="231F20"/>
        </w:rPr>
        <w:t xml:space="preserve"> 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  <w:u w:val="single" w:color="231F20"/>
        </w:rPr>
        <w:t>the</w:t>
      </w:r>
      <w:r w:rsidRPr="00531283">
        <w:rPr>
          <w:rFonts w:asciiTheme="minorHAnsi" w:eastAsia="Georgia" w:hAnsiTheme="minorHAnsi" w:cstheme="minorHAnsi"/>
          <w:b/>
          <w:color w:val="231F20"/>
          <w:spacing w:val="-1"/>
          <w:sz w:val="22"/>
          <w:szCs w:val="22"/>
          <w:u w:val="single" w:color="231F20"/>
        </w:rPr>
        <w:t xml:space="preserve"> 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  <w:u w:val="single" w:color="231F20"/>
        </w:rPr>
        <w:t>Caribbean.</w:t>
      </w:r>
    </w:p>
    <w:p w14:paraId="3709C091" w14:textId="77777777" w:rsidR="00122E62" w:rsidRPr="00531283" w:rsidRDefault="00531283" w:rsidP="00531283">
      <w:pPr>
        <w:ind w:left="104" w:right="78"/>
        <w:jc w:val="both"/>
        <w:rPr>
          <w:rFonts w:asciiTheme="minorHAnsi" w:eastAsia="Georgia" w:hAnsiTheme="minorHAnsi" w:cstheme="minorHAnsi"/>
          <w:sz w:val="22"/>
          <w:szCs w:val="22"/>
        </w:rPr>
      </w:pPr>
      <w:r w:rsidRPr="00531283">
        <w:rPr>
          <w:rFonts w:asciiTheme="minorHAnsi" w:hAnsiTheme="minorHAnsi" w:cstheme="minorHAnsi"/>
          <w:color w:val="231F20"/>
          <w:w w:val="316"/>
          <w:sz w:val="22"/>
          <w:szCs w:val="22"/>
        </w:rPr>
        <w:t xml:space="preserve"> </w:t>
      </w:r>
      <w:r w:rsidRPr="00531283">
        <w:rPr>
          <w:rFonts w:asciiTheme="minorHAnsi" w:hAnsiTheme="minorHAnsi" w:cstheme="minorHAnsi"/>
          <w:color w:val="231F20"/>
          <w:sz w:val="22"/>
          <w:szCs w:val="22"/>
        </w:rPr>
        <w:t xml:space="preserve">   </w:t>
      </w:r>
      <w:r w:rsidRPr="00531283">
        <w:rPr>
          <w:rFonts w:asciiTheme="minorHAnsi" w:hAnsiTheme="minorHAnsi" w:cstheme="minorHAnsi"/>
          <w:color w:val="231F20"/>
          <w:spacing w:val="19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  <w:u w:val="single" w:color="231F20"/>
        </w:rPr>
        <w:t>Served</w:t>
      </w:r>
      <w:r w:rsidRPr="00531283">
        <w:rPr>
          <w:rFonts w:asciiTheme="minorHAnsi" w:eastAsia="Georgia" w:hAnsiTheme="minorHAnsi" w:cstheme="minorHAnsi"/>
          <w:b/>
          <w:color w:val="231F20"/>
          <w:spacing w:val="9"/>
          <w:sz w:val="22"/>
          <w:szCs w:val="22"/>
          <w:u w:val="single" w:color="231F20"/>
        </w:rPr>
        <w:t xml:space="preserve"> 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  <w:u w:val="single" w:color="231F20"/>
        </w:rPr>
        <w:t>as</w:t>
      </w:r>
      <w:r w:rsidRPr="00531283">
        <w:rPr>
          <w:rFonts w:asciiTheme="minorHAnsi" w:eastAsia="Georgia" w:hAnsiTheme="minorHAnsi" w:cstheme="minorHAnsi"/>
          <w:b/>
          <w:color w:val="231F20"/>
          <w:spacing w:val="14"/>
          <w:sz w:val="22"/>
          <w:szCs w:val="22"/>
          <w:u w:val="single" w:color="231F20"/>
        </w:rPr>
        <w:t xml:space="preserve"> </w:t>
      </w:r>
      <w:r w:rsidRPr="00531283">
        <w:rPr>
          <w:rFonts w:asciiTheme="minorHAnsi" w:eastAsia="Georgia" w:hAnsiTheme="minorHAnsi" w:cstheme="minorHAnsi"/>
          <w:b/>
          <w:color w:val="231F20"/>
          <w:spacing w:val="1"/>
          <w:sz w:val="22"/>
          <w:szCs w:val="22"/>
          <w:u w:val="single" w:color="231F20"/>
        </w:rPr>
        <w:t>P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  <w:u w:val="single" w:color="231F20"/>
        </w:rPr>
        <w:t>ro</w:t>
      </w:r>
      <w:r w:rsidRPr="00531283">
        <w:rPr>
          <w:rFonts w:asciiTheme="minorHAnsi" w:eastAsia="Georgia" w:hAnsiTheme="minorHAnsi" w:cstheme="minorHAnsi"/>
          <w:b/>
          <w:color w:val="231F20"/>
          <w:spacing w:val="1"/>
          <w:sz w:val="22"/>
          <w:szCs w:val="22"/>
          <w:u w:val="single" w:color="231F20"/>
        </w:rPr>
        <w:t>j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  <w:u w:val="single" w:color="231F20"/>
        </w:rPr>
        <w:t>ect</w:t>
      </w:r>
      <w:r w:rsidRPr="00531283">
        <w:rPr>
          <w:rFonts w:asciiTheme="minorHAnsi" w:eastAsia="Georgia" w:hAnsiTheme="minorHAnsi" w:cstheme="minorHAnsi"/>
          <w:b/>
          <w:color w:val="231F20"/>
          <w:spacing w:val="9"/>
          <w:sz w:val="22"/>
          <w:szCs w:val="22"/>
          <w:u w:val="single" w:color="231F20"/>
        </w:rPr>
        <w:t xml:space="preserve"> </w:t>
      </w:r>
      <w:r w:rsidRPr="00531283">
        <w:rPr>
          <w:rFonts w:asciiTheme="minorHAnsi" w:eastAsia="Georgia" w:hAnsiTheme="minorHAnsi" w:cstheme="minorHAnsi"/>
          <w:b/>
          <w:color w:val="231F20"/>
          <w:spacing w:val="2"/>
          <w:sz w:val="22"/>
          <w:szCs w:val="22"/>
          <w:u w:val="single" w:color="231F20"/>
        </w:rPr>
        <w:t>L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  <w:u w:val="single" w:color="231F20"/>
        </w:rPr>
        <w:t>ead</w:t>
      </w:r>
      <w:r w:rsidRPr="00531283">
        <w:rPr>
          <w:rFonts w:asciiTheme="minorHAnsi" w:eastAsia="Georgia" w:hAnsiTheme="minorHAnsi" w:cstheme="minorHAnsi"/>
          <w:b/>
          <w:color w:val="231F20"/>
          <w:spacing w:val="2"/>
          <w:sz w:val="22"/>
          <w:szCs w:val="22"/>
          <w:u w:val="single" w:color="231F20"/>
        </w:rPr>
        <w:t>e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  <w:u w:val="single" w:color="231F20"/>
        </w:rPr>
        <w:t>r</w:t>
      </w:r>
      <w:r w:rsidRPr="00531283">
        <w:rPr>
          <w:rFonts w:asciiTheme="minorHAnsi" w:eastAsia="Georgia" w:hAnsiTheme="minorHAnsi" w:cstheme="minorHAnsi"/>
          <w:b/>
          <w:color w:val="231F20"/>
          <w:spacing w:val="9"/>
          <w:sz w:val="22"/>
          <w:szCs w:val="22"/>
          <w:u w:val="single" w:color="231F20"/>
        </w:rPr>
        <w:t xml:space="preserve"> 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  <w:u w:val="single" w:color="231F20"/>
        </w:rPr>
        <w:t>for</w:t>
      </w:r>
      <w:r w:rsidRPr="00531283">
        <w:rPr>
          <w:rFonts w:asciiTheme="minorHAnsi" w:eastAsia="Georgia" w:hAnsiTheme="minorHAnsi" w:cstheme="minorHAnsi"/>
          <w:b/>
          <w:color w:val="231F20"/>
          <w:spacing w:val="13"/>
          <w:sz w:val="22"/>
          <w:szCs w:val="22"/>
          <w:u w:val="single" w:color="231F20"/>
        </w:rPr>
        <w:t xml:space="preserve"> 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  <w:u w:val="single" w:color="231F20"/>
        </w:rPr>
        <w:t>Nacion</w:t>
      </w:r>
      <w:r w:rsidRPr="00531283">
        <w:rPr>
          <w:rFonts w:asciiTheme="minorHAnsi" w:eastAsia="Georgia" w:hAnsiTheme="minorHAnsi" w:cstheme="minorHAnsi"/>
          <w:b/>
          <w:color w:val="231F20"/>
          <w:spacing w:val="2"/>
          <w:sz w:val="22"/>
          <w:szCs w:val="22"/>
          <w:u w:val="single" w:color="231F20"/>
        </w:rPr>
        <w:t>a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  <w:u w:val="single" w:color="231F20"/>
        </w:rPr>
        <w:t>l</w:t>
      </w:r>
      <w:r w:rsidRPr="00531283">
        <w:rPr>
          <w:rFonts w:asciiTheme="minorHAnsi" w:eastAsia="Georgia" w:hAnsiTheme="minorHAnsi" w:cstheme="minorHAnsi"/>
          <w:b/>
          <w:color w:val="231F20"/>
          <w:spacing w:val="7"/>
          <w:sz w:val="22"/>
          <w:szCs w:val="22"/>
          <w:u w:val="single" w:color="231F20"/>
        </w:rPr>
        <w:t xml:space="preserve"> 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  <w:u w:val="single" w:color="231F20"/>
        </w:rPr>
        <w:t>Fi</w:t>
      </w:r>
      <w:r w:rsidRPr="00531283">
        <w:rPr>
          <w:rFonts w:asciiTheme="minorHAnsi" w:eastAsia="Georgia" w:hAnsiTheme="minorHAnsi" w:cstheme="minorHAnsi"/>
          <w:b/>
          <w:color w:val="231F20"/>
          <w:spacing w:val="1"/>
          <w:sz w:val="22"/>
          <w:szCs w:val="22"/>
          <w:u w:val="single" w:color="231F20"/>
        </w:rPr>
        <w:t>n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  <w:u w:val="single" w:color="231F20"/>
        </w:rPr>
        <w:t>anciera,</w:t>
      </w:r>
      <w:r w:rsidRPr="00531283">
        <w:rPr>
          <w:rFonts w:asciiTheme="minorHAnsi" w:eastAsia="Georgia" w:hAnsiTheme="minorHAnsi" w:cstheme="minorHAnsi"/>
          <w:b/>
          <w:color w:val="231F20"/>
          <w:spacing w:val="5"/>
          <w:sz w:val="22"/>
          <w:szCs w:val="22"/>
          <w:u w:val="single" w:color="231F20"/>
        </w:rPr>
        <w:t xml:space="preserve"> 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  <w:u w:val="single" w:color="231F20"/>
        </w:rPr>
        <w:t>Ba</w:t>
      </w:r>
      <w:r w:rsidRPr="00531283">
        <w:rPr>
          <w:rFonts w:asciiTheme="minorHAnsi" w:eastAsia="Georgia" w:hAnsiTheme="minorHAnsi" w:cstheme="minorHAnsi"/>
          <w:b/>
          <w:color w:val="231F20"/>
          <w:spacing w:val="1"/>
          <w:sz w:val="22"/>
          <w:szCs w:val="22"/>
          <w:u w:val="single" w:color="231F20"/>
        </w:rPr>
        <w:t>n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  <w:u w:val="single" w:color="231F20"/>
        </w:rPr>
        <w:t>co</w:t>
      </w:r>
      <w:r w:rsidRPr="00531283">
        <w:rPr>
          <w:rFonts w:asciiTheme="minorHAnsi" w:eastAsia="Georgia" w:hAnsiTheme="minorHAnsi" w:cstheme="minorHAnsi"/>
          <w:b/>
          <w:color w:val="231F20"/>
          <w:spacing w:val="10"/>
          <w:sz w:val="22"/>
          <w:szCs w:val="22"/>
          <w:u w:val="single" w:color="231F20"/>
        </w:rPr>
        <w:t xml:space="preserve"> 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  <w:u w:val="single" w:color="231F20"/>
        </w:rPr>
        <w:t>Pastor,</w:t>
      </w:r>
      <w:r w:rsidRPr="00531283">
        <w:rPr>
          <w:rFonts w:asciiTheme="minorHAnsi" w:eastAsia="Georgia" w:hAnsiTheme="minorHAnsi" w:cstheme="minorHAnsi"/>
          <w:b/>
          <w:color w:val="231F20"/>
          <w:spacing w:val="9"/>
          <w:sz w:val="22"/>
          <w:szCs w:val="22"/>
          <w:u w:val="single" w:color="231F20"/>
        </w:rPr>
        <w:t xml:space="preserve"> </w:t>
      </w:r>
      <w:r w:rsidRPr="00531283">
        <w:rPr>
          <w:rFonts w:asciiTheme="minorHAnsi" w:eastAsia="Georgia" w:hAnsiTheme="minorHAnsi" w:cstheme="minorHAnsi"/>
          <w:b/>
          <w:color w:val="231F20"/>
          <w:spacing w:val="1"/>
          <w:sz w:val="22"/>
          <w:szCs w:val="22"/>
          <w:u w:val="single" w:color="231F20"/>
        </w:rPr>
        <w:t>C</w:t>
      </w:r>
      <w:r w:rsidRPr="00531283">
        <w:rPr>
          <w:rFonts w:asciiTheme="minorHAnsi" w:eastAsia="Georgia" w:hAnsiTheme="minorHAnsi" w:cstheme="minorHAnsi"/>
          <w:b/>
          <w:color w:val="231F20"/>
          <w:spacing w:val="-1"/>
          <w:sz w:val="22"/>
          <w:szCs w:val="22"/>
          <w:u w:val="single" w:color="231F20"/>
        </w:rPr>
        <w:t>o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  <w:u w:val="single" w:color="231F20"/>
        </w:rPr>
        <w:t>nf</w:t>
      </w:r>
      <w:r w:rsidRPr="00531283">
        <w:rPr>
          <w:rFonts w:asciiTheme="minorHAnsi" w:eastAsia="Georgia" w:hAnsiTheme="minorHAnsi" w:cstheme="minorHAnsi"/>
          <w:b/>
          <w:color w:val="231F20"/>
          <w:spacing w:val="2"/>
          <w:sz w:val="22"/>
          <w:szCs w:val="22"/>
          <w:u w:val="single" w:color="231F20"/>
        </w:rPr>
        <w:t>e</w:t>
      </w:r>
      <w:r w:rsidRPr="00531283">
        <w:rPr>
          <w:rFonts w:asciiTheme="minorHAnsi" w:eastAsia="Georgia" w:hAnsiTheme="minorHAnsi" w:cstheme="minorHAnsi"/>
          <w:b/>
          <w:color w:val="231F20"/>
          <w:spacing w:val="1"/>
          <w:sz w:val="22"/>
          <w:szCs w:val="22"/>
          <w:u w:val="single" w:color="231F20"/>
        </w:rPr>
        <w:t>d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  <w:u w:val="single" w:color="231F20"/>
        </w:rPr>
        <w:t>eración</w:t>
      </w:r>
      <w:r w:rsidRPr="00531283">
        <w:rPr>
          <w:rFonts w:asciiTheme="minorHAnsi" w:eastAsia="Georgia" w:hAnsiTheme="minorHAnsi" w:cstheme="minorHAnsi"/>
          <w:b/>
          <w:color w:val="231F20"/>
          <w:spacing w:val="2"/>
          <w:sz w:val="22"/>
          <w:szCs w:val="22"/>
          <w:u w:val="single" w:color="231F20"/>
        </w:rPr>
        <w:t xml:space="preserve"> 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  <w:u w:val="single" w:color="231F20"/>
        </w:rPr>
        <w:t>de</w:t>
      </w:r>
      <w:r w:rsidRPr="00531283">
        <w:rPr>
          <w:rFonts w:asciiTheme="minorHAnsi" w:eastAsia="Georgia" w:hAnsiTheme="minorHAnsi" w:cstheme="minorHAnsi"/>
          <w:b/>
          <w:color w:val="231F20"/>
          <w:spacing w:val="14"/>
          <w:sz w:val="22"/>
          <w:szCs w:val="22"/>
          <w:u w:val="single" w:color="231F20"/>
        </w:rPr>
        <w:t xml:space="preserve"> </w:t>
      </w:r>
      <w:r w:rsidRPr="00531283">
        <w:rPr>
          <w:rFonts w:asciiTheme="minorHAnsi" w:eastAsia="Georgia" w:hAnsiTheme="minorHAnsi" w:cstheme="minorHAnsi"/>
          <w:b/>
          <w:color w:val="231F20"/>
          <w:spacing w:val="1"/>
          <w:sz w:val="22"/>
          <w:szCs w:val="22"/>
          <w:u w:val="single" w:color="231F20"/>
        </w:rPr>
        <w:t>C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  <w:u w:val="single" w:color="231F20"/>
        </w:rPr>
        <w:t>ajas</w:t>
      </w:r>
      <w:r w:rsidRPr="00531283">
        <w:rPr>
          <w:rFonts w:asciiTheme="minorHAnsi" w:eastAsia="Georgia" w:hAnsiTheme="minorHAnsi" w:cstheme="minorHAnsi"/>
          <w:b/>
          <w:color w:val="231F20"/>
          <w:spacing w:val="11"/>
          <w:sz w:val="22"/>
          <w:szCs w:val="22"/>
          <w:u w:val="single" w:color="231F20"/>
        </w:rPr>
        <w:t xml:space="preserve"> </w:t>
      </w:r>
      <w:r w:rsidRPr="00531283">
        <w:rPr>
          <w:rFonts w:asciiTheme="minorHAnsi" w:eastAsia="Georgia" w:hAnsiTheme="minorHAnsi" w:cstheme="minorHAnsi"/>
          <w:b/>
          <w:color w:val="231F20"/>
          <w:spacing w:val="1"/>
          <w:sz w:val="22"/>
          <w:szCs w:val="22"/>
          <w:u w:val="single" w:color="231F20"/>
        </w:rPr>
        <w:t>d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  <w:u w:val="single" w:color="231F20"/>
        </w:rPr>
        <w:t>e</w:t>
      </w:r>
      <w:r w:rsidRPr="00531283">
        <w:rPr>
          <w:rFonts w:asciiTheme="minorHAnsi" w:eastAsia="Georgia" w:hAnsiTheme="minorHAnsi" w:cstheme="minorHAnsi"/>
          <w:b/>
          <w:color w:val="231F20"/>
          <w:spacing w:val="14"/>
          <w:sz w:val="22"/>
          <w:szCs w:val="22"/>
          <w:u w:val="single" w:color="231F20"/>
        </w:rPr>
        <w:t xml:space="preserve"> 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  <w:u w:val="single" w:color="231F20"/>
        </w:rPr>
        <w:t>Ah</w:t>
      </w:r>
      <w:r w:rsidRPr="00531283">
        <w:rPr>
          <w:rFonts w:asciiTheme="minorHAnsi" w:eastAsia="Georgia" w:hAnsiTheme="minorHAnsi" w:cstheme="minorHAnsi"/>
          <w:b/>
          <w:color w:val="231F20"/>
          <w:spacing w:val="2"/>
          <w:sz w:val="22"/>
          <w:szCs w:val="22"/>
          <w:u w:val="single" w:color="231F20"/>
        </w:rPr>
        <w:t>o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  <w:u w:val="single" w:color="231F20"/>
        </w:rPr>
        <w:t>rro</w:t>
      </w:r>
      <w:r w:rsidRPr="00531283">
        <w:rPr>
          <w:rFonts w:asciiTheme="minorHAnsi" w:eastAsia="Georgia" w:hAnsiTheme="minorHAnsi" w:cstheme="minorHAnsi"/>
          <w:b/>
          <w:color w:val="231F20"/>
          <w:spacing w:val="9"/>
          <w:sz w:val="22"/>
          <w:szCs w:val="22"/>
          <w:u w:val="single" w:color="231F20"/>
        </w:rPr>
        <w:t xml:space="preserve"> 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  <w:u w:val="single" w:color="231F20"/>
        </w:rPr>
        <w:t>de</w:t>
      </w:r>
    </w:p>
    <w:p w14:paraId="0C2D550B" w14:textId="77777777" w:rsidR="00122E62" w:rsidRPr="00531283" w:rsidRDefault="00531283" w:rsidP="00531283">
      <w:pPr>
        <w:ind w:left="464"/>
        <w:rPr>
          <w:rFonts w:asciiTheme="minorHAnsi" w:eastAsia="Georgia" w:hAnsiTheme="minorHAnsi" w:cstheme="minorHAnsi"/>
          <w:sz w:val="22"/>
          <w:szCs w:val="22"/>
        </w:rPr>
      </w:pP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  <w:u w:val="single" w:color="231F20"/>
        </w:rPr>
        <w:t>E</w:t>
      </w:r>
      <w:r w:rsidRPr="00531283">
        <w:rPr>
          <w:rFonts w:asciiTheme="minorHAnsi" w:eastAsia="Georgia" w:hAnsiTheme="minorHAnsi" w:cstheme="minorHAnsi"/>
          <w:b/>
          <w:color w:val="231F20"/>
          <w:spacing w:val="1"/>
          <w:sz w:val="22"/>
          <w:szCs w:val="22"/>
          <w:u w:val="single" w:color="231F20"/>
        </w:rPr>
        <w:t>s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  <w:u w:val="single" w:color="231F20"/>
        </w:rPr>
        <w:t>paña,</w:t>
      </w:r>
      <w:r w:rsidRPr="00531283">
        <w:rPr>
          <w:rFonts w:asciiTheme="minorHAnsi" w:eastAsia="Georgia" w:hAnsiTheme="minorHAnsi" w:cstheme="minorHAnsi"/>
          <w:b/>
          <w:color w:val="231F20"/>
          <w:spacing w:val="-8"/>
          <w:sz w:val="22"/>
          <w:szCs w:val="22"/>
          <w:u w:val="single" w:color="231F20"/>
        </w:rPr>
        <w:t xml:space="preserve"> 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  <w:u w:val="single" w:color="231F20"/>
        </w:rPr>
        <w:t>La</w:t>
      </w:r>
      <w:r w:rsidRPr="00531283">
        <w:rPr>
          <w:rFonts w:asciiTheme="minorHAnsi" w:eastAsia="Georgia" w:hAnsiTheme="minorHAnsi" w:cstheme="minorHAnsi"/>
          <w:b/>
          <w:color w:val="231F20"/>
          <w:spacing w:val="-2"/>
          <w:sz w:val="22"/>
          <w:szCs w:val="22"/>
          <w:u w:val="single" w:color="231F20"/>
        </w:rPr>
        <w:t xml:space="preserve"> 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  <w:u w:val="single" w:color="231F20"/>
        </w:rPr>
        <w:t>Cai</w:t>
      </w:r>
      <w:r w:rsidRPr="00531283">
        <w:rPr>
          <w:rFonts w:asciiTheme="minorHAnsi" w:eastAsia="Georgia" w:hAnsiTheme="minorHAnsi" w:cstheme="minorHAnsi"/>
          <w:b/>
          <w:color w:val="231F20"/>
          <w:spacing w:val="-1"/>
          <w:sz w:val="22"/>
          <w:szCs w:val="22"/>
          <w:u w:val="single" w:color="231F20"/>
        </w:rPr>
        <w:t>x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  <w:u w:val="single" w:color="231F20"/>
        </w:rPr>
        <w:t>a,</w:t>
      </w:r>
      <w:r w:rsidRPr="00531283">
        <w:rPr>
          <w:rFonts w:asciiTheme="minorHAnsi" w:eastAsia="Georgia" w:hAnsiTheme="minorHAnsi" w:cstheme="minorHAnsi"/>
          <w:b/>
          <w:color w:val="231F20"/>
          <w:spacing w:val="-6"/>
          <w:sz w:val="22"/>
          <w:szCs w:val="22"/>
          <w:u w:val="single" w:color="231F20"/>
        </w:rPr>
        <w:t xml:space="preserve"> 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  <w:u w:val="single" w:color="231F20"/>
        </w:rPr>
        <w:t>Caja</w:t>
      </w:r>
      <w:r w:rsidRPr="00531283">
        <w:rPr>
          <w:rFonts w:asciiTheme="minorHAnsi" w:eastAsia="Georgia" w:hAnsiTheme="minorHAnsi" w:cstheme="minorHAnsi"/>
          <w:b/>
          <w:color w:val="231F20"/>
          <w:spacing w:val="-2"/>
          <w:sz w:val="22"/>
          <w:szCs w:val="22"/>
          <w:u w:val="single" w:color="231F20"/>
        </w:rPr>
        <w:t xml:space="preserve"> 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  <w:u w:val="single" w:color="231F20"/>
        </w:rPr>
        <w:t>L</w:t>
      </w:r>
      <w:r w:rsidRPr="00531283">
        <w:rPr>
          <w:rFonts w:asciiTheme="minorHAnsi" w:eastAsia="Georgia" w:hAnsiTheme="minorHAnsi" w:cstheme="minorHAnsi"/>
          <w:b/>
          <w:color w:val="231F20"/>
          <w:spacing w:val="2"/>
          <w:sz w:val="22"/>
          <w:szCs w:val="22"/>
          <w:u w:val="single" w:color="231F20"/>
        </w:rPr>
        <w:t>i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  <w:u w:val="single" w:color="231F20"/>
        </w:rPr>
        <w:t>ber</w:t>
      </w:r>
      <w:r w:rsidRPr="00531283">
        <w:rPr>
          <w:rFonts w:asciiTheme="minorHAnsi" w:eastAsia="Georgia" w:hAnsiTheme="minorHAnsi" w:cstheme="minorHAnsi"/>
          <w:b/>
          <w:color w:val="231F20"/>
          <w:spacing w:val="-1"/>
          <w:sz w:val="22"/>
          <w:szCs w:val="22"/>
          <w:u w:val="single" w:color="231F20"/>
        </w:rPr>
        <w:t>t</w:t>
      </w:r>
      <w:r w:rsidRPr="00531283">
        <w:rPr>
          <w:rFonts w:asciiTheme="minorHAnsi" w:eastAsia="Georgia" w:hAnsiTheme="minorHAnsi" w:cstheme="minorHAnsi"/>
          <w:b/>
          <w:color w:val="231F20"/>
          <w:spacing w:val="2"/>
          <w:sz w:val="22"/>
          <w:szCs w:val="22"/>
          <w:u w:val="single" w:color="231F20"/>
        </w:rPr>
        <w:t>a</w:t>
      </w:r>
      <w:r w:rsidRPr="00531283">
        <w:rPr>
          <w:rFonts w:asciiTheme="minorHAnsi" w:eastAsia="Georgia" w:hAnsiTheme="minorHAnsi" w:cstheme="minorHAnsi"/>
          <w:b/>
          <w:color w:val="231F20"/>
          <w:spacing w:val="-1"/>
          <w:sz w:val="22"/>
          <w:szCs w:val="22"/>
          <w:u w:val="single" w:color="231F20"/>
        </w:rPr>
        <w:t>d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  <w:u w:val="single" w:color="231F20"/>
        </w:rPr>
        <w:t>,</w:t>
      </w:r>
      <w:r w:rsidRPr="00531283">
        <w:rPr>
          <w:rFonts w:asciiTheme="minorHAnsi" w:eastAsia="Georgia" w:hAnsiTheme="minorHAnsi" w:cstheme="minorHAnsi"/>
          <w:b/>
          <w:color w:val="231F20"/>
          <w:spacing w:val="-9"/>
          <w:sz w:val="22"/>
          <w:szCs w:val="22"/>
          <w:u w:val="single" w:color="231F20"/>
        </w:rPr>
        <w:t xml:space="preserve"> 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  <w:u w:val="single" w:color="231F20"/>
        </w:rPr>
        <w:t>and</w:t>
      </w:r>
      <w:r w:rsidRPr="00531283">
        <w:rPr>
          <w:rFonts w:asciiTheme="minorHAnsi" w:eastAsia="Georgia" w:hAnsiTheme="minorHAnsi" w:cstheme="minorHAnsi"/>
          <w:b/>
          <w:color w:val="231F20"/>
          <w:spacing w:val="-4"/>
          <w:sz w:val="22"/>
          <w:szCs w:val="22"/>
          <w:u w:val="single" w:color="231F20"/>
        </w:rPr>
        <w:t xml:space="preserve"> 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  <w:u w:val="single" w:color="231F20"/>
        </w:rPr>
        <w:t>Financiera</w:t>
      </w:r>
      <w:r w:rsidRPr="00531283">
        <w:rPr>
          <w:rFonts w:asciiTheme="minorHAnsi" w:eastAsia="Georgia" w:hAnsiTheme="minorHAnsi" w:cstheme="minorHAnsi"/>
          <w:b/>
          <w:color w:val="231F20"/>
          <w:spacing w:val="-9"/>
          <w:sz w:val="22"/>
          <w:szCs w:val="22"/>
          <w:u w:val="single" w:color="231F20"/>
        </w:rPr>
        <w:t xml:space="preserve"> </w:t>
      </w:r>
      <w:r w:rsidRPr="00531283">
        <w:rPr>
          <w:rFonts w:asciiTheme="minorHAnsi" w:eastAsia="Georgia" w:hAnsiTheme="minorHAnsi" w:cstheme="minorHAnsi"/>
          <w:b/>
          <w:color w:val="231F20"/>
          <w:spacing w:val="2"/>
          <w:sz w:val="22"/>
          <w:szCs w:val="22"/>
          <w:u w:val="single" w:color="231F20"/>
        </w:rPr>
        <w:t>R</w:t>
      </w:r>
      <w:r w:rsidRPr="00531283">
        <w:rPr>
          <w:rFonts w:asciiTheme="minorHAnsi" w:eastAsia="Georgia" w:hAnsiTheme="minorHAnsi" w:cstheme="minorHAnsi"/>
          <w:b/>
          <w:color w:val="231F20"/>
          <w:spacing w:val="-1"/>
          <w:sz w:val="22"/>
          <w:szCs w:val="22"/>
          <w:u w:val="single" w:color="231F20"/>
        </w:rPr>
        <w:t>u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  <w:u w:val="single" w:color="231F20"/>
        </w:rPr>
        <w:t>ra.</w:t>
      </w:r>
    </w:p>
    <w:p w14:paraId="42243CB8" w14:textId="77777777" w:rsidR="00122E62" w:rsidRPr="00531283" w:rsidRDefault="00122E62" w:rsidP="00531283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033A41C1" w14:textId="77777777" w:rsidR="00122E62" w:rsidRPr="00531283" w:rsidRDefault="00531283" w:rsidP="00531283">
      <w:pPr>
        <w:ind w:left="104" w:right="77"/>
        <w:jc w:val="both"/>
        <w:rPr>
          <w:rFonts w:asciiTheme="minorHAnsi" w:eastAsia="Georgia" w:hAnsiTheme="minorHAnsi" w:cstheme="minorHAnsi"/>
          <w:sz w:val="22"/>
          <w:szCs w:val="22"/>
        </w:rPr>
      </w:pPr>
      <w:r w:rsidRPr="00531283">
        <w:rPr>
          <w:rFonts w:asciiTheme="minorHAnsi" w:eastAsia="Georgia" w:hAnsiTheme="minorHAnsi" w:cstheme="minorHAnsi"/>
          <w:b/>
          <w:color w:val="231F20"/>
          <w:spacing w:val="1"/>
          <w:sz w:val="22"/>
          <w:szCs w:val="22"/>
        </w:rPr>
        <w:t>C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</w:rPr>
        <w:t>ONFIDENT</w:t>
      </w:r>
      <w:r w:rsidRPr="00531283">
        <w:rPr>
          <w:rFonts w:asciiTheme="minorHAnsi" w:eastAsia="Georgia" w:hAnsiTheme="minorHAnsi" w:cstheme="minorHAnsi"/>
          <w:b/>
          <w:color w:val="231F20"/>
          <w:spacing w:val="1"/>
          <w:sz w:val="22"/>
          <w:szCs w:val="22"/>
        </w:rPr>
        <w:t>I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</w:rPr>
        <w:t>AL</w:t>
      </w:r>
      <w:r w:rsidRPr="00531283">
        <w:rPr>
          <w:rFonts w:asciiTheme="minorHAnsi" w:eastAsia="Georgia" w:hAnsiTheme="minorHAnsi" w:cstheme="minorHAnsi"/>
          <w:b/>
          <w:color w:val="231F20"/>
          <w:spacing w:val="-16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b/>
          <w:color w:val="231F20"/>
          <w:spacing w:val="2"/>
          <w:sz w:val="22"/>
          <w:szCs w:val="22"/>
        </w:rPr>
        <w:t>I</w:t>
      </w:r>
      <w:r w:rsidRPr="00531283">
        <w:rPr>
          <w:rFonts w:asciiTheme="minorHAnsi" w:eastAsia="Georgia" w:hAnsiTheme="minorHAnsi" w:cstheme="minorHAnsi"/>
          <w:b/>
          <w:color w:val="231F20"/>
          <w:spacing w:val="-1"/>
          <w:sz w:val="22"/>
          <w:szCs w:val="22"/>
        </w:rPr>
        <w:t>N</w:t>
      </w:r>
      <w:r w:rsidRPr="00531283">
        <w:rPr>
          <w:rFonts w:asciiTheme="minorHAnsi" w:eastAsia="Georgia" w:hAnsiTheme="minorHAnsi" w:cstheme="minorHAnsi"/>
          <w:b/>
          <w:color w:val="231F20"/>
          <w:spacing w:val="1"/>
          <w:sz w:val="22"/>
          <w:szCs w:val="22"/>
        </w:rPr>
        <w:t>C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</w:rPr>
        <w:t>.,</w:t>
      </w:r>
      <w:r w:rsidRPr="00531283">
        <w:rPr>
          <w:rFonts w:asciiTheme="minorHAnsi" w:eastAsia="Georgia" w:hAnsiTheme="minorHAnsi" w:cstheme="minorHAnsi"/>
          <w:b/>
          <w:color w:val="231F20"/>
          <w:spacing w:val="-3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pacing w:val="2"/>
          <w:sz w:val="22"/>
          <w:szCs w:val="22"/>
        </w:rPr>
        <w:t>M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exico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 xml:space="preserve">                                                                                                                                                           </w:t>
      </w:r>
      <w:r w:rsidRPr="00531283">
        <w:rPr>
          <w:rFonts w:asciiTheme="minorHAnsi" w:eastAsia="Georgia" w:hAnsiTheme="minorHAnsi" w:cstheme="minorHAnsi"/>
          <w:color w:val="231F20"/>
          <w:spacing w:val="25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b/>
          <w:color w:val="231F20"/>
          <w:spacing w:val="1"/>
          <w:sz w:val="22"/>
          <w:szCs w:val="22"/>
        </w:rPr>
        <w:t>2</w:t>
      </w:r>
      <w:r w:rsidRPr="00531283">
        <w:rPr>
          <w:rFonts w:asciiTheme="minorHAnsi" w:eastAsia="Georgia" w:hAnsiTheme="minorHAnsi" w:cstheme="minorHAnsi"/>
          <w:b/>
          <w:color w:val="231F20"/>
          <w:spacing w:val="-1"/>
          <w:sz w:val="22"/>
          <w:szCs w:val="22"/>
        </w:rPr>
        <w:t>0</w:t>
      </w:r>
      <w:r w:rsidRPr="00531283">
        <w:rPr>
          <w:rFonts w:asciiTheme="minorHAnsi" w:eastAsia="Georgia" w:hAnsiTheme="minorHAnsi" w:cstheme="minorHAnsi"/>
          <w:b/>
          <w:color w:val="231F20"/>
          <w:spacing w:val="1"/>
          <w:sz w:val="22"/>
          <w:szCs w:val="22"/>
        </w:rPr>
        <w:t>0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</w:rPr>
        <w:t>0</w:t>
      </w:r>
    </w:p>
    <w:p w14:paraId="6CF93398" w14:textId="77777777" w:rsidR="00122E62" w:rsidRPr="00531283" w:rsidRDefault="00531283" w:rsidP="00531283">
      <w:pPr>
        <w:ind w:left="104" w:right="8380"/>
        <w:jc w:val="both"/>
        <w:rPr>
          <w:rFonts w:asciiTheme="minorHAnsi" w:eastAsia="Georgia" w:hAnsiTheme="minorHAnsi" w:cstheme="minorHAnsi"/>
          <w:sz w:val="22"/>
          <w:szCs w:val="22"/>
        </w:rPr>
      </w:pPr>
      <w:r w:rsidRPr="00531283">
        <w:rPr>
          <w:rFonts w:asciiTheme="minorHAnsi" w:eastAsia="Georgia" w:hAnsiTheme="minorHAnsi" w:cstheme="minorHAnsi"/>
          <w:b/>
          <w:color w:val="231F20"/>
          <w:spacing w:val="1"/>
          <w:sz w:val="22"/>
          <w:szCs w:val="22"/>
        </w:rPr>
        <w:t>Ch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</w:rPr>
        <w:t>ief</w:t>
      </w:r>
      <w:r w:rsidRPr="00531283">
        <w:rPr>
          <w:rFonts w:asciiTheme="minorHAnsi" w:eastAsia="Georgia" w:hAnsiTheme="minorHAnsi" w:cstheme="minorHAnsi"/>
          <w:b/>
          <w:color w:val="231F20"/>
          <w:spacing w:val="-5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</w:rPr>
        <w:t>Financial</w:t>
      </w:r>
      <w:r w:rsidRPr="00531283">
        <w:rPr>
          <w:rFonts w:asciiTheme="minorHAnsi" w:eastAsia="Georgia" w:hAnsiTheme="minorHAnsi" w:cstheme="minorHAnsi"/>
          <w:b/>
          <w:color w:val="231F20"/>
          <w:spacing w:val="-9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</w:rPr>
        <w:t>Officer</w:t>
      </w:r>
    </w:p>
    <w:p w14:paraId="2F3D4E0D" w14:textId="77777777" w:rsidR="00122E62" w:rsidRPr="00531283" w:rsidRDefault="00122E62" w:rsidP="00531283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5DE80EA1" w14:textId="77777777" w:rsidR="00122E62" w:rsidRPr="00531283" w:rsidRDefault="00531283" w:rsidP="00531283">
      <w:pPr>
        <w:ind w:left="104" w:right="80"/>
        <w:rPr>
          <w:rFonts w:asciiTheme="minorHAnsi" w:eastAsia="Georgia" w:hAnsiTheme="minorHAnsi" w:cstheme="minorHAnsi"/>
          <w:sz w:val="22"/>
          <w:szCs w:val="22"/>
        </w:rPr>
      </w:pP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Conceptua</w:t>
      </w:r>
      <w:r w:rsidRPr="00531283">
        <w:rPr>
          <w:rFonts w:asciiTheme="minorHAnsi" w:eastAsia="Georgia" w:hAnsiTheme="minorHAnsi" w:cstheme="minorHAnsi"/>
          <w:color w:val="231F20"/>
          <w:spacing w:val="1"/>
          <w:sz w:val="22"/>
          <w:szCs w:val="22"/>
        </w:rPr>
        <w:t>l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ized</w:t>
      </w:r>
      <w:r w:rsidRPr="00531283">
        <w:rPr>
          <w:rFonts w:asciiTheme="minorHAnsi" w:eastAsia="Georgia" w:hAnsiTheme="minorHAnsi" w:cstheme="minorHAnsi"/>
          <w:color w:val="231F20"/>
          <w:spacing w:val="30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a</w:t>
      </w:r>
      <w:r w:rsidRPr="00531283">
        <w:rPr>
          <w:rFonts w:asciiTheme="minorHAnsi" w:eastAsia="Georgia" w:hAnsiTheme="minorHAnsi" w:cstheme="minorHAnsi"/>
          <w:color w:val="231F20"/>
          <w:spacing w:val="3"/>
          <w:sz w:val="22"/>
          <w:szCs w:val="22"/>
        </w:rPr>
        <w:t>n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d</w:t>
      </w:r>
      <w:r w:rsidRPr="00531283">
        <w:rPr>
          <w:rFonts w:asciiTheme="minorHAnsi" w:eastAsia="Georgia" w:hAnsiTheme="minorHAnsi" w:cstheme="minorHAnsi"/>
          <w:color w:val="231F20"/>
          <w:spacing w:val="40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origina</w:t>
      </w:r>
      <w:r w:rsidRPr="00531283">
        <w:rPr>
          <w:rFonts w:asciiTheme="minorHAnsi" w:eastAsia="Georgia" w:hAnsiTheme="minorHAnsi" w:cstheme="minorHAnsi"/>
          <w:color w:val="231F20"/>
          <w:spacing w:val="2"/>
          <w:sz w:val="22"/>
          <w:szCs w:val="22"/>
        </w:rPr>
        <w:t>t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ed</w:t>
      </w:r>
      <w:r w:rsidRPr="00531283">
        <w:rPr>
          <w:rFonts w:asciiTheme="minorHAnsi" w:eastAsia="Georgia" w:hAnsiTheme="minorHAnsi" w:cstheme="minorHAnsi"/>
          <w:color w:val="231F20"/>
          <w:spacing w:val="33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an</w:t>
      </w:r>
      <w:r w:rsidRPr="00531283">
        <w:rPr>
          <w:rFonts w:asciiTheme="minorHAnsi" w:eastAsia="Georgia" w:hAnsiTheme="minorHAnsi" w:cstheme="minorHAnsi"/>
          <w:color w:val="231F20"/>
          <w:spacing w:val="43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online</w:t>
      </w:r>
      <w:r w:rsidRPr="00531283">
        <w:rPr>
          <w:rFonts w:asciiTheme="minorHAnsi" w:eastAsia="Georgia" w:hAnsiTheme="minorHAnsi" w:cstheme="minorHAnsi"/>
          <w:color w:val="231F20"/>
          <w:spacing w:val="38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busi</w:t>
      </w:r>
      <w:r w:rsidRPr="00531283">
        <w:rPr>
          <w:rFonts w:asciiTheme="minorHAnsi" w:eastAsia="Georgia" w:hAnsiTheme="minorHAnsi" w:cstheme="minorHAnsi"/>
          <w:color w:val="231F20"/>
          <w:spacing w:val="3"/>
          <w:sz w:val="22"/>
          <w:szCs w:val="22"/>
        </w:rPr>
        <w:t>n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ess</w:t>
      </w:r>
      <w:r w:rsidRPr="00531283">
        <w:rPr>
          <w:rFonts w:asciiTheme="minorHAnsi" w:eastAsia="Georgia" w:hAnsiTheme="minorHAnsi" w:cstheme="minorHAnsi"/>
          <w:color w:val="231F20"/>
          <w:spacing w:val="36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po</w:t>
      </w:r>
      <w:r w:rsidRPr="00531283">
        <w:rPr>
          <w:rFonts w:asciiTheme="minorHAnsi" w:eastAsia="Georgia" w:hAnsiTheme="minorHAnsi" w:cstheme="minorHAnsi"/>
          <w:color w:val="231F20"/>
          <w:spacing w:val="1"/>
          <w:sz w:val="22"/>
          <w:szCs w:val="22"/>
        </w:rPr>
        <w:t>r</w:t>
      </w:r>
      <w:r w:rsidRPr="00531283">
        <w:rPr>
          <w:rFonts w:asciiTheme="minorHAnsi" w:eastAsia="Georgia" w:hAnsiTheme="minorHAnsi" w:cstheme="minorHAnsi"/>
          <w:color w:val="231F20"/>
          <w:spacing w:val="2"/>
          <w:sz w:val="22"/>
          <w:szCs w:val="22"/>
        </w:rPr>
        <w:t>t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al</w:t>
      </w:r>
      <w:r w:rsidRPr="00531283">
        <w:rPr>
          <w:rFonts w:asciiTheme="minorHAnsi" w:eastAsia="Georgia" w:hAnsiTheme="minorHAnsi" w:cstheme="minorHAnsi"/>
          <w:color w:val="231F20"/>
          <w:spacing w:val="39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a</w:t>
      </w:r>
      <w:r w:rsidRPr="00531283">
        <w:rPr>
          <w:rFonts w:asciiTheme="minorHAnsi" w:eastAsia="Georgia" w:hAnsiTheme="minorHAnsi" w:cstheme="minorHAnsi"/>
          <w:color w:val="231F20"/>
          <w:spacing w:val="1"/>
          <w:sz w:val="22"/>
          <w:szCs w:val="22"/>
        </w:rPr>
        <w:t>n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d</w:t>
      </w:r>
      <w:r w:rsidRPr="00531283">
        <w:rPr>
          <w:rFonts w:asciiTheme="minorHAnsi" w:eastAsia="Georgia" w:hAnsiTheme="minorHAnsi" w:cstheme="minorHAnsi"/>
          <w:color w:val="231F20"/>
          <w:spacing w:val="40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financial</w:t>
      </w:r>
      <w:r w:rsidRPr="00531283">
        <w:rPr>
          <w:rFonts w:asciiTheme="minorHAnsi" w:eastAsia="Georgia" w:hAnsiTheme="minorHAnsi" w:cstheme="minorHAnsi"/>
          <w:color w:val="231F20"/>
          <w:spacing w:val="37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ASP</w:t>
      </w:r>
      <w:r w:rsidRPr="00531283">
        <w:rPr>
          <w:rFonts w:asciiTheme="minorHAnsi" w:eastAsia="Georgia" w:hAnsiTheme="minorHAnsi" w:cstheme="minorHAnsi"/>
          <w:color w:val="231F20"/>
          <w:spacing w:val="39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targ</w:t>
      </w:r>
      <w:r w:rsidRPr="00531283">
        <w:rPr>
          <w:rFonts w:asciiTheme="minorHAnsi" w:eastAsia="Georgia" w:hAnsiTheme="minorHAnsi" w:cstheme="minorHAnsi"/>
          <w:color w:val="231F20"/>
          <w:spacing w:val="2"/>
          <w:sz w:val="22"/>
          <w:szCs w:val="22"/>
        </w:rPr>
        <w:t>e</w:t>
      </w:r>
      <w:r w:rsidRPr="00531283">
        <w:rPr>
          <w:rFonts w:asciiTheme="minorHAnsi" w:eastAsia="Georgia" w:hAnsiTheme="minorHAnsi" w:cstheme="minorHAnsi"/>
          <w:color w:val="231F20"/>
          <w:spacing w:val="-1"/>
          <w:sz w:val="22"/>
          <w:szCs w:val="22"/>
        </w:rPr>
        <w:t>t</w:t>
      </w:r>
      <w:r w:rsidRPr="00531283">
        <w:rPr>
          <w:rFonts w:asciiTheme="minorHAnsi" w:eastAsia="Georgia" w:hAnsiTheme="minorHAnsi" w:cstheme="minorHAnsi"/>
          <w:color w:val="231F20"/>
          <w:spacing w:val="2"/>
          <w:sz w:val="22"/>
          <w:szCs w:val="22"/>
        </w:rPr>
        <w:t>i</w:t>
      </w:r>
      <w:r w:rsidRPr="00531283">
        <w:rPr>
          <w:rFonts w:asciiTheme="minorHAnsi" w:eastAsia="Georgia" w:hAnsiTheme="minorHAnsi" w:cstheme="minorHAnsi"/>
          <w:color w:val="231F20"/>
          <w:spacing w:val="1"/>
          <w:sz w:val="22"/>
          <w:szCs w:val="22"/>
        </w:rPr>
        <w:t>n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g</w:t>
      </w:r>
      <w:r w:rsidRPr="00531283">
        <w:rPr>
          <w:rFonts w:asciiTheme="minorHAnsi" w:eastAsia="Georgia" w:hAnsiTheme="minorHAnsi" w:cstheme="minorHAnsi"/>
          <w:color w:val="231F20"/>
          <w:spacing w:val="36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pacing w:val="1"/>
          <w:sz w:val="22"/>
          <w:szCs w:val="22"/>
        </w:rPr>
        <w:t>L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atin</w:t>
      </w:r>
      <w:r w:rsidRPr="00531283">
        <w:rPr>
          <w:rFonts w:asciiTheme="minorHAnsi" w:eastAsia="Georgia" w:hAnsiTheme="minorHAnsi" w:cstheme="minorHAnsi"/>
          <w:color w:val="231F20"/>
          <w:spacing w:val="38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Ame</w:t>
      </w:r>
      <w:r w:rsidRPr="00531283">
        <w:rPr>
          <w:rFonts w:asciiTheme="minorHAnsi" w:eastAsia="Georgia" w:hAnsiTheme="minorHAnsi" w:cstheme="minorHAnsi"/>
          <w:color w:val="231F20"/>
          <w:spacing w:val="-1"/>
          <w:sz w:val="22"/>
          <w:szCs w:val="22"/>
        </w:rPr>
        <w:t>r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ica.</w:t>
      </w:r>
      <w:r w:rsidRPr="00531283">
        <w:rPr>
          <w:rFonts w:asciiTheme="minorHAnsi" w:eastAsia="Georgia" w:hAnsiTheme="minorHAnsi" w:cstheme="minorHAnsi"/>
          <w:color w:val="231F20"/>
          <w:spacing w:val="35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Con</w:t>
      </w:r>
      <w:r w:rsidRPr="00531283">
        <w:rPr>
          <w:rFonts w:asciiTheme="minorHAnsi" w:eastAsia="Georgia" w:hAnsiTheme="minorHAnsi" w:cstheme="minorHAnsi"/>
          <w:color w:val="231F20"/>
          <w:spacing w:val="2"/>
          <w:sz w:val="22"/>
          <w:szCs w:val="22"/>
        </w:rPr>
        <w:t>t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ri</w:t>
      </w:r>
      <w:r w:rsidRPr="00531283">
        <w:rPr>
          <w:rFonts w:asciiTheme="minorHAnsi" w:eastAsia="Georgia" w:hAnsiTheme="minorHAnsi" w:cstheme="minorHAnsi"/>
          <w:color w:val="231F20"/>
          <w:spacing w:val="1"/>
          <w:sz w:val="22"/>
          <w:szCs w:val="22"/>
        </w:rPr>
        <w:t>bu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ted</w:t>
      </w:r>
      <w:r w:rsidRPr="00531283">
        <w:rPr>
          <w:rFonts w:asciiTheme="minorHAnsi" w:eastAsia="Georgia" w:hAnsiTheme="minorHAnsi" w:cstheme="minorHAnsi"/>
          <w:color w:val="231F20"/>
          <w:spacing w:val="34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to</w:t>
      </w:r>
      <w:r w:rsidRPr="00531283">
        <w:rPr>
          <w:rFonts w:asciiTheme="minorHAnsi" w:eastAsia="Georgia" w:hAnsiTheme="minorHAnsi" w:cstheme="minorHAnsi"/>
          <w:color w:val="231F20"/>
          <w:spacing w:val="41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a</w:t>
      </w:r>
      <w:r w:rsidRPr="00531283">
        <w:rPr>
          <w:rFonts w:asciiTheme="minorHAnsi" w:eastAsia="Georgia" w:hAnsiTheme="minorHAnsi" w:cstheme="minorHAnsi"/>
          <w:color w:val="231F20"/>
          <w:spacing w:val="1"/>
          <w:sz w:val="22"/>
          <w:szCs w:val="22"/>
        </w:rPr>
        <w:t>l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l aspects</w:t>
      </w:r>
      <w:r w:rsidRPr="00531283">
        <w:rPr>
          <w:rFonts w:asciiTheme="minorHAnsi" w:eastAsia="Georgia" w:hAnsiTheme="minorHAnsi" w:cstheme="minorHAnsi"/>
          <w:color w:val="231F20"/>
          <w:spacing w:val="-6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of</w:t>
      </w:r>
      <w:r w:rsidRPr="00531283">
        <w:rPr>
          <w:rFonts w:asciiTheme="minorHAnsi" w:eastAsia="Georgia" w:hAnsiTheme="minorHAnsi" w:cstheme="minorHAnsi"/>
          <w:color w:val="231F20"/>
          <w:spacing w:val="-2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cre</w:t>
      </w:r>
      <w:r w:rsidRPr="00531283">
        <w:rPr>
          <w:rFonts w:asciiTheme="minorHAnsi" w:eastAsia="Georgia" w:hAnsiTheme="minorHAnsi" w:cstheme="minorHAnsi"/>
          <w:color w:val="231F20"/>
          <w:spacing w:val="2"/>
          <w:sz w:val="22"/>
          <w:szCs w:val="22"/>
        </w:rPr>
        <w:t>a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tion</w:t>
      </w:r>
      <w:r w:rsidRPr="00531283">
        <w:rPr>
          <w:rFonts w:asciiTheme="minorHAnsi" w:eastAsia="Georgia" w:hAnsiTheme="minorHAnsi" w:cstheme="minorHAnsi"/>
          <w:color w:val="231F20"/>
          <w:spacing w:val="-5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including</w:t>
      </w:r>
      <w:r w:rsidRPr="00531283">
        <w:rPr>
          <w:rFonts w:asciiTheme="minorHAnsi" w:eastAsia="Georgia" w:hAnsiTheme="minorHAnsi" w:cstheme="minorHAnsi"/>
          <w:color w:val="231F20"/>
          <w:spacing w:val="-6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rec</w:t>
      </w:r>
      <w:r w:rsidRPr="00531283">
        <w:rPr>
          <w:rFonts w:asciiTheme="minorHAnsi" w:eastAsia="Georgia" w:hAnsiTheme="minorHAnsi" w:cstheme="minorHAnsi"/>
          <w:color w:val="231F20"/>
          <w:spacing w:val="1"/>
          <w:sz w:val="22"/>
          <w:szCs w:val="22"/>
        </w:rPr>
        <w:t>r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uitin</w:t>
      </w:r>
      <w:r w:rsidRPr="00531283">
        <w:rPr>
          <w:rFonts w:asciiTheme="minorHAnsi" w:eastAsia="Georgia" w:hAnsiTheme="minorHAnsi" w:cstheme="minorHAnsi"/>
          <w:color w:val="231F20"/>
          <w:spacing w:val="2"/>
          <w:sz w:val="22"/>
          <w:szCs w:val="22"/>
        </w:rPr>
        <w:t>g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,</w:t>
      </w:r>
      <w:r w:rsidRPr="00531283">
        <w:rPr>
          <w:rFonts w:asciiTheme="minorHAnsi" w:eastAsia="Georgia" w:hAnsiTheme="minorHAnsi" w:cstheme="minorHAnsi"/>
          <w:color w:val="231F20"/>
          <w:spacing w:val="-8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organiz</w:t>
      </w:r>
      <w:r w:rsidRPr="00531283">
        <w:rPr>
          <w:rFonts w:asciiTheme="minorHAnsi" w:eastAsia="Georgia" w:hAnsiTheme="minorHAnsi" w:cstheme="minorHAnsi"/>
          <w:color w:val="231F20"/>
          <w:spacing w:val="2"/>
          <w:sz w:val="22"/>
          <w:szCs w:val="22"/>
        </w:rPr>
        <w:t>a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tion,</w:t>
      </w:r>
      <w:r w:rsidRPr="00531283">
        <w:rPr>
          <w:rFonts w:asciiTheme="minorHAnsi" w:eastAsia="Georgia" w:hAnsiTheme="minorHAnsi" w:cstheme="minorHAnsi"/>
          <w:color w:val="231F20"/>
          <w:spacing w:val="-11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and</w:t>
      </w:r>
      <w:r w:rsidRPr="00531283">
        <w:rPr>
          <w:rFonts w:asciiTheme="minorHAnsi" w:eastAsia="Georgia" w:hAnsiTheme="minorHAnsi" w:cstheme="minorHAnsi"/>
          <w:color w:val="231F20"/>
          <w:spacing w:val="-1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system</w:t>
      </w:r>
      <w:r w:rsidRPr="00531283">
        <w:rPr>
          <w:rFonts w:asciiTheme="minorHAnsi" w:eastAsia="Georgia" w:hAnsiTheme="minorHAnsi" w:cstheme="minorHAnsi"/>
          <w:color w:val="231F20"/>
          <w:spacing w:val="-6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e</w:t>
      </w:r>
      <w:r w:rsidRPr="00531283">
        <w:rPr>
          <w:rFonts w:asciiTheme="minorHAnsi" w:eastAsia="Georgia" w:hAnsiTheme="minorHAnsi" w:cstheme="minorHAnsi"/>
          <w:color w:val="231F20"/>
          <w:spacing w:val="2"/>
          <w:sz w:val="22"/>
          <w:szCs w:val="22"/>
        </w:rPr>
        <w:t>s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tablishment.</w:t>
      </w:r>
    </w:p>
    <w:p w14:paraId="2A862263" w14:textId="77777777" w:rsidR="00122E62" w:rsidRPr="00531283" w:rsidRDefault="00531283" w:rsidP="00531283">
      <w:pPr>
        <w:ind w:left="104" w:right="7901"/>
        <w:jc w:val="both"/>
        <w:rPr>
          <w:rFonts w:asciiTheme="minorHAnsi" w:eastAsia="Georgia" w:hAnsiTheme="minorHAnsi" w:cstheme="minorHAnsi"/>
          <w:sz w:val="22"/>
          <w:szCs w:val="22"/>
        </w:rPr>
      </w:pPr>
      <w:r w:rsidRPr="00531283">
        <w:rPr>
          <w:rFonts w:asciiTheme="minorHAnsi" w:eastAsia="Georgia" w:hAnsiTheme="minorHAnsi" w:cstheme="minorHAnsi"/>
          <w:b/>
          <w:i/>
          <w:color w:val="231F20"/>
          <w:sz w:val="22"/>
          <w:szCs w:val="22"/>
        </w:rPr>
        <w:t>Selected</w:t>
      </w:r>
      <w:r w:rsidRPr="00531283">
        <w:rPr>
          <w:rFonts w:asciiTheme="minorHAnsi" w:eastAsia="Georgia" w:hAnsiTheme="minorHAnsi" w:cstheme="minorHAnsi"/>
          <w:b/>
          <w:i/>
          <w:color w:val="231F20"/>
          <w:spacing w:val="-8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b/>
          <w:i/>
          <w:color w:val="231F20"/>
          <w:spacing w:val="2"/>
          <w:sz w:val="22"/>
          <w:szCs w:val="22"/>
        </w:rPr>
        <w:t>A</w:t>
      </w:r>
      <w:r w:rsidRPr="00531283">
        <w:rPr>
          <w:rFonts w:asciiTheme="minorHAnsi" w:eastAsia="Georgia" w:hAnsiTheme="minorHAnsi" w:cstheme="minorHAnsi"/>
          <w:b/>
          <w:i/>
          <w:color w:val="231F20"/>
          <w:sz w:val="22"/>
          <w:szCs w:val="22"/>
        </w:rPr>
        <w:t>cc</w:t>
      </w:r>
      <w:r w:rsidRPr="00531283">
        <w:rPr>
          <w:rFonts w:asciiTheme="minorHAnsi" w:eastAsia="Georgia" w:hAnsiTheme="minorHAnsi" w:cstheme="minorHAnsi"/>
          <w:b/>
          <w:i/>
          <w:color w:val="231F20"/>
          <w:spacing w:val="2"/>
          <w:sz w:val="22"/>
          <w:szCs w:val="22"/>
        </w:rPr>
        <w:t>o</w:t>
      </w:r>
      <w:r w:rsidRPr="00531283">
        <w:rPr>
          <w:rFonts w:asciiTheme="minorHAnsi" w:eastAsia="Georgia" w:hAnsiTheme="minorHAnsi" w:cstheme="minorHAnsi"/>
          <w:b/>
          <w:i/>
          <w:color w:val="231F20"/>
          <w:sz w:val="22"/>
          <w:szCs w:val="22"/>
        </w:rPr>
        <w:t>m</w:t>
      </w:r>
      <w:r w:rsidRPr="00531283">
        <w:rPr>
          <w:rFonts w:asciiTheme="minorHAnsi" w:eastAsia="Georgia" w:hAnsiTheme="minorHAnsi" w:cstheme="minorHAnsi"/>
          <w:b/>
          <w:i/>
          <w:color w:val="231F20"/>
          <w:spacing w:val="-1"/>
          <w:sz w:val="22"/>
          <w:szCs w:val="22"/>
        </w:rPr>
        <w:t>p</w:t>
      </w:r>
      <w:r w:rsidRPr="00531283">
        <w:rPr>
          <w:rFonts w:asciiTheme="minorHAnsi" w:eastAsia="Georgia" w:hAnsiTheme="minorHAnsi" w:cstheme="minorHAnsi"/>
          <w:b/>
          <w:i/>
          <w:color w:val="231F20"/>
          <w:sz w:val="22"/>
          <w:szCs w:val="22"/>
        </w:rPr>
        <w:t>lis</w:t>
      </w:r>
      <w:r w:rsidRPr="00531283">
        <w:rPr>
          <w:rFonts w:asciiTheme="minorHAnsi" w:eastAsia="Georgia" w:hAnsiTheme="minorHAnsi" w:cstheme="minorHAnsi"/>
          <w:b/>
          <w:i/>
          <w:color w:val="231F20"/>
          <w:spacing w:val="2"/>
          <w:sz w:val="22"/>
          <w:szCs w:val="22"/>
        </w:rPr>
        <w:t>h</w:t>
      </w:r>
      <w:r w:rsidRPr="00531283">
        <w:rPr>
          <w:rFonts w:asciiTheme="minorHAnsi" w:eastAsia="Georgia" w:hAnsiTheme="minorHAnsi" w:cstheme="minorHAnsi"/>
          <w:b/>
          <w:i/>
          <w:color w:val="231F20"/>
          <w:sz w:val="22"/>
          <w:szCs w:val="22"/>
        </w:rPr>
        <w:t>me</w:t>
      </w:r>
      <w:r w:rsidRPr="00531283">
        <w:rPr>
          <w:rFonts w:asciiTheme="minorHAnsi" w:eastAsia="Georgia" w:hAnsiTheme="minorHAnsi" w:cstheme="minorHAnsi"/>
          <w:b/>
          <w:i/>
          <w:color w:val="231F20"/>
          <w:spacing w:val="3"/>
          <w:sz w:val="22"/>
          <w:szCs w:val="22"/>
        </w:rPr>
        <w:t>n</w:t>
      </w:r>
      <w:r w:rsidRPr="00531283">
        <w:rPr>
          <w:rFonts w:asciiTheme="minorHAnsi" w:eastAsia="Georgia" w:hAnsiTheme="minorHAnsi" w:cstheme="minorHAnsi"/>
          <w:b/>
          <w:i/>
          <w:color w:val="231F20"/>
          <w:sz w:val="22"/>
          <w:szCs w:val="22"/>
        </w:rPr>
        <w:t>ts:</w:t>
      </w:r>
    </w:p>
    <w:p w14:paraId="76E1F904" w14:textId="77777777" w:rsidR="00122E62" w:rsidRPr="00531283" w:rsidRDefault="00531283" w:rsidP="00531283">
      <w:pPr>
        <w:ind w:left="104" w:right="4804"/>
        <w:jc w:val="both"/>
        <w:rPr>
          <w:rFonts w:asciiTheme="minorHAnsi" w:eastAsia="Georgia" w:hAnsiTheme="minorHAnsi" w:cstheme="minorHAnsi"/>
          <w:sz w:val="22"/>
          <w:szCs w:val="22"/>
        </w:rPr>
      </w:pPr>
      <w:r w:rsidRPr="00531283">
        <w:rPr>
          <w:rFonts w:asciiTheme="minorHAnsi" w:hAnsiTheme="minorHAnsi" w:cstheme="minorHAnsi"/>
          <w:color w:val="231F20"/>
          <w:w w:val="316"/>
          <w:sz w:val="22"/>
          <w:szCs w:val="22"/>
        </w:rPr>
        <w:t xml:space="preserve"> </w:t>
      </w:r>
      <w:r w:rsidRPr="00531283">
        <w:rPr>
          <w:rFonts w:asciiTheme="minorHAnsi" w:hAnsiTheme="minorHAnsi" w:cstheme="minorHAnsi"/>
          <w:color w:val="231F20"/>
          <w:sz w:val="22"/>
          <w:szCs w:val="22"/>
        </w:rPr>
        <w:t xml:space="preserve">   </w:t>
      </w:r>
      <w:r w:rsidRPr="00531283">
        <w:rPr>
          <w:rFonts w:asciiTheme="minorHAnsi" w:hAnsiTheme="minorHAnsi" w:cstheme="minorHAnsi"/>
          <w:color w:val="231F20"/>
          <w:spacing w:val="19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  <w:u w:val="single" w:color="231F20"/>
        </w:rPr>
        <w:t>Raised</w:t>
      </w:r>
      <w:r w:rsidRPr="00531283">
        <w:rPr>
          <w:rFonts w:asciiTheme="minorHAnsi" w:eastAsia="Georgia" w:hAnsiTheme="minorHAnsi" w:cstheme="minorHAnsi"/>
          <w:b/>
          <w:color w:val="231F20"/>
          <w:spacing w:val="-9"/>
          <w:sz w:val="22"/>
          <w:szCs w:val="22"/>
          <w:u w:val="single" w:color="231F20"/>
        </w:rPr>
        <w:t xml:space="preserve"> 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  <w:u w:val="single" w:color="231F20"/>
        </w:rPr>
        <w:t>$2</w:t>
      </w:r>
      <w:r w:rsidRPr="00531283">
        <w:rPr>
          <w:rFonts w:asciiTheme="minorHAnsi" w:eastAsia="Georgia" w:hAnsiTheme="minorHAnsi" w:cstheme="minorHAnsi"/>
          <w:b/>
          <w:color w:val="231F20"/>
          <w:spacing w:val="-3"/>
          <w:sz w:val="22"/>
          <w:szCs w:val="22"/>
          <w:u w:val="single" w:color="231F20"/>
        </w:rPr>
        <w:t xml:space="preserve"> 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  <w:u w:val="single" w:color="231F20"/>
        </w:rPr>
        <w:t>M</w:t>
      </w:r>
      <w:r w:rsidRPr="00531283">
        <w:rPr>
          <w:rFonts w:asciiTheme="minorHAnsi" w:eastAsia="Georgia" w:hAnsiTheme="minorHAnsi" w:cstheme="minorHAnsi"/>
          <w:b/>
          <w:color w:val="231F20"/>
          <w:spacing w:val="-2"/>
          <w:sz w:val="22"/>
          <w:szCs w:val="22"/>
          <w:u w:val="single" w:color="231F20"/>
        </w:rPr>
        <w:t xml:space="preserve"> </w:t>
      </w:r>
      <w:r w:rsidRPr="00531283">
        <w:rPr>
          <w:rFonts w:asciiTheme="minorHAnsi" w:eastAsia="Georgia" w:hAnsiTheme="minorHAnsi" w:cstheme="minorHAnsi"/>
          <w:b/>
          <w:color w:val="231F20"/>
          <w:spacing w:val="2"/>
          <w:sz w:val="22"/>
          <w:szCs w:val="22"/>
          <w:u w:val="single" w:color="231F20"/>
        </w:rPr>
        <w:t>f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  <w:u w:val="single" w:color="231F20"/>
        </w:rPr>
        <w:t>rom</w:t>
      </w:r>
      <w:r w:rsidRPr="00531283">
        <w:rPr>
          <w:rFonts w:asciiTheme="minorHAnsi" w:eastAsia="Georgia" w:hAnsiTheme="minorHAnsi" w:cstheme="minorHAnsi"/>
          <w:b/>
          <w:color w:val="231F20"/>
          <w:spacing w:val="-5"/>
          <w:sz w:val="22"/>
          <w:szCs w:val="22"/>
          <w:u w:val="single" w:color="231F20"/>
        </w:rPr>
        <w:t xml:space="preserve"> </w:t>
      </w:r>
      <w:r w:rsidRPr="00531283">
        <w:rPr>
          <w:rFonts w:asciiTheme="minorHAnsi" w:eastAsia="Georgia" w:hAnsiTheme="minorHAnsi" w:cstheme="minorHAnsi"/>
          <w:b/>
          <w:color w:val="231F20"/>
          <w:spacing w:val="2"/>
          <w:sz w:val="22"/>
          <w:szCs w:val="22"/>
          <w:u w:val="single" w:color="231F20"/>
        </w:rPr>
        <w:t>v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  <w:u w:val="single" w:color="231F20"/>
        </w:rPr>
        <w:t>ent</w:t>
      </w:r>
      <w:r w:rsidRPr="00531283">
        <w:rPr>
          <w:rFonts w:asciiTheme="minorHAnsi" w:eastAsia="Georgia" w:hAnsiTheme="minorHAnsi" w:cstheme="minorHAnsi"/>
          <w:b/>
          <w:color w:val="231F20"/>
          <w:spacing w:val="-1"/>
          <w:sz w:val="22"/>
          <w:szCs w:val="22"/>
          <w:u w:val="single" w:color="231F20"/>
        </w:rPr>
        <w:t>u</w:t>
      </w:r>
      <w:r w:rsidRPr="00531283">
        <w:rPr>
          <w:rFonts w:asciiTheme="minorHAnsi" w:eastAsia="Georgia" w:hAnsiTheme="minorHAnsi" w:cstheme="minorHAnsi"/>
          <w:b/>
          <w:color w:val="231F20"/>
          <w:spacing w:val="2"/>
          <w:sz w:val="22"/>
          <w:szCs w:val="22"/>
          <w:u w:val="single" w:color="231F20"/>
        </w:rPr>
        <w:t>r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  <w:u w:val="single" w:color="231F20"/>
        </w:rPr>
        <w:t>e</w:t>
      </w:r>
      <w:r w:rsidRPr="00531283">
        <w:rPr>
          <w:rFonts w:asciiTheme="minorHAnsi" w:eastAsia="Georgia" w:hAnsiTheme="minorHAnsi" w:cstheme="minorHAnsi"/>
          <w:b/>
          <w:color w:val="231F20"/>
          <w:spacing w:val="-8"/>
          <w:sz w:val="22"/>
          <w:szCs w:val="22"/>
          <w:u w:val="single" w:color="231F20"/>
        </w:rPr>
        <w:t xml:space="preserve"> 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  <w:u w:val="single" w:color="231F20"/>
        </w:rPr>
        <w:t>capit</w:t>
      </w:r>
      <w:r w:rsidRPr="00531283">
        <w:rPr>
          <w:rFonts w:asciiTheme="minorHAnsi" w:eastAsia="Georgia" w:hAnsiTheme="minorHAnsi" w:cstheme="minorHAnsi"/>
          <w:b/>
          <w:color w:val="231F20"/>
          <w:spacing w:val="2"/>
          <w:sz w:val="22"/>
          <w:szCs w:val="22"/>
          <w:u w:val="single" w:color="231F20"/>
        </w:rPr>
        <w:t>a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  <w:u w:val="single" w:color="231F20"/>
        </w:rPr>
        <w:t>l</w:t>
      </w:r>
      <w:r w:rsidRPr="00531283">
        <w:rPr>
          <w:rFonts w:asciiTheme="minorHAnsi" w:eastAsia="Georgia" w:hAnsiTheme="minorHAnsi" w:cstheme="minorHAnsi"/>
          <w:b/>
          <w:color w:val="231F20"/>
          <w:spacing w:val="-7"/>
          <w:sz w:val="22"/>
          <w:szCs w:val="22"/>
          <w:u w:val="single" w:color="231F20"/>
        </w:rPr>
        <w:t xml:space="preserve"> 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  <w:u w:val="single" w:color="231F20"/>
        </w:rPr>
        <w:t>and</w:t>
      </w:r>
      <w:r w:rsidRPr="00531283">
        <w:rPr>
          <w:rFonts w:asciiTheme="minorHAnsi" w:eastAsia="Georgia" w:hAnsiTheme="minorHAnsi" w:cstheme="minorHAnsi"/>
          <w:b/>
          <w:color w:val="231F20"/>
          <w:spacing w:val="-4"/>
          <w:sz w:val="22"/>
          <w:szCs w:val="22"/>
          <w:u w:val="single" w:color="231F20"/>
        </w:rPr>
        <w:t xml:space="preserve"> 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  <w:u w:val="single" w:color="231F20"/>
        </w:rPr>
        <w:t>priv</w:t>
      </w:r>
      <w:r w:rsidRPr="00531283">
        <w:rPr>
          <w:rFonts w:asciiTheme="minorHAnsi" w:eastAsia="Georgia" w:hAnsiTheme="minorHAnsi" w:cstheme="minorHAnsi"/>
          <w:b/>
          <w:color w:val="231F20"/>
          <w:spacing w:val="2"/>
          <w:sz w:val="22"/>
          <w:szCs w:val="22"/>
          <w:u w:val="single" w:color="231F20"/>
        </w:rPr>
        <w:t>a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  <w:u w:val="single" w:color="231F20"/>
        </w:rPr>
        <w:t>te</w:t>
      </w:r>
      <w:r w:rsidRPr="00531283">
        <w:rPr>
          <w:rFonts w:asciiTheme="minorHAnsi" w:eastAsia="Georgia" w:hAnsiTheme="minorHAnsi" w:cstheme="minorHAnsi"/>
          <w:b/>
          <w:color w:val="231F20"/>
          <w:spacing w:val="-7"/>
          <w:sz w:val="22"/>
          <w:szCs w:val="22"/>
          <w:u w:val="single" w:color="231F20"/>
        </w:rPr>
        <w:t xml:space="preserve"> 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  <w:u w:val="single" w:color="231F20"/>
        </w:rPr>
        <w:t>i</w:t>
      </w:r>
      <w:r w:rsidRPr="00531283">
        <w:rPr>
          <w:rFonts w:asciiTheme="minorHAnsi" w:eastAsia="Georgia" w:hAnsiTheme="minorHAnsi" w:cstheme="minorHAnsi"/>
          <w:b/>
          <w:color w:val="231F20"/>
          <w:spacing w:val="1"/>
          <w:sz w:val="22"/>
          <w:szCs w:val="22"/>
          <w:u w:val="single" w:color="231F20"/>
        </w:rPr>
        <w:t>n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  <w:u w:val="single" w:color="231F20"/>
        </w:rPr>
        <w:t>v</w:t>
      </w:r>
      <w:r w:rsidRPr="00531283">
        <w:rPr>
          <w:rFonts w:asciiTheme="minorHAnsi" w:eastAsia="Georgia" w:hAnsiTheme="minorHAnsi" w:cstheme="minorHAnsi"/>
          <w:b/>
          <w:color w:val="231F20"/>
          <w:spacing w:val="2"/>
          <w:sz w:val="22"/>
          <w:szCs w:val="22"/>
          <w:u w:val="single" w:color="231F20"/>
        </w:rPr>
        <w:t>e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  <w:u w:val="single" w:color="231F20"/>
        </w:rPr>
        <w:t>stors.</w:t>
      </w:r>
    </w:p>
    <w:p w14:paraId="561B127A" w14:textId="77777777" w:rsidR="00122E62" w:rsidRPr="00531283" w:rsidRDefault="00122E62" w:rsidP="00531283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67A0AE41" w14:textId="77777777" w:rsidR="00122E62" w:rsidRPr="00531283" w:rsidRDefault="00531283" w:rsidP="00531283">
      <w:pPr>
        <w:spacing w:before="31"/>
        <w:ind w:left="104" w:right="8265"/>
        <w:jc w:val="both"/>
        <w:rPr>
          <w:rFonts w:asciiTheme="minorHAnsi" w:eastAsia="Georgia" w:hAnsiTheme="minorHAnsi" w:cstheme="minorHAnsi"/>
          <w:sz w:val="22"/>
          <w:szCs w:val="22"/>
        </w:rPr>
      </w:pPr>
      <w:r w:rsidRPr="00531283">
        <w:rPr>
          <w:rFonts w:asciiTheme="minorHAnsi" w:eastAsia="Georgia" w:hAnsiTheme="minorHAnsi" w:cstheme="minorHAnsi"/>
          <w:b/>
          <w:color w:val="231F20"/>
          <w:spacing w:val="1"/>
          <w:sz w:val="22"/>
          <w:szCs w:val="22"/>
        </w:rPr>
        <w:t>C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</w:rPr>
        <w:t>ONFIDENT</w:t>
      </w:r>
      <w:r w:rsidRPr="00531283">
        <w:rPr>
          <w:rFonts w:asciiTheme="minorHAnsi" w:eastAsia="Georgia" w:hAnsiTheme="minorHAnsi" w:cstheme="minorHAnsi"/>
          <w:b/>
          <w:color w:val="231F20"/>
          <w:spacing w:val="1"/>
          <w:sz w:val="22"/>
          <w:szCs w:val="22"/>
        </w:rPr>
        <w:t>I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</w:rPr>
        <w:t>AL,</w:t>
      </w:r>
      <w:r w:rsidRPr="00531283">
        <w:rPr>
          <w:rFonts w:asciiTheme="minorHAnsi" w:eastAsia="Georgia" w:hAnsiTheme="minorHAnsi" w:cstheme="minorHAnsi"/>
          <w:b/>
          <w:color w:val="231F20"/>
          <w:spacing w:val="-19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pacing w:val="2"/>
          <w:sz w:val="22"/>
          <w:szCs w:val="22"/>
        </w:rPr>
        <w:t>M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exico</w:t>
      </w:r>
    </w:p>
    <w:p w14:paraId="1A49EEF3" w14:textId="77777777" w:rsidR="00122E62" w:rsidRPr="00531283" w:rsidRDefault="00531283" w:rsidP="00531283">
      <w:pPr>
        <w:ind w:left="104" w:right="81"/>
        <w:jc w:val="both"/>
        <w:rPr>
          <w:rFonts w:asciiTheme="minorHAnsi" w:eastAsia="Georgia" w:hAnsiTheme="minorHAnsi" w:cstheme="minorHAnsi"/>
          <w:sz w:val="22"/>
          <w:szCs w:val="22"/>
        </w:rPr>
      </w:pPr>
      <w:r w:rsidRPr="00531283">
        <w:rPr>
          <w:rFonts w:asciiTheme="minorHAnsi" w:eastAsia="Georgia" w:hAnsiTheme="minorHAnsi" w:cstheme="minorHAnsi"/>
          <w:b/>
          <w:color w:val="231F20"/>
          <w:spacing w:val="1"/>
          <w:sz w:val="22"/>
          <w:szCs w:val="22"/>
        </w:rPr>
        <w:t>C</w:t>
      </w:r>
      <w:r w:rsidRPr="00531283">
        <w:rPr>
          <w:rFonts w:asciiTheme="minorHAnsi" w:eastAsia="Georgia" w:hAnsiTheme="minorHAnsi" w:cstheme="minorHAnsi"/>
          <w:b/>
          <w:color w:val="231F20"/>
          <w:spacing w:val="-1"/>
          <w:sz w:val="22"/>
          <w:szCs w:val="22"/>
        </w:rPr>
        <w:t>o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</w:rPr>
        <w:t>rporate</w:t>
      </w:r>
      <w:r w:rsidRPr="00531283">
        <w:rPr>
          <w:rFonts w:asciiTheme="minorHAnsi" w:eastAsia="Georgia" w:hAnsiTheme="minorHAnsi" w:cstheme="minorHAnsi"/>
          <w:b/>
          <w:color w:val="231F20"/>
          <w:spacing w:val="-11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</w:rPr>
        <w:t>Trea</w:t>
      </w:r>
      <w:r w:rsidRPr="00531283">
        <w:rPr>
          <w:rFonts w:asciiTheme="minorHAnsi" w:eastAsia="Georgia" w:hAnsiTheme="minorHAnsi" w:cstheme="minorHAnsi"/>
          <w:b/>
          <w:color w:val="231F20"/>
          <w:spacing w:val="3"/>
          <w:sz w:val="22"/>
          <w:szCs w:val="22"/>
        </w:rPr>
        <w:t>s</w:t>
      </w:r>
      <w:r w:rsidRPr="00531283">
        <w:rPr>
          <w:rFonts w:asciiTheme="minorHAnsi" w:eastAsia="Georgia" w:hAnsiTheme="minorHAnsi" w:cstheme="minorHAnsi"/>
          <w:b/>
          <w:color w:val="231F20"/>
          <w:spacing w:val="-1"/>
          <w:sz w:val="22"/>
          <w:szCs w:val="22"/>
        </w:rPr>
        <w:t>u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</w:rPr>
        <w:t>rer</w:t>
      </w:r>
      <w:r w:rsidRPr="00531283">
        <w:rPr>
          <w:rFonts w:asciiTheme="minorHAnsi" w:eastAsia="Georgia" w:hAnsiTheme="minorHAnsi" w:cstheme="minorHAnsi"/>
          <w:b/>
          <w:color w:val="231F20"/>
          <w:spacing w:val="-9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</w:rPr>
        <w:t>&amp;</w:t>
      </w:r>
      <w:r w:rsidRPr="00531283">
        <w:rPr>
          <w:rFonts w:asciiTheme="minorHAnsi" w:eastAsia="Georgia" w:hAnsiTheme="minorHAnsi" w:cstheme="minorHAnsi"/>
          <w:b/>
          <w:color w:val="231F20"/>
          <w:spacing w:val="-2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b/>
          <w:color w:val="231F20"/>
          <w:spacing w:val="2"/>
          <w:sz w:val="22"/>
          <w:szCs w:val="22"/>
        </w:rPr>
        <w:t>R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</w:rPr>
        <w:t>isk</w:t>
      </w:r>
      <w:r w:rsidRPr="00531283">
        <w:rPr>
          <w:rFonts w:asciiTheme="minorHAnsi" w:eastAsia="Georgia" w:hAnsiTheme="minorHAnsi" w:cstheme="minorHAnsi"/>
          <w:b/>
          <w:color w:val="231F20"/>
          <w:spacing w:val="-4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</w:rPr>
        <w:t>Manager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</w:rPr>
        <w:t xml:space="preserve">                                                                                                                       </w:t>
      </w:r>
      <w:r w:rsidRPr="00531283">
        <w:rPr>
          <w:rFonts w:asciiTheme="minorHAnsi" w:eastAsia="Georgia" w:hAnsiTheme="minorHAnsi" w:cstheme="minorHAnsi"/>
          <w:b/>
          <w:color w:val="231F20"/>
          <w:spacing w:val="1"/>
          <w:sz w:val="22"/>
          <w:szCs w:val="22"/>
        </w:rPr>
        <w:t xml:space="preserve"> 1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</w:rPr>
        <w:t>9</w:t>
      </w:r>
      <w:r w:rsidRPr="00531283">
        <w:rPr>
          <w:rFonts w:asciiTheme="minorHAnsi" w:eastAsia="Georgia" w:hAnsiTheme="minorHAnsi" w:cstheme="minorHAnsi"/>
          <w:b/>
          <w:color w:val="231F20"/>
          <w:spacing w:val="-1"/>
          <w:sz w:val="22"/>
          <w:szCs w:val="22"/>
        </w:rPr>
        <w:t>96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</w:rPr>
        <w:t>-</w:t>
      </w:r>
      <w:r w:rsidRPr="00531283">
        <w:rPr>
          <w:rFonts w:asciiTheme="minorHAnsi" w:eastAsia="Georgia" w:hAnsiTheme="minorHAnsi" w:cstheme="minorHAnsi"/>
          <w:b/>
          <w:color w:val="231F20"/>
          <w:spacing w:val="-5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b/>
          <w:color w:val="231F20"/>
          <w:spacing w:val="1"/>
          <w:sz w:val="22"/>
          <w:szCs w:val="22"/>
        </w:rPr>
        <w:t>20</w:t>
      </w:r>
      <w:r w:rsidRPr="00531283">
        <w:rPr>
          <w:rFonts w:asciiTheme="minorHAnsi" w:eastAsia="Georgia" w:hAnsiTheme="minorHAnsi" w:cstheme="minorHAnsi"/>
          <w:b/>
          <w:color w:val="231F20"/>
          <w:spacing w:val="-1"/>
          <w:sz w:val="22"/>
          <w:szCs w:val="22"/>
        </w:rPr>
        <w:t>00</w:t>
      </w:r>
    </w:p>
    <w:p w14:paraId="21609302" w14:textId="77777777" w:rsidR="00122E62" w:rsidRPr="00531283" w:rsidRDefault="00122E62" w:rsidP="00531283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10F46615" w14:textId="77777777" w:rsidR="00122E62" w:rsidRPr="00531283" w:rsidRDefault="00531283" w:rsidP="00531283">
      <w:pPr>
        <w:ind w:left="104" w:right="70"/>
        <w:jc w:val="both"/>
        <w:rPr>
          <w:rFonts w:asciiTheme="minorHAnsi" w:eastAsia="Georgia" w:hAnsiTheme="minorHAnsi" w:cstheme="minorHAnsi"/>
          <w:sz w:val="22"/>
          <w:szCs w:val="22"/>
        </w:rPr>
      </w:pP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Coordinated and</w:t>
      </w:r>
      <w:r w:rsidRPr="00531283">
        <w:rPr>
          <w:rFonts w:asciiTheme="minorHAnsi" w:eastAsia="Georgia" w:hAnsiTheme="minorHAnsi" w:cstheme="minorHAnsi"/>
          <w:color w:val="231F20"/>
          <w:spacing w:val="8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administ</w:t>
      </w:r>
      <w:r w:rsidRPr="00531283">
        <w:rPr>
          <w:rFonts w:asciiTheme="minorHAnsi" w:eastAsia="Georgia" w:hAnsiTheme="minorHAnsi" w:cstheme="minorHAnsi"/>
          <w:color w:val="231F20"/>
          <w:spacing w:val="2"/>
          <w:sz w:val="22"/>
          <w:szCs w:val="22"/>
        </w:rPr>
        <w:t>e</w:t>
      </w:r>
      <w:r w:rsidRPr="00531283">
        <w:rPr>
          <w:rFonts w:asciiTheme="minorHAnsi" w:eastAsia="Georgia" w:hAnsiTheme="minorHAnsi" w:cstheme="minorHAnsi"/>
          <w:color w:val="231F20"/>
          <w:spacing w:val="1"/>
          <w:sz w:val="22"/>
          <w:szCs w:val="22"/>
        </w:rPr>
        <w:t>r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ed trea</w:t>
      </w:r>
      <w:r w:rsidRPr="00531283">
        <w:rPr>
          <w:rFonts w:asciiTheme="minorHAnsi" w:eastAsia="Georgia" w:hAnsiTheme="minorHAnsi" w:cstheme="minorHAnsi"/>
          <w:color w:val="231F20"/>
          <w:spacing w:val="2"/>
          <w:sz w:val="22"/>
          <w:szCs w:val="22"/>
        </w:rPr>
        <w:t>s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ury</w:t>
      </w:r>
      <w:r w:rsidRPr="00531283">
        <w:rPr>
          <w:rFonts w:asciiTheme="minorHAnsi" w:eastAsia="Georgia" w:hAnsiTheme="minorHAnsi" w:cstheme="minorHAnsi"/>
          <w:color w:val="231F20"/>
          <w:spacing w:val="5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f</w:t>
      </w:r>
      <w:r w:rsidRPr="00531283">
        <w:rPr>
          <w:rFonts w:asciiTheme="minorHAnsi" w:eastAsia="Georgia" w:hAnsiTheme="minorHAnsi" w:cstheme="minorHAnsi"/>
          <w:color w:val="231F20"/>
          <w:spacing w:val="-1"/>
          <w:sz w:val="22"/>
          <w:szCs w:val="22"/>
        </w:rPr>
        <w:t>u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nctions</w:t>
      </w:r>
      <w:r w:rsidRPr="00531283">
        <w:rPr>
          <w:rFonts w:asciiTheme="minorHAnsi" w:eastAsia="Georgia" w:hAnsiTheme="minorHAnsi" w:cstheme="minorHAnsi"/>
          <w:color w:val="231F20"/>
          <w:spacing w:val="4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and</w:t>
      </w:r>
      <w:r w:rsidRPr="00531283">
        <w:rPr>
          <w:rFonts w:asciiTheme="minorHAnsi" w:eastAsia="Georgia" w:hAnsiTheme="minorHAnsi" w:cstheme="minorHAnsi"/>
          <w:color w:val="231F20"/>
          <w:spacing w:val="8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cash</w:t>
      </w:r>
      <w:r w:rsidRPr="00531283">
        <w:rPr>
          <w:rFonts w:asciiTheme="minorHAnsi" w:eastAsia="Georgia" w:hAnsiTheme="minorHAnsi" w:cstheme="minorHAnsi"/>
          <w:color w:val="231F20"/>
          <w:spacing w:val="8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m</w:t>
      </w:r>
      <w:r w:rsidRPr="00531283">
        <w:rPr>
          <w:rFonts w:asciiTheme="minorHAnsi" w:eastAsia="Georgia" w:hAnsiTheme="minorHAnsi" w:cstheme="minorHAnsi"/>
          <w:color w:val="231F20"/>
          <w:spacing w:val="1"/>
          <w:sz w:val="22"/>
          <w:szCs w:val="22"/>
        </w:rPr>
        <w:t>a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nagement, in</w:t>
      </w:r>
      <w:r w:rsidRPr="00531283">
        <w:rPr>
          <w:rFonts w:asciiTheme="minorHAnsi" w:eastAsia="Georgia" w:hAnsiTheme="minorHAnsi" w:cstheme="minorHAnsi"/>
          <w:color w:val="231F20"/>
          <w:spacing w:val="11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adherence</w:t>
      </w:r>
      <w:r w:rsidRPr="00531283">
        <w:rPr>
          <w:rFonts w:asciiTheme="minorHAnsi" w:eastAsia="Georgia" w:hAnsiTheme="minorHAnsi" w:cstheme="minorHAnsi"/>
          <w:color w:val="231F20"/>
          <w:spacing w:val="3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to</w:t>
      </w:r>
      <w:r w:rsidRPr="00531283">
        <w:rPr>
          <w:rFonts w:asciiTheme="minorHAnsi" w:eastAsia="Georgia" w:hAnsiTheme="minorHAnsi" w:cstheme="minorHAnsi"/>
          <w:color w:val="231F20"/>
          <w:spacing w:val="10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c</w:t>
      </w:r>
      <w:r w:rsidRPr="00531283">
        <w:rPr>
          <w:rFonts w:asciiTheme="minorHAnsi" w:eastAsia="Georgia" w:hAnsiTheme="minorHAnsi" w:cstheme="minorHAnsi"/>
          <w:color w:val="231F20"/>
          <w:spacing w:val="1"/>
          <w:sz w:val="22"/>
          <w:szCs w:val="22"/>
        </w:rPr>
        <w:t>o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rpo</w:t>
      </w:r>
      <w:r w:rsidRPr="00531283">
        <w:rPr>
          <w:rFonts w:asciiTheme="minorHAnsi" w:eastAsia="Georgia" w:hAnsiTheme="minorHAnsi" w:cstheme="minorHAnsi"/>
          <w:color w:val="231F20"/>
          <w:spacing w:val="-1"/>
          <w:sz w:val="22"/>
          <w:szCs w:val="22"/>
        </w:rPr>
        <w:t>r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ate</w:t>
      </w:r>
      <w:r w:rsidRPr="00531283">
        <w:rPr>
          <w:rFonts w:asciiTheme="minorHAnsi" w:eastAsia="Georgia" w:hAnsiTheme="minorHAnsi" w:cstheme="minorHAnsi"/>
          <w:color w:val="231F20"/>
          <w:spacing w:val="3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sales,</w:t>
      </w:r>
      <w:r w:rsidRPr="00531283">
        <w:rPr>
          <w:rFonts w:asciiTheme="minorHAnsi" w:eastAsia="Georgia" w:hAnsiTheme="minorHAnsi" w:cstheme="minorHAnsi"/>
          <w:color w:val="231F20"/>
          <w:spacing w:val="7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me</w:t>
      </w:r>
      <w:r w:rsidRPr="00531283">
        <w:rPr>
          <w:rFonts w:asciiTheme="minorHAnsi" w:eastAsia="Georgia" w:hAnsiTheme="minorHAnsi" w:cstheme="minorHAnsi"/>
          <w:color w:val="231F20"/>
          <w:spacing w:val="-1"/>
          <w:sz w:val="22"/>
          <w:szCs w:val="22"/>
        </w:rPr>
        <w:t>r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ge</w:t>
      </w:r>
      <w:r w:rsidRPr="00531283">
        <w:rPr>
          <w:rFonts w:asciiTheme="minorHAnsi" w:eastAsia="Georgia" w:hAnsiTheme="minorHAnsi" w:cstheme="minorHAnsi"/>
          <w:color w:val="231F20"/>
          <w:spacing w:val="1"/>
          <w:sz w:val="22"/>
          <w:szCs w:val="22"/>
        </w:rPr>
        <w:t>r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s,</w:t>
      </w:r>
      <w:r w:rsidRPr="00531283">
        <w:rPr>
          <w:rFonts w:asciiTheme="minorHAnsi" w:eastAsia="Georgia" w:hAnsiTheme="minorHAnsi" w:cstheme="minorHAnsi"/>
          <w:color w:val="231F20"/>
          <w:spacing w:val="3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and</w:t>
      </w:r>
      <w:r w:rsidRPr="00531283">
        <w:rPr>
          <w:rFonts w:asciiTheme="minorHAnsi" w:eastAsia="Georgia" w:hAnsiTheme="minorHAnsi" w:cstheme="minorHAnsi"/>
          <w:color w:val="231F20"/>
          <w:spacing w:val="8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 xml:space="preserve">due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diligence</w:t>
      </w:r>
      <w:r w:rsidRPr="00531283">
        <w:rPr>
          <w:rFonts w:asciiTheme="minorHAnsi" w:eastAsia="Georgia" w:hAnsiTheme="minorHAnsi" w:cstheme="minorHAnsi"/>
          <w:color w:val="231F20"/>
          <w:spacing w:val="2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p</w:t>
      </w:r>
      <w:r w:rsidRPr="00531283">
        <w:rPr>
          <w:rFonts w:asciiTheme="minorHAnsi" w:eastAsia="Georgia" w:hAnsiTheme="minorHAnsi" w:cstheme="minorHAnsi"/>
          <w:color w:val="231F20"/>
          <w:spacing w:val="-1"/>
          <w:sz w:val="22"/>
          <w:szCs w:val="22"/>
        </w:rPr>
        <w:t>r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oce</w:t>
      </w:r>
      <w:r w:rsidRPr="00531283">
        <w:rPr>
          <w:rFonts w:asciiTheme="minorHAnsi" w:eastAsia="Georgia" w:hAnsiTheme="minorHAnsi" w:cstheme="minorHAnsi"/>
          <w:color w:val="231F20"/>
          <w:spacing w:val="2"/>
          <w:sz w:val="22"/>
          <w:szCs w:val="22"/>
        </w:rPr>
        <w:t>s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se</w:t>
      </w:r>
      <w:r w:rsidRPr="00531283">
        <w:rPr>
          <w:rFonts w:asciiTheme="minorHAnsi" w:eastAsia="Georgia" w:hAnsiTheme="minorHAnsi" w:cstheme="minorHAnsi"/>
          <w:color w:val="231F20"/>
          <w:spacing w:val="2"/>
          <w:sz w:val="22"/>
          <w:szCs w:val="22"/>
        </w:rPr>
        <w:t>s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.</w:t>
      </w:r>
      <w:r w:rsidRPr="00531283">
        <w:rPr>
          <w:rFonts w:asciiTheme="minorHAnsi" w:eastAsia="Georgia" w:hAnsiTheme="minorHAnsi" w:cstheme="minorHAnsi"/>
          <w:color w:val="231F20"/>
          <w:spacing w:val="1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Exami</w:t>
      </w:r>
      <w:r w:rsidRPr="00531283">
        <w:rPr>
          <w:rFonts w:asciiTheme="minorHAnsi" w:eastAsia="Georgia" w:hAnsiTheme="minorHAnsi" w:cstheme="minorHAnsi"/>
          <w:color w:val="231F20"/>
          <w:spacing w:val="-2"/>
          <w:sz w:val="22"/>
          <w:szCs w:val="22"/>
        </w:rPr>
        <w:t>n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ed and</w:t>
      </w:r>
      <w:r w:rsidRPr="00531283">
        <w:rPr>
          <w:rFonts w:asciiTheme="minorHAnsi" w:eastAsia="Georgia" w:hAnsiTheme="minorHAnsi" w:cstheme="minorHAnsi"/>
          <w:color w:val="231F20"/>
          <w:spacing w:val="6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ma</w:t>
      </w:r>
      <w:r w:rsidRPr="00531283">
        <w:rPr>
          <w:rFonts w:asciiTheme="minorHAnsi" w:eastAsia="Georgia" w:hAnsiTheme="minorHAnsi" w:cstheme="minorHAnsi"/>
          <w:color w:val="231F20"/>
          <w:spacing w:val="1"/>
          <w:sz w:val="22"/>
          <w:szCs w:val="22"/>
        </w:rPr>
        <w:t>n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aged</w:t>
      </w:r>
      <w:r w:rsidRPr="00531283">
        <w:rPr>
          <w:rFonts w:asciiTheme="minorHAnsi" w:eastAsia="Georgia" w:hAnsiTheme="minorHAnsi" w:cstheme="minorHAnsi"/>
          <w:color w:val="231F20"/>
          <w:spacing w:val="1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trea</w:t>
      </w:r>
      <w:r w:rsidRPr="00531283">
        <w:rPr>
          <w:rFonts w:asciiTheme="minorHAnsi" w:eastAsia="Georgia" w:hAnsiTheme="minorHAnsi" w:cstheme="minorHAnsi"/>
          <w:color w:val="231F20"/>
          <w:spacing w:val="2"/>
          <w:sz w:val="22"/>
          <w:szCs w:val="22"/>
        </w:rPr>
        <w:t>s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ury,</w:t>
      </w:r>
      <w:r w:rsidRPr="00531283">
        <w:rPr>
          <w:rFonts w:asciiTheme="minorHAnsi" w:eastAsia="Georgia" w:hAnsiTheme="minorHAnsi" w:cstheme="minorHAnsi"/>
          <w:color w:val="231F20"/>
          <w:spacing w:val="2"/>
          <w:sz w:val="22"/>
          <w:szCs w:val="22"/>
        </w:rPr>
        <w:t xml:space="preserve"> c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ur</w:t>
      </w:r>
      <w:r w:rsidRPr="00531283">
        <w:rPr>
          <w:rFonts w:asciiTheme="minorHAnsi" w:eastAsia="Georgia" w:hAnsiTheme="minorHAnsi" w:cstheme="minorHAnsi"/>
          <w:color w:val="231F20"/>
          <w:spacing w:val="1"/>
          <w:sz w:val="22"/>
          <w:szCs w:val="22"/>
        </w:rPr>
        <w:t>r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ency,</w:t>
      </w:r>
      <w:r w:rsidRPr="00531283">
        <w:rPr>
          <w:rFonts w:asciiTheme="minorHAnsi" w:eastAsia="Georgia" w:hAnsiTheme="minorHAnsi" w:cstheme="minorHAnsi"/>
          <w:color w:val="231F20"/>
          <w:spacing w:val="2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and</w:t>
      </w:r>
      <w:r w:rsidRPr="00531283">
        <w:rPr>
          <w:rFonts w:asciiTheme="minorHAnsi" w:eastAsia="Georgia" w:hAnsiTheme="minorHAnsi" w:cstheme="minorHAnsi"/>
          <w:color w:val="231F20"/>
          <w:spacing w:val="6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mar</w:t>
      </w:r>
      <w:r w:rsidRPr="00531283">
        <w:rPr>
          <w:rFonts w:asciiTheme="minorHAnsi" w:eastAsia="Georgia" w:hAnsiTheme="minorHAnsi" w:cstheme="minorHAnsi"/>
          <w:color w:val="231F20"/>
          <w:spacing w:val="-1"/>
          <w:sz w:val="22"/>
          <w:szCs w:val="22"/>
        </w:rPr>
        <w:t>k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et</w:t>
      </w:r>
      <w:r w:rsidRPr="00531283">
        <w:rPr>
          <w:rFonts w:asciiTheme="minorHAnsi" w:eastAsia="Georgia" w:hAnsiTheme="minorHAnsi" w:cstheme="minorHAnsi"/>
          <w:color w:val="231F20"/>
          <w:spacing w:val="3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r</w:t>
      </w:r>
      <w:r w:rsidRPr="00531283">
        <w:rPr>
          <w:rFonts w:asciiTheme="minorHAnsi" w:eastAsia="Georgia" w:hAnsiTheme="minorHAnsi" w:cstheme="minorHAnsi"/>
          <w:color w:val="231F20"/>
          <w:spacing w:val="2"/>
          <w:sz w:val="22"/>
          <w:szCs w:val="22"/>
        </w:rPr>
        <w:t>i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s</w:t>
      </w:r>
      <w:r w:rsidRPr="00531283">
        <w:rPr>
          <w:rFonts w:asciiTheme="minorHAnsi" w:eastAsia="Georgia" w:hAnsiTheme="minorHAnsi" w:cstheme="minorHAnsi"/>
          <w:color w:val="231F20"/>
          <w:spacing w:val="-1"/>
          <w:sz w:val="22"/>
          <w:szCs w:val="22"/>
        </w:rPr>
        <w:t>k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s</w:t>
      </w:r>
      <w:r w:rsidRPr="00531283">
        <w:rPr>
          <w:rFonts w:asciiTheme="minorHAnsi" w:eastAsia="Georgia" w:hAnsiTheme="minorHAnsi" w:cstheme="minorHAnsi"/>
          <w:color w:val="231F20"/>
          <w:spacing w:val="7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e</w:t>
      </w:r>
      <w:r w:rsidRPr="00531283">
        <w:rPr>
          <w:rFonts w:asciiTheme="minorHAnsi" w:eastAsia="Georgia" w:hAnsiTheme="minorHAnsi" w:cstheme="minorHAnsi"/>
          <w:color w:val="231F20"/>
          <w:spacing w:val="3"/>
          <w:sz w:val="22"/>
          <w:szCs w:val="22"/>
        </w:rPr>
        <w:t>x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ec</w:t>
      </w:r>
      <w:r w:rsidRPr="00531283">
        <w:rPr>
          <w:rFonts w:asciiTheme="minorHAnsi" w:eastAsia="Georgia" w:hAnsiTheme="minorHAnsi" w:cstheme="minorHAnsi"/>
          <w:color w:val="231F20"/>
          <w:spacing w:val="-1"/>
          <w:sz w:val="22"/>
          <w:szCs w:val="22"/>
        </w:rPr>
        <w:t>u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ting</w:t>
      </w:r>
      <w:r w:rsidRPr="00531283">
        <w:rPr>
          <w:rFonts w:asciiTheme="minorHAnsi" w:eastAsia="Georgia" w:hAnsiTheme="minorHAnsi" w:cstheme="minorHAnsi"/>
          <w:color w:val="231F20"/>
          <w:spacing w:val="1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in</w:t>
      </w:r>
      <w:r w:rsidRPr="00531283">
        <w:rPr>
          <w:rFonts w:asciiTheme="minorHAnsi" w:eastAsia="Georgia" w:hAnsiTheme="minorHAnsi" w:cstheme="minorHAnsi"/>
          <w:color w:val="231F20"/>
          <w:spacing w:val="2"/>
          <w:sz w:val="22"/>
          <w:szCs w:val="22"/>
        </w:rPr>
        <w:t>v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estment</w:t>
      </w:r>
      <w:r w:rsidRPr="00531283">
        <w:rPr>
          <w:rFonts w:asciiTheme="minorHAnsi" w:eastAsia="Georgia" w:hAnsiTheme="minorHAnsi" w:cstheme="minorHAnsi"/>
          <w:color w:val="231F20"/>
          <w:spacing w:val="3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s</w:t>
      </w:r>
      <w:r w:rsidRPr="00531283">
        <w:rPr>
          <w:rFonts w:asciiTheme="minorHAnsi" w:eastAsia="Georgia" w:hAnsiTheme="minorHAnsi" w:cstheme="minorHAnsi"/>
          <w:color w:val="231F20"/>
          <w:spacing w:val="1"/>
          <w:sz w:val="22"/>
          <w:szCs w:val="22"/>
        </w:rPr>
        <w:t>t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rat</w:t>
      </w:r>
      <w:r w:rsidRPr="00531283">
        <w:rPr>
          <w:rFonts w:asciiTheme="minorHAnsi" w:eastAsia="Georgia" w:hAnsiTheme="minorHAnsi" w:cstheme="minorHAnsi"/>
          <w:color w:val="231F20"/>
          <w:spacing w:val="2"/>
          <w:sz w:val="22"/>
          <w:szCs w:val="22"/>
        </w:rPr>
        <w:t>e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gi</w:t>
      </w:r>
      <w:r w:rsidRPr="00531283">
        <w:rPr>
          <w:rFonts w:asciiTheme="minorHAnsi" w:eastAsia="Georgia" w:hAnsiTheme="minorHAnsi" w:cstheme="minorHAnsi"/>
          <w:color w:val="231F20"/>
          <w:spacing w:val="2"/>
          <w:sz w:val="22"/>
          <w:szCs w:val="22"/>
        </w:rPr>
        <w:t>e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s</w:t>
      </w:r>
      <w:r w:rsidRPr="00531283">
        <w:rPr>
          <w:rFonts w:asciiTheme="minorHAnsi" w:eastAsia="Georgia" w:hAnsiTheme="minorHAnsi" w:cstheme="minorHAnsi"/>
          <w:color w:val="231F20"/>
          <w:spacing w:val="10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to</w:t>
      </w:r>
      <w:r w:rsidRPr="00531283">
        <w:rPr>
          <w:rFonts w:asciiTheme="minorHAnsi" w:eastAsia="Georgia" w:hAnsiTheme="minorHAnsi" w:cstheme="minorHAnsi"/>
          <w:color w:val="231F20"/>
          <w:spacing w:val="8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obtain maximum</w:t>
      </w:r>
      <w:r w:rsidRPr="00531283">
        <w:rPr>
          <w:rFonts w:asciiTheme="minorHAnsi" w:eastAsia="Georgia" w:hAnsiTheme="minorHAnsi" w:cstheme="minorHAnsi"/>
          <w:color w:val="231F20"/>
          <w:spacing w:val="36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p</w:t>
      </w:r>
      <w:r w:rsidRPr="00531283">
        <w:rPr>
          <w:rFonts w:asciiTheme="minorHAnsi" w:eastAsia="Georgia" w:hAnsiTheme="minorHAnsi" w:cstheme="minorHAnsi"/>
          <w:color w:val="231F20"/>
          <w:spacing w:val="-1"/>
          <w:sz w:val="22"/>
          <w:szCs w:val="22"/>
        </w:rPr>
        <w:t>r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ofitability.</w:t>
      </w:r>
      <w:r w:rsidRPr="00531283">
        <w:rPr>
          <w:rFonts w:asciiTheme="minorHAnsi" w:eastAsia="Georgia" w:hAnsiTheme="minorHAnsi" w:cstheme="minorHAnsi"/>
          <w:color w:val="231F20"/>
          <w:spacing w:val="36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Fac</w:t>
      </w:r>
      <w:r w:rsidRPr="00531283">
        <w:rPr>
          <w:rFonts w:asciiTheme="minorHAnsi" w:eastAsia="Georgia" w:hAnsiTheme="minorHAnsi" w:cstheme="minorHAnsi"/>
          <w:color w:val="231F20"/>
          <w:spacing w:val="2"/>
          <w:sz w:val="22"/>
          <w:szCs w:val="22"/>
        </w:rPr>
        <w:t>i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li</w:t>
      </w:r>
      <w:r w:rsidRPr="00531283">
        <w:rPr>
          <w:rFonts w:asciiTheme="minorHAnsi" w:eastAsia="Georgia" w:hAnsiTheme="minorHAnsi" w:cstheme="minorHAnsi"/>
          <w:color w:val="231F20"/>
          <w:spacing w:val="-1"/>
          <w:sz w:val="22"/>
          <w:szCs w:val="22"/>
        </w:rPr>
        <w:t>t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ated</w:t>
      </w:r>
      <w:r w:rsidRPr="00531283">
        <w:rPr>
          <w:rFonts w:asciiTheme="minorHAnsi" w:eastAsia="Georgia" w:hAnsiTheme="minorHAnsi" w:cstheme="minorHAnsi"/>
          <w:color w:val="231F20"/>
          <w:spacing w:val="33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and</w:t>
      </w:r>
      <w:r w:rsidRPr="00531283">
        <w:rPr>
          <w:rFonts w:asciiTheme="minorHAnsi" w:eastAsia="Georgia" w:hAnsiTheme="minorHAnsi" w:cstheme="minorHAnsi"/>
          <w:color w:val="231F20"/>
          <w:spacing w:val="41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manag</w:t>
      </w:r>
      <w:r w:rsidRPr="00531283">
        <w:rPr>
          <w:rFonts w:asciiTheme="minorHAnsi" w:eastAsia="Georgia" w:hAnsiTheme="minorHAnsi" w:cstheme="minorHAnsi"/>
          <w:color w:val="231F20"/>
          <w:spacing w:val="2"/>
          <w:sz w:val="22"/>
          <w:szCs w:val="22"/>
        </w:rPr>
        <w:t>e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d</w:t>
      </w:r>
      <w:r w:rsidRPr="00531283">
        <w:rPr>
          <w:rFonts w:asciiTheme="minorHAnsi" w:eastAsia="Georgia" w:hAnsiTheme="minorHAnsi" w:cstheme="minorHAnsi"/>
          <w:color w:val="231F20"/>
          <w:spacing w:val="37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c</w:t>
      </w:r>
      <w:r w:rsidRPr="00531283">
        <w:rPr>
          <w:rFonts w:asciiTheme="minorHAnsi" w:eastAsia="Georgia" w:hAnsiTheme="minorHAnsi" w:cstheme="minorHAnsi"/>
          <w:color w:val="231F20"/>
          <w:spacing w:val="1"/>
          <w:sz w:val="22"/>
          <w:szCs w:val="22"/>
        </w:rPr>
        <w:t>o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rporate</w:t>
      </w:r>
      <w:r w:rsidRPr="00531283">
        <w:rPr>
          <w:rFonts w:asciiTheme="minorHAnsi" w:eastAsia="Georgia" w:hAnsiTheme="minorHAnsi" w:cstheme="minorHAnsi"/>
          <w:color w:val="231F20"/>
          <w:spacing w:val="36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pen</w:t>
      </w:r>
      <w:r w:rsidRPr="00531283">
        <w:rPr>
          <w:rFonts w:asciiTheme="minorHAnsi" w:eastAsia="Georgia" w:hAnsiTheme="minorHAnsi" w:cstheme="minorHAnsi"/>
          <w:color w:val="231F20"/>
          <w:spacing w:val="2"/>
          <w:sz w:val="22"/>
          <w:szCs w:val="22"/>
        </w:rPr>
        <w:t>s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ion</w:t>
      </w:r>
      <w:r w:rsidRPr="00531283">
        <w:rPr>
          <w:rFonts w:asciiTheme="minorHAnsi" w:eastAsia="Georgia" w:hAnsiTheme="minorHAnsi" w:cstheme="minorHAnsi"/>
          <w:color w:val="231F20"/>
          <w:spacing w:val="38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fund.  Cu</w:t>
      </w:r>
      <w:r w:rsidRPr="00531283">
        <w:rPr>
          <w:rFonts w:asciiTheme="minorHAnsi" w:eastAsia="Georgia" w:hAnsiTheme="minorHAnsi" w:cstheme="minorHAnsi"/>
          <w:color w:val="231F20"/>
          <w:spacing w:val="2"/>
          <w:sz w:val="22"/>
          <w:szCs w:val="22"/>
        </w:rPr>
        <w:t>s</w:t>
      </w:r>
      <w:r w:rsidRPr="00531283">
        <w:rPr>
          <w:rFonts w:asciiTheme="minorHAnsi" w:eastAsia="Georgia" w:hAnsiTheme="minorHAnsi" w:cstheme="minorHAnsi"/>
          <w:color w:val="231F20"/>
          <w:spacing w:val="-1"/>
          <w:sz w:val="22"/>
          <w:szCs w:val="22"/>
        </w:rPr>
        <w:t>t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omized</w:t>
      </w:r>
      <w:r w:rsidRPr="00531283">
        <w:rPr>
          <w:rFonts w:asciiTheme="minorHAnsi" w:eastAsia="Georgia" w:hAnsiTheme="minorHAnsi" w:cstheme="minorHAnsi"/>
          <w:color w:val="231F20"/>
          <w:spacing w:val="34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and</w:t>
      </w:r>
      <w:r w:rsidRPr="00531283">
        <w:rPr>
          <w:rFonts w:asciiTheme="minorHAnsi" w:eastAsia="Georgia" w:hAnsiTheme="minorHAnsi" w:cstheme="minorHAnsi"/>
          <w:color w:val="231F20"/>
          <w:spacing w:val="41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imp</w:t>
      </w:r>
      <w:r w:rsidRPr="00531283">
        <w:rPr>
          <w:rFonts w:asciiTheme="minorHAnsi" w:eastAsia="Georgia" w:hAnsiTheme="minorHAnsi" w:cstheme="minorHAnsi"/>
          <w:color w:val="231F20"/>
          <w:spacing w:val="2"/>
          <w:sz w:val="22"/>
          <w:szCs w:val="22"/>
        </w:rPr>
        <w:t>l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ement</w:t>
      </w:r>
      <w:r w:rsidRPr="00531283">
        <w:rPr>
          <w:rFonts w:asciiTheme="minorHAnsi" w:eastAsia="Georgia" w:hAnsiTheme="minorHAnsi" w:cstheme="minorHAnsi"/>
          <w:color w:val="231F20"/>
          <w:spacing w:val="2"/>
          <w:sz w:val="22"/>
          <w:szCs w:val="22"/>
        </w:rPr>
        <w:t>e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d</w:t>
      </w:r>
      <w:r w:rsidRPr="00531283">
        <w:rPr>
          <w:rFonts w:asciiTheme="minorHAnsi" w:eastAsia="Georgia" w:hAnsiTheme="minorHAnsi" w:cstheme="minorHAnsi"/>
          <w:color w:val="231F20"/>
          <w:spacing w:val="33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c</w:t>
      </w:r>
      <w:r w:rsidRPr="00531283">
        <w:rPr>
          <w:rFonts w:asciiTheme="minorHAnsi" w:eastAsia="Georgia" w:hAnsiTheme="minorHAnsi" w:cstheme="minorHAnsi"/>
          <w:color w:val="231F20"/>
          <w:spacing w:val="1"/>
          <w:sz w:val="22"/>
          <w:szCs w:val="22"/>
        </w:rPr>
        <w:t>l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ea</w:t>
      </w:r>
      <w:r w:rsidRPr="00531283">
        <w:rPr>
          <w:rFonts w:asciiTheme="minorHAnsi" w:eastAsia="Georgia" w:hAnsiTheme="minorHAnsi" w:cstheme="minorHAnsi"/>
          <w:color w:val="231F20"/>
          <w:spacing w:val="1"/>
          <w:sz w:val="22"/>
          <w:szCs w:val="22"/>
        </w:rPr>
        <w:t>r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ing</w:t>
      </w:r>
      <w:r w:rsidRPr="00531283">
        <w:rPr>
          <w:rFonts w:asciiTheme="minorHAnsi" w:eastAsia="Georgia" w:hAnsiTheme="minorHAnsi" w:cstheme="minorHAnsi"/>
          <w:color w:val="231F20"/>
          <w:spacing w:val="38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house acc</w:t>
      </w:r>
      <w:r w:rsidRPr="00531283">
        <w:rPr>
          <w:rFonts w:asciiTheme="minorHAnsi" w:eastAsia="Georgia" w:hAnsiTheme="minorHAnsi" w:cstheme="minorHAnsi"/>
          <w:color w:val="231F20"/>
          <w:spacing w:val="1"/>
          <w:sz w:val="22"/>
          <w:szCs w:val="22"/>
        </w:rPr>
        <w:t>o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unting</w:t>
      </w:r>
      <w:r w:rsidRPr="00531283">
        <w:rPr>
          <w:rFonts w:asciiTheme="minorHAnsi" w:eastAsia="Georgia" w:hAnsiTheme="minorHAnsi" w:cstheme="minorHAnsi"/>
          <w:color w:val="231F20"/>
          <w:spacing w:val="-9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p</w:t>
      </w:r>
      <w:r w:rsidRPr="00531283">
        <w:rPr>
          <w:rFonts w:asciiTheme="minorHAnsi" w:eastAsia="Georgia" w:hAnsiTheme="minorHAnsi" w:cstheme="minorHAnsi"/>
          <w:color w:val="231F20"/>
          <w:spacing w:val="-1"/>
          <w:sz w:val="22"/>
          <w:szCs w:val="22"/>
        </w:rPr>
        <w:t>r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oce</w:t>
      </w:r>
      <w:r w:rsidRPr="00531283">
        <w:rPr>
          <w:rFonts w:asciiTheme="minorHAnsi" w:eastAsia="Georgia" w:hAnsiTheme="minorHAnsi" w:cstheme="minorHAnsi"/>
          <w:color w:val="231F20"/>
          <w:spacing w:val="2"/>
          <w:sz w:val="22"/>
          <w:szCs w:val="22"/>
        </w:rPr>
        <w:t>s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ses</w:t>
      </w:r>
      <w:r w:rsidRPr="00531283">
        <w:rPr>
          <w:rFonts w:asciiTheme="minorHAnsi" w:eastAsia="Georgia" w:hAnsiTheme="minorHAnsi" w:cstheme="minorHAnsi"/>
          <w:color w:val="231F20"/>
          <w:spacing w:val="-8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and</w:t>
      </w:r>
      <w:r w:rsidRPr="00531283">
        <w:rPr>
          <w:rFonts w:asciiTheme="minorHAnsi" w:eastAsia="Georgia" w:hAnsiTheme="minorHAnsi" w:cstheme="minorHAnsi"/>
          <w:color w:val="231F20"/>
          <w:spacing w:val="-3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pacing w:val="2"/>
          <w:sz w:val="22"/>
          <w:szCs w:val="22"/>
        </w:rPr>
        <w:t>c</w:t>
      </w:r>
      <w:r w:rsidRPr="00531283">
        <w:rPr>
          <w:rFonts w:asciiTheme="minorHAnsi" w:eastAsia="Georgia" w:hAnsiTheme="minorHAnsi" w:cstheme="minorHAnsi"/>
          <w:color w:val="231F20"/>
          <w:spacing w:val="1"/>
          <w:sz w:val="22"/>
          <w:szCs w:val="22"/>
        </w:rPr>
        <w:t>u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stomer</w:t>
      </w:r>
      <w:r w:rsidRPr="00531283">
        <w:rPr>
          <w:rFonts w:asciiTheme="minorHAnsi" w:eastAsia="Georgia" w:hAnsiTheme="minorHAnsi" w:cstheme="minorHAnsi"/>
          <w:color w:val="231F20"/>
          <w:spacing w:val="-9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cr</w:t>
      </w:r>
      <w:r w:rsidRPr="00531283">
        <w:rPr>
          <w:rFonts w:asciiTheme="minorHAnsi" w:eastAsia="Georgia" w:hAnsiTheme="minorHAnsi" w:cstheme="minorHAnsi"/>
          <w:color w:val="231F20"/>
          <w:spacing w:val="2"/>
          <w:sz w:val="22"/>
          <w:szCs w:val="22"/>
        </w:rPr>
        <w:t>e</w:t>
      </w:r>
      <w:r w:rsidRPr="00531283">
        <w:rPr>
          <w:rFonts w:asciiTheme="minorHAnsi" w:eastAsia="Georgia" w:hAnsiTheme="minorHAnsi" w:cstheme="minorHAnsi"/>
          <w:color w:val="231F20"/>
          <w:spacing w:val="-1"/>
          <w:sz w:val="22"/>
          <w:szCs w:val="22"/>
        </w:rPr>
        <w:t>d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it</w:t>
      </w:r>
      <w:r w:rsidRPr="00531283">
        <w:rPr>
          <w:rFonts w:asciiTheme="minorHAnsi" w:eastAsia="Georgia" w:hAnsiTheme="minorHAnsi" w:cstheme="minorHAnsi"/>
          <w:color w:val="231F20"/>
          <w:spacing w:val="-4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ana</w:t>
      </w:r>
      <w:r w:rsidRPr="00531283">
        <w:rPr>
          <w:rFonts w:asciiTheme="minorHAnsi" w:eastAsia="Georgia" w:hAnsiTheme="minorHAnsi" w:cstheme="minorHAnsi"/>
          <w:color w:val="231F20"/>
          <w:spacing w:val="1"/>
          <w:sz w:val="22"/>
          <w:szCs w:val="22"/>
        </w:rPr>
        <w:t>l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ysis</w:t>
      </w:r>
      <w:r w:rsidRPr="00531283">
        <w:rPr>
          <w:rFonts w:asciiTheme="minorHAnsi" w:eastAsia="Georgia" w:hAnsiTheme="minorHAnsi" w:cstheme="minorHAnsi"/>
          <w:color w:val="231F20"/>
          <w:spacing w:val="-7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p</w:t>
      </w:r>
      <w:r w:rsidRPr="00531283">
        <w:rPr>
          <w:rFonts w:asciiTheme="minorHAnsi" w:eastAsia="Georgia" w:hAnsiTheme="minorHAnsi" w:cstheme="minorHAnsi"/>
          <w:color w:val="231F20"/>
          <w:spacing w:val="-1"/>
          <w:sz w:val="22"/>
          <w:szCs w:val="22"/>
        </w:rPr>
        <w:t>r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o</w:t>
      </w:r>
      <w:r w:rsidRPr="00531283">
        <w:rPr>
          <w:rFonts w:asciiTheme="minorHAnsi" w:eastAsia="Georgia" w:hAnsiTheme="minorHAnsi" w:cstheme="minorHAnsi"/>
          <w:color w:val="231F20"/>
          <w:spacing w:val="2"/>
          <w:sz w:val="22"/>
          <w:szCs w:val="22"/>
        </w:rPr>
        <w:t>g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r</w:t>
      </w:r>
      <w:r w:rsidRPr="00531283">
        <w:rPr>
          <w:rFonts w:asciiTheme="minorHAnsi" w:eastAsia="Georgia" w:hAnsiTheme="minorHAnsi" w:cstheme="minorHAnsi"/>
          <w:color w:val="231F20"/>
          <w:spacing w:val="1"/>
          <w:sz w:val="22"/>
          <w:szCs w:val="22"/>
        </w:rPr>
        <w:t>am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s</w:t>
      </w:r>
      <w:r w:rsidRPr="00531283">
        <w:rPr>
          <w:rFonts w:asciiTheme="minorHAnsi" w:eastAsia="Georgia" w:hAnsiTheme="minorHAnsi" w:cstheme="minorHAnsi"/>
          <w:color w:val="231F20"/>
          <w:spacing w:val="-6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to</w:t>
      </w:r>
      <w:r w:rsidRPr="00531283">
        <w:rPr>
          <w:rFonts w:asciiTheme="minorHAnsi" w:eastAsia="Georgia" w:hAnsiTheme="minorHAnsi" w:cstheme="minorHAnsi"/>
          <w:color w:val="231F20"/>
          <w:spacing w:val="-2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improve</w:t>
      </w:r>
      <w:r w:rsidRPr="00531283">
        <w:rPr>
          <w:rFonts w:asciiTheme="minorHAnsi" w:eastAsia="Georgia" w:hAnsiTheme="minorHAnsi" w:cstheme="minorHAnsi"/>
          <w:color w:val="231F20"/>
          <w:spacing w:val="-7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pacing w:val="2"/>
          <w:sz w:val="22"/>
          <w:szCs w:val="22"/>
        </w:rPr>
        <w:t>p</w:t>
      </w:r>
      <w:r w:rsidRPr="00531283">
        <w:rPr>
          <w:rFonts w:asciiTheme="minorHAnsi" w:eastAsia="Georgia" w:hAnsiTheme="minorHAnsi" w:cstheme="minorHAnsi"/>
          <w:color w:val="231F20"/>
          <w:spacing w:val="-1"/>
          <w:sz w:val="22"/>
          <w:szCs w:val="22"/>
        </w:rPr>
        <w:t>r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odu</w:t>
      </w:r>
      <w:r w:rsidRPr="00531283">
        <w:rPr>
          <w:rFonts w:asciiTheme="minorHAnsi" w:eastAsia="Georgia" w:hAnsiTheme="minorHAnsi" w:cstheme="minorHAnsi"/>
          <w:color w:val="231F20"/>
          <w:spacing w:val="2"/>
          <w:sz w:val="22"/>
          <w:szCs w:val="22"/>
        </w:rPr>
        <w:t>c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tiv</w:t>
      </w:r>
      <w:r w:rsidRPr="00531283">
        <w:rPr>
          <w:rFonts w:asciiTheme="minorHAnsi" w:eastAsia="Georgia" w:hAnsiTheme="minorHAnsi" w:cstheme="minorHAnsi"/>
          <w:color w:val="231F20"/>
          <w:spacing w:val="2"/>
          <w:sz w:val="22"/>
          <w:szCs w:val="22"/>
        </w:rPr>
        <w:t>i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ty</w:t>
      </w:r>
      <w:r w:rsidRPr="00531283">
        <w:rPr>
          <w:rFonts w:asciiTheme="minorHAnsi" w:eastAsia="Georgia" w:hAnsiTheme="minorHAnsi" w:cstheme="minorHAnsi"/>
          <w:color w:val="231F20"/>
          <w:spacing w:val="-9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pacing w:val="3"/>
          <w:sz w:val="22"/>
          <w:szCs w:val="22"/>
        </w:rPr>
        <w:t>a</w:t>
      </w:r>
      <w:r w:rsidRPr="00531283">
        <w:rPr>
          <w:rFonts w:asciiTheme="minorHAnsi" w:eastAsia="Georgia" w:hAnsiTheme="minorHAnsi" w:cstheme="minorHAnsi"/>
          <w:color w:val="231F20"/>
          <w:spacing w:val="1"/>
          <w:sz w:val="22"/>
          <w:szCs w:val="22"/>
        </w:rPr>
        <w:t>n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d</w:t>
      </w:r>
      <w:r w:rsidRPr="00531283">
        <w:rPr>
          <w:rFonts w:asciiTheme="minorHAnsi" w:eastAsia="Georgia" w:hAnsiTheme="minorHAnsi" w:cstheme="minorHAnsi"/>
          <w:color w:val="231F20"/>
          <w:spacing w:val="-3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p</w:t>
      </w:r>
      <w:r w:rsidRPr="00531283">
        <w:rPr>
          <w:rFonts w:asciiTheme="minorHAnsi" w:eastAsia="Georgia" w:hAnsiTheme="minorHAnsi" w:cstheme="minorHAnsi"/>
          <w:color w:val="231F20"/>
          <w:spacing w:val="-1"/>
          <w:sz w:val="22"/>
          <w:szCs w:val="22"/>
        </w:rPr>
        <w:t>r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ofit</w:t>
      </w:r>
      <w:r w:rsidRPr="00531283">
        <w:rPr>
          <w:rFonts w:asciiTheme="minorHAnsi" w:eastAsia="Georgia" w:hAnsiTheme="minorHAnsi" w:cstheme="minorHAnsi"/>
          <w:color w:val="231F20"/>
          <w:spacing w:val="-5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financing.</w:t>
      </w:r>
    </w:p>
    <w:p w14:paraId="0AFCE982" w14:textId="77777777" w:rsidR="00122E62" w:rsidRPr="00531283" w:rsidRDefault="00531283" w:rsidP="00531283">
      <w:pPr>
        <w:ind w:left="104" w:right="7901"/>
        <w:jc w:val="both"/>
        <w:rPr>
          <w:rFonts w:asciiTheme="minorHAnsi" w:eastAsia="Georgia" w:hAnsiTheme="minorHAnsi" w:cstheme="minorHAnsi"/>
          <w:sz w:val="22"/>
          <w:szCs w:val="22"/>
        </w:rPr>
      </w:pPr>
      <w:r w:rsidRPr="00531283">
        <w:rPr>
          <w:rFonts w:asciiTheme="minorHAnsi" w:eastAsia="Georgia" w:hAnsiTheme="minorHAnsi" w:cstheme="minorHAnsi"/>
          <w:b/>
          <w:i/>
          <w:color w:val="231F20"/>
          <w:sz w:val="22"/>
          <w:szCs w:val="22"/>
        </w:rPr>
        <w:t>Selected</w:t>
      </w:r>
      <w:r w:rsidRPr="00531283">
        <w:rPr>
          <w:rFonts w:asciiTheme="minorHAnsi" w:eastAsia="Georgia" w:hAnsiTheme="minorHAnsi" w:cstheme="minorHAnsi"/>
          <w:b/>
          <w:i/>
          <w:color w:val="231F20"/>
          <w:spacing w:val="-8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b/>
          <w:i/>
          <w:color w:val="231F20"/>
          <w:spacing w:val="2"/>
          <w:sz w:val="22"/>
          <w:szCs w:val="22"/>
        </w:rPr>
        <w:t>A</w:t>
      </w:r>
      <w:r w:rsidRPr="00531283">
        <w:rPr>
          <w:rFonts w:asciiTheme="minorHAnsi" w:eastAsia="Georgia" w:hAnsiTheme="minorHAnsi" w:cstheme="minorHAnsi"/>
          <w:b/>
          <w:i/>
          <w:color w:val="231F20"/>
          <w:sz w:val="22"/>
          <w:szCs w:val="22"/>
        </w:rPr>
        <w:t>cc</w:t>
      </w:r>
      <w:r w:rsidRPr="00531283">
        <w:rPr>
          <w:rFonts w:asciiTheme="minorHAnsi" w:eastAsia="Georgia" w:hAnsiTheme="minorHAnsi" w:cstheme="minorHAnsi"/>
          <w:b/>
          <w:i/>
          <w:color w:val="231F20"/>
          <w:spacing w:val="2"/>
          <w:sz w:val="22"/>
          <w:szCs w:val="22"/>
        </w:rPr>
        <w:t>o</w:t>
      </w:r>
      <w:r w:rsidRPr="00531283">
        <w:rPr>
          <w:rFonts w:asciiTheme="minorHAnsi" w:eastAsia="Georgia" w:hAnsiTheme="minorHAnsi" w:cstheme="minorHAnsi"/>
          <w:b/>
          <w:i/>
          <w:color w:val="231F20"/>
          <w:sz w:val="22"/>
          <w:szCs w:val="22"/>
        </w:rPr>
        <w:t>m</w:t>
      </w:r>
      <w:r w:rsidRPr="00531283">
        <w:rPr>
          <w:rFonts w:asciiTheme="minorHAnsi" w:eastAsia="Georgia" w:hAnsiTheme="minorHAnsi" w:cstheme="minorHAnsi"/>
          <w:b/>
          <w:i/>
          <w:color w:val="231F20"/>
          <w:spacing w:val="-1"/>
          <w:sz w:val="22"/>
          <w:szCs w:val="22"/>
        </w:rPr>
        <w:t>p</w:t>
      </w:r>
      <w:r w:rsidRPr="00531283">
        <w:rPr>
          <w:rFonts w:asciiTheme="minorHAnsi" w:eastAsia="Georgia" w:hAnsiTheme="minorHAnsi" w:cstheme="minorHAnsi"/>
          <w:b/>
          <w:i/>
          <w:color w:val="231F20"/>
          <w:sz w:val="22"/>
          <w:szCs w:val="22"/>
        </w:rPr>
        <w:t>lis</w:t>
      </w:r>
      <w:r w:rsidRPr="00531283">
        <w:rPr>
          <w:rFonts w:asciiTheme="minorHAnsi" w:eastAsia="Georgia" w:hAnsiTheme="minorHAnsi" w:cstheme="minorHAnsi"/>
          <w:b/>
          <w:i/>
          <w:color w:val="231F20"/>
          <w:spacing w:val="2"/>
          <w:sz w:val="22"/>
          <w:szCs w:val="22"/>
        </w:rPr>
        <w:t>h</w:t>
      </w:r>
      <w:r w:rsidRPr="00531283">
        <w:rPr>
          <w:rFonts w:asciiTheme="minorHAnsi" w:eastAsia="Georgia" w:hAnsiTheme="minorHAnsi" w:cstheme="minorHAnsi"/>
          <w:b/>
          <w:i/>
          <w:color w:val="231F20"/>
          <w:sz w:val="22"/>
          <w:szCs w:val="22"/>
        </w:rPr>
        <w:t>me</w:t>
      </w:r>
      <w:r w:rsidRPr="00531283">
        <w:rPr>
          <w:rFonts w:asciiTheme="minorHAnsi" w:eastAsia="Georgia" w:hAnsiTheme="minorHAnsi" w:cstheme="minorHAnsi"/>
          <w:b/>
          <w:i/>
          <w:color w:val="231F20"/>
          <w:spacing w:val="3"/>
          <w:sz w:val="22"/>
          <w:szCs w:val="22"/>
        </w:rPr>
        <w:t>n</w:t>
      </w:r>
      <w:r w:rsidRPr="00531283">
        <w:rPr>
          <w:rFonts w:asciiTheme="minorHAnsi" w:eastAsia="Georgia" w:hAnsiTheme="minorHAnsi" w:cstheme="minorHAnsi"/>
          <w:b/>
          <w:i/>
          <w:color w:val="231F20"/>
          <w:sz w:val="22"/>
          <w:szCs w:val="22"/>
        </w:rPr>
        <w:t>ts:</w:t>
      </w:r>
    </w:p>
    <w:p w14:paraId="2396C458" w14:textId="77777777" w:rsidR="00122E62" w:rsidRPr="00531283" w:rsidRDefault="00531283" w:rsidP="00531283">
      <w:pPr>
        <w:ind w:left="104" w:right="3043"/>
        <w:jc w:val="both"/>
        <w:rPr>
          <w:rFonts w:asciiTheme="minorHAnsi" w:eastAsia="Georgia" w:hAnsiTheme="minorHAnsi" w:cstheme="minorHAnsi"/>
          <w:sz w:val="22"/>
          <w:szCs w:val="22"/>
        </w:rPr>
      </w:pPr>
      <w:r w:rsidRPr="00531283">
        <w:rPr>
          <w:rFonts w:asciiTheme="minorHAnsi" w:hAnsiTheme="minorHAnsi" w:cstheme="minorHAnsi"/>
          <w:color w:val="231F20"/>
          <w:w w:val="316"/>
          <w:sz w:val="22"/>
          <w:szCs w:val="22"/>
        </w:rPr>
        <w:t xml:space="preserve"> </w:t>
      </w:r>
      <w:r w:rsidRPr="00531283">
        <w:rPr>
          <w:rFonts w:asciiTheme="minorHAnsi" w:hAnsiTheme="minorHAnsi" w:cstheme="minorHAnsi"/>
          <w:color w:val="231F20"/>
          <w:sz w:val="22"/>
          <w:szCs w:val="22"/>
        </w:rPr>
        <w:t xml:space="preserve">   </w:t>
      </w:r>
      <w:r w:rsidRPr="00531283">
        <w:rPr>
          <w:rFonts w:asciiTheme="minorHAnsi" w:hAnsiTheme="minorHAnsi" w:cstheme="minorHAnsi"/>
          <w:color w:val="231F20"/>
          <w:spacing w:val="19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  <w:u w:val="single" w:color="231F20"/>
        </w:rPr>
        <w:t>Ma</w:t>
      </w:r>
      <w:r w:rsidRPr="00531283">
        <w:rPr>
          <w:rFonts w:asciiTheme="minorHAnsi" w:eastAsia="Georgia" w:hAnsiTheme="minorHAnsi" w:cstheme="minorHAnsi"/>
          <w:b/>
          <w:color w:val="231F20"/>
          <w:spacing w:val="1"/>
          <w:sz w:val="22"/>
          <w:szCs w:val="22"/>
          <w:u w:val="single" w:color="231F20"/>
        </w:rPr>
        <w:t>n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  <w:u w:val="single" w:color="231F20"/>
        </w:rPr>
        <w:t>aged</w:t>
      </w:r>
      <w:r w:rsidRPr="00531283">
        <w:rPr>
          <w:rFonts w:asciiTheme="minorHAnsi" w:eastAsia="Georgia" w:hAnsiTheme="minorHAnsi" w:cstheme="minorHAnsi"/>
          <w:b/>
          <w:color w:val="231F20"/>
          <w:spacing w:val="-10"/>
          <w:sz w:val="22"/>
          <w:szCs w:val="22"/>
          <w:u w:val="single" w:color="231F20"/>
        </w:rPr>
        <w:t xml:space="preserve"> 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  <w:u w:val="single" w:color="231F20"/>
        </w:rPr>
        <w:t>tr</w:t>
      </w:r>
      <w:r w:rsidRPr="00531283">
        <w:rPr>
          <w:rFonts w:asciiTheme="minorHAnsi" w:eastAsia="Georgia" w:hAnsiTheme="minorHAnsi" w:cstheme="minorHAnsi"/>
          <w:b/>
          <w:color w:val="231F20"/>
          <w:spacing w:val="2"/>
          <w:sz w:val="22"/>
          <w:szCs w:val="22"/>
          <w:u w:val="single" w:color="231F20"/>
        </w:rPr>
        <w:t>e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  <w:u w:val="single" w:color="231F20"/>
        </w:rPr>
        <w:t>as</w:t>
      </w:r>
      <w:r w:rsidRPr="00531283">
        <w:rPr>
          <w:rFonts w:asciiTheme="minorHAnsi" w:eastAsia="Georgia" w:hAnsiTheme="minorHAnsi" w:cstheme="minorHAnsi"/>
          <w:b/>
          <w:color w:val="231F20"/>
          <w:spacing w:val="-1"/>
          <w:sz w:val="22"/>
          <w:szCs w:val="22"/>
          <w:u w:val="single" w:color="231F20"/>
        </w:rPr>
        <w:t>u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  <w:u w:val="single" w:color="231F20"/>
        </w:rPr>
        <w:t>ry</w:t>
      </w:r>
      <w:r w:rsidRPr="00531283">
        <w:rPr>
          <w:rFonts w:asciiTheme="minorHAnsi" w:eastAsia="Georgia" w:hAnsiTheme="minorHAnsi" w:cstheme="minorHAnsi"/>
          <w:b/>
          <w:color w:val="231F20"/>
          <w:spacing w:val="-7"/>
          <w:sz w:val="22"/>
          <w:szCs w:val="22"/>
          <w:u w:val="single" w:color="231F20"/>
        </w:rPr>
        <w:t xml:space="preserve"> 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  <w:u w:val="single" w:color="231F20"/>
        </w:rPr>
        <w:t>in</w:t>
      </w:r>
      <w:r w:rsidRPr="00531283">
        <w:rPr>
          <w:rFonts w:asciiTheme="minorHAnsi" w:eastAsia="Georgia" w:hAnsiTheme="minorHAnsi" w:cstheme="minorHAnsi"/>
          <w:b/>
          <w:color w:val="231F20"/>
          <w:spacing w:val="-2"/>
          <w:sz w:val="22"/>
          <w:szCs w:val="22"/>
          <w:u w:val="single" w:color="231F20"/>
        </w:rPr>
        <w:t xml:space="preserve"> 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  <w:u w:val="single" w:color="231F20"/>
        </w:rPr>
        <w:t>e</w:t>
      </w:r>
      <w:r w:rsidRPr="00531283">
        <w:rPr>
          <w:rFonts w:asciiTheme="minorHAnsi" w:eastAsia="Georgia" w:hAnsiTheme="minorHAnsi" w:cstheme="minorHAnsi"/>
          <w:b/>
          <w:color w:val="231F20"/>
          <w:spacing w:val="-1"/>
          <w:sz w:val="22"/>
          <w:szCs w:val="22"/>
          <w:u w:val="single" w:color="231F20"/>
        </w:rPr>
        <w:t>x</w:t>
      </w:r>
      <w:r w:rsidRPr="00531283">
        <w:rPr>
          <w:rFonts w:asciiTheme="minorHAnsi" w:eastAsia="Georgia" w:hAnsiTheme="minorHAnsi" w:cstheme="minorHAnsi"/>
          <w:b/>
          <w:color w:val="231F20"/>
          <w:spacing w:val="2"/>
          <w:sz w:val="22"/>
          <w:szCs w:val="22"/>
          <w:u w:val="single" w:color="231F20"/>
        </w:rPr>
        <w:t>c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  <w:u w:val="single" w:color="231F20"/>
        </w:rPr>
        <w:t>ess</w:t>
      </w:r>
      <w:r w:rsidRPr="00531283">
        <w:rPr>
          <w:rFonts w:asciiTheme="minorHAnsi" w:eastAsia="Georgia" w:hAnsiTheme="minorHAnsi" w:cstheme="minorHAnsi"/>
          <w:b/>
          <w:color w:val="231F20"/>
          <w:spacing w:val="-6"/>
          <w:sz w:val="22"/>
          <w:szCs w:val="22"/>
          <w:u w:val="single" w:color="231F20"/>
        </w:rPr>
        <w:t xml:space="preserve"> 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  <w:u w:val="single" w:color="231F20"/>
        </w:rPr>
        <w:t>of</w:t>
      </w:r>
      <w:r w:rsidRPr="00531283">
        <w:rPr>
          <w:rFonts w:asciiTheme="minorHAnsi" w:eastAsia="Georgia" w:hAnsiTheme="minorHAnsi" w:cstheme="minorHAnsi"/>
          <w:b/>
          <w:color w:val="231F20"/>
          <w:spacing w:val="-2"/>
          <w:sz w:val="22"/>
          <w:szCs w:val="22"/>
          <w:u w:val="single" w:color="231F20"/>
        </w:rPr>
        <w:t xml:space="preserve"> 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  <w:u w:val="single" w:color="231F20"/>
        </w:rPr>
        <w:t>$150M</w:t>
      </w:r>
      <w:r w:rsidRPr="00531283">
        <w:rPr>
          <w:rFonts w:asciiTheme="minorHAnsi" w:eastAsia="Georgia" w:hAnsiTheme="minorHAnsi" w:cstheme="minorHAnsi"/>
          <w:b/>
          <w:color w:val="231F20"/>
          <w:spacing w:val="-6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pacing w:val="1"/>
          <w:sz w:val="22"/>
          <w:szCs w:val="22"/>
        </w:rPr>
        <w:t>u</w:t>
      </w:r>
      <w:r w:rsidRPr="00531283">
        <w:rPr>
          <w:rFonts w:asciiTheme="minorHAnsi" w:eastAsia="Georgia" w:hAnsiTheme="minorHAnsi" w:cstheme="minorHAnsi"/>
          <w:color w:val="231F20"/>
          <w:spacing w:val="-1"/>
          <w:sz w:val="22"/>
          <w:szCs w:val="22"/>
        </w:rPr>
        <w:t>t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ilizing</w:t>
      </w:r>
      <w:r w:rsidRPr="00531283">
        <w:rPr>
          <w:rFonts w:asciiTheme="minorHAnsi" w:eastAsia="Georgia" w:hAnsiTheme="minorHAnsi" w:cstheme="minorHAnsi"/>
          <w:color w:val="231F20"/>
          <w:spacing w:val="-7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c</w:t>
      </w:r>
      <w:r w:rsidRPr="00531283">
        <w:rPr>
          <w:rFonts w:asciiTheme="minorHAnsi" w:eastAsia="Georgia" w:hAnsiTheme="minorHAnsi" w:cstheme="minorHAnsi"/>
          <w:color w:val="231F20"/>
          <w:spacing w:val="1"/>
          <w:sz w:val="22"/>
          <w:szCs w:val="22"/>
        </w:rPr>
        <w:t>o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mp</w:t>
      </w:r>
      <w:r w:rsidRPr="00531283">
        <w:rPr>
          <w:rFonts w:asciiTheme="minorHAnsi" w:eastAsia="Georgia" w:hAnsiTheme="minorHAnsi" w:cstheme="minorHAnsi"/>
          <w:color w:val="231F20"/>
          <w:spacing w:val="-1"/>
          <w:sz w:val="22"/>
          <w:szCs w:val="22"/>
        </w:rPr>
        <w:t>r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ehens</w:t>
      </w:r>
      <w:r w:rsidRPr="00531283">
        <w:rPr>
          <w:rFonts w:asciiTheme="minorHAnsi" w:eastAsia="Georgia" w:hAnsiTheme="minorHAnsi" w:cstheme="minorHAnsi"/>
          <w:color w:val="231F20"/>
          <w:spacing w:val="2"/>
          <w:sz w:val="22"/>
          <w:szCs w:val="22"/>
        </w:rPr>
        <w:t>i</w:t>
      </w:r>
      <w:r w:rsidRPr="00531283">
        <w:rPr>
          <w:rFonts w:asciiTheme="minorHAnsi" w:eastAsia="Georgia" w:hAnsiTheme="minorHAnsi" w:cstheme="minorHAnsi"/>
          <w:color w:val="231F20"/>
          <w:spacing w:val="-1"/>
          <w:sz w:val="22"/>
          <w:szCs w:val="22"/>
        </w:rPr>
        <w:t>v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e</w:t>
      </w:r>
      <w:r w:rsidRPr="00531283">
        <w:rPr>
          <w:rFonts w:asciiTheme="minorHAnsi" w:eastAsia="Georgia" w:hAnsiTheme="minorHAnsi" w:cstheme="minorHAnsi"/>
          <w:color w:val="231F20"/>
          <w:spacing w:val="-13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in</w:t>
      </w:r>
      <w:r w:rsidRPr="00531283">
        <w:rPr>
          <w:rFonts w:asciiTheme="minorHAnsi" w:eastAsia="Georgia" w:hAnsiTheme="minorHAnsi" w:cstheme="minorHAnsi"/>
          <w:color w:val="231F20"/>
          <w:spacing w:val="2"/>
          <w:sz w:val="22"/>
          <w:szCs w:val="22"/>
        </w:rPr>
        <w:t>t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e</w:t>
      </w:r>
      <w:r w:rsidRPr="00531283">
        <w:rPr>
          <w:rFonts w:asciiTheme="minorHAnsi" w:eastAsia="Georgia" w:hAnsiTheme="minorHAnsi" w:cstheme="minorHAnsi"/>
          <w:color w:val="231F20"/>
          <w:spacing w:val="-1"/>
          <w:sz w:val="22"/>
          <w:szCs w:val="22"/>
        </w:rPr>
        <w:t>r</w:t>
      </w:r>
      <w:r w:rsidRPr="00531283">
        <w:rPr>
          <w:rFonts w:asciiTheme="minorHAnsi" w:eastAsia="Georgia" w:hAnsiTheme="minorHAnsi" w:cstheme="minorHAnsi"/>
          <w:color w:val="231F20"/>
          <w:spacing w:val="1"/>
          <w:sz w:val="22"/>
          <w:szCs w:val="22"/>
        </w:rPr>
        <w:t>n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al</w:t>
      </w:r>
      <w:r w:rsidRPr="00531283">
        <w:rPr>
          <w:rFonts w:asciiTheme="minorHAnsi" w:eastAsia="Georgia" w:hAnsiTheme="minorHAnsi" w:cstheme="minorHAnsi"/>
          <w:color w:val="231F20"/>
          <w:spacing w:val="-5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c</w:t>
      </w:r>
      <w:r w:rsidRPr="00531283">
        <w:rPr>
          <w:rFonts w:asciiTheme="minorHAnsi" w:eastAsia="Georgia" w:hAnsiTheme="minorHAnsi" w:cstheme="minorHAnsi"/>
          <w:color w:val="231F20"/>
          <w:spacing w:val="1"/>
          <w:sz w:val="22"/>
          <w:szCs w:val="22"/>
        </w:rPr>
        <w:t>o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ntrols.</w:t>
      </w:r>
    </w:p>
    <w:p w14:paraId="69F72C92" w14:textId="77777777" w:rsidR="00122E62" w:rsidRPr="00531283" w:rsidRDefault="00531283" w:rsidP="00531283">
      <w:pPr>
        <w:ind w:left="104" w:right="5844"/>
        <w:jc w:val="both"/>
        <w:rPr>
          <w:rFonts w:asciiTheme="minorHAnsi" w:eastAsia="Georgia" w:hAnsiTheme="minorHAnsi" w:cstheme="minorHAnsi"/>
          <w:sz w:val="22"/>
          <w:szCs w:val="22"/>
        </w:rPr>
      </w:pPr>
      <w:r w:rsidRPr="00531283">
        <w:rPr>
          <w:rFonts w:asciiTheme="minorHAnsi" w:hAnsiTheme="minorHAnsi" w:cstheme="minorHAnsi"/>
          <w:color w:val="231F20"/>
          <w:w w:val="316"/>
          <w:sz w:val="22"/>
          <w:szCs w:val="22"/>
        </w:rPr>
        <w:t xml:space="preserve"> </w:t>
      </w:r>
      <w:r w:rsidRPr="00531283">
        <w:rPr>
          <w:rFonts w:asciiTheme="minorHAnsi" w:hAnsiTheme="minorHAnsi" w:cstheme="minorHAnsi"/>
          <w:color w:val="231F20"/>
          <w:sz w:val="22"/>
          <w:szCs w:val="22"/>
        </w:rPr>
        <w:t xml:space="preserve">   </w:t>
      </w:r>
      <w:r w:rsidRPr="00531283">
        <w:rPr>
          <w:rFonts w:asciiTheme="minorHAnsi" w:hAnsiTheme="minorHAnsi" w:cstheme="minorHAnsi"/>
          <w:color w:val="231F20"/>
          <w:spacing w:val="19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  <w:u w:val="single" w:color="231F20"/>
        </w:rPr>
        <w:t>Admi</w:t>
      </w:r>
      <w:r w:rsidRPr="00531283">
        <w:rPr>
          <w:rFonts w:asciiTheme="minorHAnsi" w:eastAsia="Georgia" w:hAnsiTheme="minorHAnsi" w:cstheme="minorHAnsi"/>
          <w:b/>
          <w:color w:val="231F20"/>
          <w:spacing w:val="1"/>
          <w:sz w:val="22"/>
          <w:szCs w:val="22"/>
          <w:u w:val="single" w:color="231F20"/>
        </w:rPr>
        <w:t>n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  <w:u w:val="single" w:color="231F20"/>
        </w:rPr>
        <w:t>ister</w:t>
      </w:r>
      <w:r w:rsidRPr="00531283">
        <w:rPr>
          <w:rFonts w:asciiTheme="minorHAnsi" w:eastAsia="Georgia" w:hAnsiTheme="minorHAnsi" w:cstheme="minorHAnsi"/>
          <w:b/>
          <w:color w:val="231F20"/>
          <w:spacing w:val="2"/>
          <w:sz w:val="22"/>
          <w:szCs w:val="22"/>
          <w:u w:val="single" w:color="231F20"/>
        </w:rPr>
        <w:t>e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  <w:u w:val="single" w:color="231F20"/>
        </w:rPr>
        <w:t>d</w:t>
      </w:r>
      <w:r w:rsidRPr="00531283">
        <w:rPr>
          <w:rFonts w:asciiTheme="minorHAnsi" w:eastAsia="Georgia" w:hAnsiTheme="minorHAnsi" w:cstheme="minorHAnsi"/>
          <w:b/>
          <w:color w:val="231F20"/>
          <w:spacing w:val="-14"/>
          <w:sz w:val="22"/>
          <w:szCs w:val="22"/>
          <w:u w:val="single" w:color="231F20"/>
        </w:rPr>
        <w:t xml:space="preserve"> 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  <w:u w:val="single" w:color="231F20"/>
        </w:rPr>
        <w:t>4</w:t>
      </w:r>
      <w:r w:rsidRPr="00531283">
        <w:rPr>
          <w:rFonts w:asciiTheme="minorHAnsi" w:eastAsia="Georgia" w:hAnsiTheme="minorHAnsi" w:cstheme="minorHAnsi"/>
          <w:b/>
          <w:color w:val="231F20"/>
          <w:spacing w:val="3"/>
          <w:sz w:val="22"/>
          <w:szCs w:val="22"/>
          <w:u w:val="single" w:color="231F20"/>
        </w:rPr>
        <w:t>,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  <w:u w:val="single" w:color="231F20"/>
        </w:rPr>
        <w:t>0</w:t>
      </w:r>
      <w:r w:rsidRPr="00531283">
        <w:rPr>
          <w:rFonts w:asciiTheme="minorHAnsi" w:eastAsia="Georgia" w:hAnsiTheme="minorHAnsi" w:cstheme="minorHAnsi"/>
          <w:b/>
          <w:color w:val="231F20"/>
          <w:spacing w:val="1"/>
          <w:sz w:val="22"/>
          <w:szCs w:val="22"/>
          <w:u w:val="single" w:color="231F20"/>
        </w:rPr>
        <w:t>0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  <w:u w:val="single" w:color="231F20"/>
        </w:rPr>
        <w:t>0-</w:t>
      </w:r>
      <w:r w:rsidRPr="00531283">
        <w:rPr>
          <w:rFonts w:asciiTheme="minorHAnsi" w:eastAsia="Georgia" w:hAnsiTheme="minorHAnsi" w:cstheme="minorHAnsi"/>
          <w:b/>
          <w:color w:val="231F20"/>
          <w:spacing w:val="2"/>
          <w:sz w:val="22"/>
          <w:szCs w:val="22"/>
          <w:u w:val="single" w:color="231F20"/>
        </w:rPr>
        <w:t>em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  <w:u w:val="single" w:color="231F20"/>
        </w:rPr>
        <w:t>ploy</w:t>
      </w:r>
      <w:r w:rsidRPr="00531283">
        <w:rPr>
          <w:rFonts w:asciiTheme="minorHAnsi" w:eastAsia="Georgia" w:hAnsiTheme="minorHAnsi" w:cstheme="minorHAnsi"/>
          <w:b/>
          <w:color w:val="231F20"/>
          <w:spacing w:val="2"/>
          <w:sz w:val="22"/>
          <w:szCs w:val="22"/>
          <w:u w:val="single" w:color="231F20"/>
        </w:rPr>
        <w:t>e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  <w:u w:val="single" w:color="231F20"/>
        </w:rPr>
        <w:t>e</w:t>
      </w:r>
      <w:r w:rsidRPr="00531283">
        <w:rPr>
          <w:rFonts w:asciiTheme="minorHAnsi" w:eastAsia="Georgia" w:hAnsiTheme="minorHAnsi" w:cstheme="minorHAnsi"/>
          <w:b/>
          <w:color w:val="231F20"/>
          <w:spacing w:val="-16"/>
          <w:sz w:val="22"/>
          <w:szCs w:val="22"/>
          <w:u w:val="single" w:color="231F20"/>
        </w:rPr>
        <w:t xml:space="preserve"> 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  <w:u w:val="single" w:color="231F20"/>
        </w:rPr>
        <w:t>pension</w:t>
      </w:r>
      <w:r w:rsidRPr="00531283">
        <w:rPr>
          <w:rFonts w:asciiTheme="minorHAnsi" w:eastAsia="Georgia" w:hAnsiTheme="minorHAnsi" w:cstheme="minorHAnsi"/>
          <w:b/>
          <w:color w:val="231F20"/>
          <w:spacing w:val="-8"/>
          <w:sz w:val="22"/>
          <w:szCs w:val="22"/>
          <w:u w:val="single" w:color="231F20"/>
        </w:rPr>
        <w:t xml:space="preserve"> 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  <w:u w:val="single" w:color="231F20"/>
        </w:rPr>
        <w:t>f</w:t>
      </w:r>
      <w:r w:rsidRPr="00531283">
        <w:rPr>
          <w:rFonts w:asciiTheme="minorHAnsi" w:eastAsia="Georgia" w:hAnsiTheme="minorHAnsi" w:cstheme="minorHAnsi"/>
          <w:b/>
          <w:color w:val="231F20"/>
          <w:spacing w:val="-2"/>
          <w:sz w:val="22"/>
          <w:szCs w:val="22"/>
          <w:u w:val="single" w:color="231F20"/>
        </w:rPr>
        <w:t>u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  <w:u w:val="single" w:color="231F20"/>
        </w:rPr>
        <w:t>nd.</w:t>
      </w:r>
    </w:p>
    <w:p w14:paraId="4A75DD9E" w14:textId="77777777" w:rsidR="00122E62" w:rsidRPr="00531283" w:rsidRDefault="00531283" w:rsidP="00531283">
      <w:pPr>
        <w:ind w:left="104" w:right="4599"/>
        <w:jc w:val="both"/>
        <w:rPr>
          <w:rFonts w:asciiTheme="minorHAnsi" w:eastAsia="Georgia" w:hAnsiTheme="minorHAnsi" w:cstheme="minorHAnsi"/>
          <w:sz w:val="22"/>
          <w:szCs w:val="22"/>
        </w:rPr>
      </w:pPr>
      <w:r w:rsidRPr="00531283">
        <w:rPr>
          <w:rFonts w:asciiTheme="minorHAnsi" w:hAnsiTheme="minorHAnsi" w:cstheme="minorHAnsi"/>
          <w:color w:val="231F20"/>
          <w:w w:val="316"/>
          <w:sz w:val="22"/>
          <w:szCs w:val="22"/>
        </w:rPr>
        <w:t xml:space="preserve"> </w:t>
      </w:r>
      <w:r w:rsidRPr="00531283">
        <w:rPr>
          <w:rFonts w:asciiTheme="minorHAnsi" w:hAnsiTheme="minorHAnsi" w:cstheme="minorHAnsi"/>
          <w:color w:val="231F20"/>
          <w:sz w:val="22"/>
          <w:szCs w:val="22"/>
        </w:rPr>
        <w:t xml:space="preserve">   </w:t>
      </w:r>
      <w:r w:rsidRPr="00531283">
        <w:rPr>
          <w:rFonts w:asciiTheme="minorHAnsi" w:hAnsiTheme="minorHAnsi" w:cstheme="minorHAnsi"/>
          <w:color w:val="231F20"/>
          <w:spacing w:val="19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b/>
          <w:color w:val="231F20"/>
          <w:spacing w:val="1"/>
          <w:sz w:val="22"/>
          <w:szCs w:val="22"/>
          <w:u w:val="single" w:color="231F20"/>
        </w:rPr>
        <w:t>C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  <w:u w:val="single" w:color="231F20"/>
        </w:rPr>
        <w:t>oor</w:t>
      </w:r>
      <w:r w:rsidRPr="00531283">
        <w:rPr>
          <w:rFonts w:asciiTheme="minorHAnsi" w:eastAsia="Georgia" w:hAnsiTheme="minorHAnsi" w:cstheme="minorHAnsi"/>
          <w:b/>
          <w:color w:val="231F20"/>
          <w:spacing w:val="-1"/>
          <w:sz w:val="22"/>
          <w:szCs w:val="22"/>
          <w:u w:val="single" w:color="231F20"/>
        </w:rPr>
        <w:t>d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  <w:u w:val="single" w:color="231F20"/>
        </w:rPr>
        <w:t>i</w:t>
      </w:r>
      <w:r w:rsidRPr="00531283">
        <w:rPr>
          <w:rFonts w:asciiTheme="minorHAnsi" w:eastAsia="Georgia" w:hAnsiTheme="minorHAnsi" w:cstheme="minorHAnsi"/>
          <w:b/>
          <w:color w:val="231F20"/>
          <w:spacing w:val="1"/>
          <w:sz w:val="22"/>
          <w:szCs w:val="22"/>
          <w:u w:val="single" w:color="231F20"/>
        </w:rPr>
        <w:t>n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  <w:u w:val="single" w:color="231F20"/>
        </w:rPr>
        <w:t>a</w:t>
      </w:r>
      <w:r w:rsidRPr="00531283">
        <w:rPr>
          <w:rFonts w:asciiTheme="minorHAnsi" w:eastAsia="Georgia" w:hAnsiTheme="minorHAnsi" w:cstheme="minorHAnsi"/>
          <w:b/>
          <w:color w:val="231F20"/>
          <w:spacing w:val="-1"/>
          <w:sz w:val="22"/>
          <w:szCs w:val="22"/>
          <w:u w:val="single" w:color="231F20"/>
        </w:rPr>
        <w:t>t</w:t>
      </w:r>
      <w:r w:rsidRPr="00531283">
        <w:rPr>
          <w:rFonts w:asciiTheme="minorHAnsi" w:eastAsia="Georgia" w:hAnsiTheme="minorHAnsi" w:cstheme="minorHAnsi"/>
          <w:b/>
          <w:color w:val="231F20"/>
          <w:spacing w:val="2"/>
          <w:sz w:val="22"/>
          <w:szCs w:val="22"/>
          <w:u w:val="single" w:color="231F20"/>
        </w:rPr>
        <w:t>e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  <w:u w:val="single" w:color="231F20"/>
        </w:rPr>
        <w:t>d</w:t>
      </w:r>
      <w:r w:rsidRPr="00531283">
        <w:rPr>
          <w:rFonts w:asciiTheme="minorHAnsi" w:eastAsia="Georgia" w:hAnsiTheme="minorHAnsi" w:cstheme="minorHAnsi"/>
          <w:b/>
          <w:color w:val="231F20"/>
          <w:spacing w:val="-12"/>
          <w:sz w:val="22"/>
          <w:szCs w:val="22"/>
          <w:u w:val="single" w:color="231F20"/>
        </w:rPr>
        <w:t xml:space="preserve"> 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  <w:u w:val="single" w:color="231F20"/>
        </w:rPr>
        <w:t>$75M</w:t>
      </w:r>
      <w:r w:rsidRPr="00531283">
        <w:rPr>
          <w:rFonts w:asciiTheme="minorHAnsi" w:eastAsia="Georgia" w:hAnsiTheme="minorHAnsi" w:cstheme="minorHAnsi"/>
          <w:b/>
          <w:color w:val="231F20"/>
          <w:spacing w:val="-5"/>
          <w:sz w:val="22"/>
          <w:szCs w:val="22"/>
          <w:u w:val="single" w:color="231F20"/>
        </w:rPr>
        <w:t xml:space="preserve"> 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  <w:u w:val="single" w:color="231F20"/>
        </w:rPr>
        <w:t>in</w:t>
      </w:r>
      <w:r w:rsidRPr="00531283">
        <w:rPr>
          <w:rFonts w:asciiTheme="minorHAnsi" w:eastAsia="Georgia" w:hAnsiTheme="minorHAnsi" w:cstheme="minorHAnsi"/>
          <w:b/>
          <w:color w:val="231F20"/>
          <w:spacing w:val="-1"/>
          <w:sz w:val="22"/>
          <w:szCs w:val="22"/>
          <w:u w:val="single" w:color="231F20"/>
        </w:rPr>
        <w:t xml:space="preserve"> 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  <w:u w:val="single" w:color="231F20"/>
        </w:rPr>
        <w:t>asset</w:t>
      </w:r>
      <w:r w:rsidRPr="00531283">
        <w:rPr>
          <w:rFonts w:asciiTheme="minorHAnsi" w:eastAsia="Georgia" w:hAnsiTheme="minorHAnsi" w:cstheme="minorHAnsi"/>
          <w:b/>
          <w:color w:val="231F20"/>
          <w:spacing w:val="-6"/>
          <w:sz w:val="22"/>
          <w:szCs w:val="22"/>
          <w:u w:val="single" w:color="231F20"/>
        </w:rPr>
        <w:t xml:space="preserve"> 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  <w:u w:val="single" w:color="231F20"/>
        </w:rPr>
        <w:t>bac</w:t>
      </w:r>
      <w:r w:rsidRPr="00531283">
        <w:rPr>
          <w:rFonts w:asciiTheme="minorHAnsi" w:eastAsia="Georgia" w:hAnsiTheme="minorHAnsi" w:cstheme="minorHAnsi"/>
          <w:b/>
          <w:color w:val="231F20"/>
          <w:spacing w:val="2"/>
          <w:sz w:val="22"/>
          <w:szCs w:val="22"/>
          <w:u w:val="single" w:color="231F20"/>
        </w:rPr>
        <w:t>ke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  <w:u w:val="single" w:color="231F20"/>
        </w:rPr>
        <w:t>d</w:t>
      </w:r>
      <w:r w:rsidRPr="00531283">
        <w:rPr>
          <w:rFonts w:asciiTheme="minorHAnsi" w:eastAsia="Georgia" w:hAnsiTheme="minorHAnsi" w:cstheme="minorHAnsi"/>
          <w:b/>
          <w:color w:val="231F20"/>
          <w:spacing w:val="-8"/>
          <w:sz w:val="22"/>
          <w:szCs w:val="22"/>
          <w:u w:val="single" w:color="231F20"/>
        </w:rPr>
        <w:t xml:space="preserve"> 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  <w:u w:val="single" w:color="231F20"/>
        </w:rPr>
        <w:t>se</w:t>
      </w:r>
      <w:r w:rsidRPr="00531283">
        <w:rPr>
          <w:rFonts w:asciiTheme="minorHAnsi" w:eastAsia="Georgia" w:hAnsiTheme="minorHAnsi" w:cstheme="minorHAnsi"/>
          <w:b/>
          <w:color w:val="231F20"/>
          <w:spacing w:val="2"/>
          <w:sz w:val="22"/>
          <w:szCs w:val="22"/>
          <w:u w:val="single" w:color="231F20"/>
        </w:rPr>
        <w:t>c</w:t>
      </w:r>
      <w:r w:rsidRPr="00531283">
        <w:rPr>
          <w:rFonts w:asciiTheme="minorHAnsi" w:eastAsia="Georgia" w:hAnsiTheme="minorHAnsi" w:cstheme="minorHAnsi"/>
          <w:b/>
          <w:color w:val="231F20"/>
          <w:spacing w:val="-1"/>
          <w:sz w:val="22"/>
          <w:szCs w:val="22"/>
          <w:u w:val="single" w:color="231F20"/>
        </w:rPr>
        <w:t>u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  <w:u w:val="single" w:color="231F20"/>
        </w:rPr>
        <w:t>riti</w:t>
      </w:r>
      <w:r w:rsidRPr="00531283">
        <w:rPr>
          <w:rFonts w:asciiTheme="minorHAnsi" w:eastAsia="Georgia" w:hAnsiTheme="minorHAnsi" w:cstheme="minorHAnsi"/>
          <w:b/>
          <w:color w:val="231F20"/>
          <w:spacing w:val="1"/>
          <w:sz w:val="22"/>
          <w:szCs w:val="22"/>
          <w:u w:val="single" w:color="231F20"/>
        </w:rPr>
        <w:t>z</w:t>
      </w:r>
      <w:r w:rsidRPr="00531283">
        <w:rPr>
          <w:rFonts w:asciiTheme="minorHAnsi" w:eastAsia="Georgia" w:hAnsiTheme="minorHAnsi" w:cstheme="minorHAnsi"/>
          <w:b/>
          <w:color w:val="231F20"/>
          <w:spacing w:val="2"/>
          <w:sz w:val="22"/>
          <w:szCs w:val="22"/>
          <w:u w:val="single" w:color="231F20"/>
        </w:rPr>
        <w:t>e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  <w:u w:val="single" w:color="231F20"/>
        </w:rPr>
        <w:t>d</w:t>
      </w:r>
      <w:r w:rsidRPr="00531283">
        <w:rPr>
          <w:rFonts w:asciiTheme="minorHAnsi" w:eastAsia="Georgia" w:hAnsiTheme="minorHAnsi" w:cstheme="minorHAnsi"/>
          <w:b/>
          <w:color w:val="231F20"/>
          <w:spacing w:val="-12"/>
          <w:sz w:val="22"/>
          <w:szCs w:val="22"/>
          <w:u w:val="single" w:color="231F20"/>
        </w:rPr>
        <w:t xml:space="preserve"> 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  <w:u w:val="single" w:color="231F20"/>
        </w:rPr>
        <w:t>op</w:t>
      </w:r>
      <w:r w:rsidRPr="00531283">
        <w:rPr>
          <w:rFonts w:asciiTheme="minorHAnsi" w:eastAsia="Georgia" w:hAnsiTheme="minorHAnsi" w:cstheme="minorHAnsi"/>
          <w:b/>
          <w:color w:val="231F20"/>
          <w:spacing w:val="2"/>
          <w:sz w:val="22"/>
          <w:szCs w:val="22"/>
          <w:u w:val="single" w:color="231F20"/>
        </w:rPr>
        <w:t>e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  <w:u w:val="single" w:color="231F20"/>
        </w:rPr>
        <w:t>ra</w:t>
      </w:r>
      <w:r w:rsidRPr="00531283">
        <w:rPr>
          <w:rFonts w:asciiTheme="minorHAnsi" w:eastAsia="Georgia" w:hAnsiTheme="minorHAnsi" w:cstheme="minorHAnsi"/>
          <w:b/>
          <w:color w:val="231F20"/>
          <w:spacing w:val="-1"/>
          <w:sz w:val="22"/>
          <w:szCs w:val="22"/>
          <w:u w:val="single" w:color="231F20"/>
        </w:rPr>
        <w:t>t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  <w:u w:val="single" w:color="231F20"/>
        </w:rPr>
        <w:t>ions.</w:t>
      </w:r>
    </w:p>
    <w:p w14:paraId="26C3C48D" w14:textId="77777777" w:rsidR="00122E62" w:rsidRPr="00531283" w:rsidRDefault="00531283" w:rsidP="00531283">
      <w:pPr>
        <w:ind w:left="104" w:right="3381"/>
        <w:jc w:val="both"/>
        <w:rPr>
          <w:rFonts w:asciiTheme="minorHAnsi" w:eastAsia="Georgia" w:hAnsiTheme="minorHAnsi" w:cstheme="minorHAnsi"/>
          <w:sz w:val="22"/>
          <w:szCs w:val="22"/>
        </w:rPr>
      </w:pPr>
      <w:r w:rsidRPr="00531283">
        <w:rPr>
          <w:rFonts w:asciiTheme="minorHAnsi" w:hAnsiTheme="minorHAnsi" w:cstheme="minorHAnsi"/>
          <w:color w:val="231F20"/>
          <w:w w:val="316"/>
          <w:sz w:val="22"/>
          <w:szCs w:val="22"/>
        </w:rPr>
        <w:t xml:space="preserve"> </w:t>
      </w:r>
      <w:r w:rsidRPr="00531283">
        <w:rPr>
          <w:rFonts w:asciiTheme="minorHAnsi" w:hAnsiTheme="minorHAnsi" w:cstheme="minorHAnsi"/>
          <w:color w:val="231F20"/>
          <w:sz w:val="22"/>
          <w:szCs w:val="22"/>
        </w:rPr>
        <w:t xml:space="preserve">   </w:t>
      </w:r>
      <w:r w:rsidRPr="00531283">
        <w:rPr>
          <w:rFonts w:asciiTheme="minorHAnsi" w:hAnsiTheme="minorHAnsi" w:cstheme="minorHAnsi"/>
          <w:color w:val="231F20"/>
          <w:spacing w:val="19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  <w:u w:val="single" w:color="231F20"/>
        </w:rPr>
        <w:t>Ma</w:t>
      </w:r>
      <w:r w:rsidRPr="00531283">
        <w:rPr>
          <w:rFonts w:asciiTheme="minorHAnsi" w:eastAsia="Georgia" w:hAnsiTheme="minorHAnsi" w:cstheme="minorHAnsi"/>
          <w:b/>
          <w:color w:val="231F20"/>
          <w:spacing w:val="1"/>
          <w:sz w:val="22"/>
          <w:szCs w:val="22"/>
          <w:u w:val="single" w:color="231F20"/>
        </w:rPr>
        <w:t>n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  <w:u w:val="single" w:color="231F20"/>
        </w:rPr>
        <w:t>aged</w:t>
      </w:r>
      <w:r w:rsidRPr="00531283">
        <w:rPr>
          <w:rFonts w:asciiTheme="minorHAnsi" w:eastAsia="Georgia" w:hAnsiTheme="minorHAnsi" w:cstheme="minorHAnsi"/>
          <w:b/>
          <w:color w:val="231F20"/>
          <w:spacing w:val="-10"/>
          <w:sz w:val="22"/>
          <w:szCs w:val="22"/>
          <w:u w:val="single" w:color="231F20"/>
        </w:rPr>
        <w:t xml:space="preserve"> 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  <w:u w:val="single" w:color="231F20"/>
        </w:rPr>
        <w:t>$15M</w:t>
      </w:r>
      <w:r w:rsidRPr="00531283">
        <w:rPr>
          <w:rFonts w:asciiTheme="minorHAnsi" w:eastAsia="Georgia" w:hAnsiTheme="minorHAnsi" w:cstheme="minorHAnsi"/>
          <w:b/>
          <w:color w:val="231F20"/>
          <w:spacing w:val="-5"/>
          <w:sz w:val="22"/>
          <w:szCs w:val="22"/>
          <w:u w:val="single" w:color="231F20"/>
        </w:rPr>
        <w:t xml:space="preserve"> 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  <w:u w:val="single" w:color="231F20"/>
        </w:rPr>
        <w:t>e</w:t>
      </w:r>
      <w:r w:rsidRPr="00531283">
        <w:rPr>
          <w:rFonts w:asciiTheme="minorHAnsi" w:eastAsia="Georgia" w:hAnsiTheme="minorHAnsi" w:cstheme="minorHAnsi"/>
          <w:b/>
          <w:color w:val="231F20"/>
          <w:spacing w:val="2"/>
          <w:sz w:val="22"/>
          <w:szCs w:val="22"/>
          <w:u w:val="single" w:color="231F20"/>
        </w:rPr>
        <w:t>q</w:t>
      </w:r>
      <w:r w:rsidRPr="00531283">
        <w:rPr>
          <w:rFonts w:asciiTheme="minorHAnsi" w:eastAsia="Georgia" w:hAnsiTheme="minorHAnsi" w:cstheme="minorHAnsi"/>
          <w:b/>
          <w:color w:val="231F20"/>
          <w:spacing w:val="-1"/>
          <w:sz w:val="22"/>
          <w:szCs w:val="22"/>
          <w:u w:val="single" w:color="231F20"/>
        </w:rPr>
        <w:t>u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  <w:u w:val="single" w:color="231F20"/>
        </w:rPr>
        <w:t>i</w:t>
      </w:r>
      <w:r w:rsidRPr="00531283">
        <w:rPr>
          <w:rFonts w:asciiTheme="minorHAnsi" w:eastAsia="Georgia" w:hAnsiTheme="minorHAnsi" w:cstheme="minorHAnsi"/>
          <w:b/>
          <w:color w:val="231F20"/>
          <w:spacing w:val="1"/>
          <w:sz w:val="22"/>
          <w:szCs w:val="22"/>
          <w:u w:val="single" w:color="231F20"/>
        </w:rPr>
        <w:t>t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  <w:u w:val="single" w:color="231F20"/>
        </w:rPr>
        <w:t>y</w:t>
      </w:r>
      <w:r w:rsidRPr="00531283">
        <w:rPr>
          <w:rFonts w:asciiTheme="minorHAnsi" w:eastAsia="Georgia" w:hAnsiTheme="minorHAnsi" w:cstheme="minorHAnsi"/>
          <w:b/>
          <w:color w:val="231F20"/>
          <w:spacing w:val="-6"/>
          <w:sz w:val="22"/>
          <w:szCs w:val="22"/>
          <w:u w:val="single" w:color="231F20"/>
        </w:rPr>
        <w:t xml:space="preserve"> 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  <w:u w:val="single" w:color="231F20"/>
        </w:rPr>
        <w:t>s</w:t>
      </w:r>
      <w:r w:rsidRPr="00531283">
        <w:rPr>
          <w:rFonts w:asciiTheme="minorHAnsi" w:eastAsia="Georgia" w:hAnsiTheme="minorHAnsi" w:cstheme="minorHAnsi"/>
          <w:b/>
          <w:color w:val="231F20"/>
          <w:spacing w:val="2"/>
          <w:sz w:val="22"/>
          <w:szCs w:val="22"/>
          <w:u w:val="single" w:color="231F20"/>
        </w:rPr>
        <w:t>w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  <w:u w:val="single" w:color="231F20"/>
        </w:rPr>
        <w:t>a</w:t>
      </w:r>
      <w:r w:rsidRPr="00531283">
        <w:rPr>
          <w:rFonts w:asciiTheme="minorHAnsi" w:eastAsia="Georgia" w:hAnsiTheme="minorHAnsi" w:cstheme="minorHAnsi"/>
          <w:b/>
          <w:color w:val="231F20"/>
          <w:spacing w:val="2"/>
          <w:sz w:val="22"/>
          <w:szCs w:val="22"/>
          <w:u w:val="single" w:color="231F20"/>
        </w:rPr>
        <w:t>p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,</w:t>
      </w:r>
      <w:r w:rsidRPr="00531283">
        <w:rPr>
          <w:rFonts w:asciiTheme="minorHAnsi" w:eastAsia="Georgia" w:hAnsiTheme="minorHAnsi" w:cstheme="minorHAnsi"/>
          <w:color w:val="231F20"/>
          <w:spacing w:val="-5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examining</w:t>
      </w:r>
      <w:r w:rsidRPr="00531283">
        <w:rPr>
          <w:rFonts w:asciiTheme="minorHAnsi" w:eastAsia="Georgia" w:hAnsiTheme="minorHAnsi" w:cstheme="minorHAnsi"/>
          <w:color w:val="231F20"/>
          <w:spacing w:val="-9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and</w:t>
      </w:r>
      <w:r w:rsidRPr="00531283">
        <w:rPr>
          <w:rFonts w:asciiTheme="minorHAnsi" w:eastAsia="Georgia" w:hAnsiTheme="minorHAnsi" w:cstheme="minorHAnsi"/>
          <w:color w:val="231F20"/>
          <w:spacing w:val="-3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enhanci</w:t>
      </w:r>
      <w:r w:rsidRPr="00531283">
        <w:rPr>
          <w:rFonts w:asciiTheme="minorHAnsi" w:eastAsia="Georgia" w:hAnsiTheme="minorHAnsi" w:cstheme="minorHAnsi"/>
          <w:color w:val="231F20"/>
          <w:spacing w:val="3"/>
          <w:sz w:val="22"/>
          <w:szCs w:val="22"/>
        </w:rPr>
        <w:t>n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g</w:t>
      </w:r>
      <w:r w:rsidRPr="00531283">
        <w:rPr>
          <w:rFonts w:asciiTheme="minorHAnsi" w:eastAsia="Georgia" w:hAnsiTheme="minorHAnsi" w:cstheme="minorHAnsi"/>
          <w:color w:val="231F20"/>
          <w:spacing w:val="-8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st</w:t>
      </w:r>
      <w:r w:rsidRPr="00531283">
        <w:rPr>
          <w:rFonts w:asciiTheme="minorHAnsi" w:eastAsia="Georgia" w:hAnsiTheme="minorHAnsi" w:cstheme="minorHAnsi"/>
          <w:color w:val="231F20"/>
          <w:spacing w:val="1"/>
          <w:sz w:val="22"/>
          <w:szCs w:val="22"/>
        </w:rPr>
        <w:t>r</w:t>
      </w:r>
      <w:r w:rsidRPr="00531283">
        <w:rPr>
          <w:rFonts w:asciiTheme="minorHAnsi" w:eastAsia="Georgia" w:hAnsiTheme="minorHAnsi" w:cstheme="minorHAnsi"/>
          <w:color w:val="231F20"/>
          <w:spacing w:val="-1"/>
          <w:sz w:val="22"/>
          <w:szCs w:val="22"/>
        </w:rPr>
        <w:t>u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c</w:t>
      </w:r>
      <w:r w:rsidRPr="00531283">
        <w:rPr>
          <w:rFonts w:asciiTheme="minorHAnsi" w:eastAsia="Georgia" w:hAnsiTheme="minorHAnsi" w:cstheme="minorHAnsi"/>
          <w:color w:val="231F20"/>
          <w:spacing w:val="2"/>
          <w:sz w:val="22"/>
          <w:szCs w:val="22"/>
        </w:rPr>
        <w:t>t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ur</w:t>
      </w:r>
      <w:r w:rsidRPr="00531283">
        <w:rPr>
          <w:rFonts w:asciiTheme="minorHAnsi" w:eastAsia="Georgia" w:hAnsiTheme="minorHAnsi" w:cstheme="minorHAnsi"/>
          <w:color w:val="231F20"/>
          <w:spacing w:val="2"/>
          <w:sz w:val="22"/>
          <w:szCs w:val="22"/>
        </w:rPr>
        <w:t>e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d</w:t>
      </w:r>
      <w:r w:rsidRPr="00531283">
        <w:rPr>
          <w:rFonts w:asciiTheme="minorHAnsi" w:eastAsia="Georgia" w:hAnsiTheme="minorHAnsi" w:cstheme="minorHAnsi"/>
          <w:color w:val="231F20"/>
          <w:spacing w:val="-9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op</w:t>
      </w:r>
      <w:r w:rsidRPr="00531283">
        <w:rPr>
          <w:rFonts w:asciiTheme="minorHAnsi" w:eastAsia="Georgia" w:hAnsiTheme="minorHAnsi" w:cstheme="minorHAnsi"/>
          <w:color w:val="231F20"/>
          <w:spacing w:val="2"/>
          <w:sz w:val="22"/>
          <w:szCs w:val="22"/>
        </w:rPr>
        <w:t>e</w:t>
      </w:r>
      <w:r w:rsidRPr="00531283">
        <w:rPr>
          <w:rFonts w:asciiTheme="minorHAnsi" w:eastAsia="Georgia" w:hAnsiTheme="minorHAnsi" w:cstheme="minorHAnsi"/>
          <w:color w:val="231F20"/>
          <w:spacing w:val="-1"/>
          <w:sz w:val="22"/>
          <w:szCs w:val="22"/>
        </w:rPr>
        <w:t>r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ations.</w:t>
      </w:r>
    </w:p>
    <w:p w14:paraId="3F581A02" w14:textId="77777777" w:rsidR="00122E62" w:rsidRPr="00531283" w:rsidRDefault="00531283" w:rsidP="00531283">
      <w:pPr>
        <w:ind w:left="104" w:right="2292"/>
        <w:jc w:val="both"/>
        <w:rPr>
          <w:rFonts w:asciiTheme="minorHAnsi" w:eastAsia="Georgia" w:hAnsiTheme="minorHAnsi" w:cstheme="minorHAnsi"/>
          <w:sz w:val="22"/>
          <w:szCs w:val="22"/>
        </w:rPr>
      </w:pPr>
      <w:r w:rsidRPr="00531283">
        <w:rPr>
          <w:rFonts w:asciiTheme="minorHAnsi" w:hAnsiTheme="minorHAnsi" w:cstheme="minorHAnsi"/>
          <w:color w:val="231F20"/>
          <w:w w:val="316"/>
          <w:sz w:val="22"/>
          <w:szCs w:val="22"/>
        </w:rPr>
        <w:lastRenderedPageBreak/>
        <w:t xml:space="preserve"> </w:t>
      </w:r>
      <w:r w:rsidRPr="00531283">
        <w:rPr>
          <w:rFonts w:asciiTheme="minorHAnsi" w:hAnsiTheme="minorHAnsi" w:cstheme="minorHAnsi"/>
          <w:color w:val="231F20"/>
          <w:sz w:val="22"/>
          <w:szCs w:val="22"/>
        </w:rPr>
        <w:t xml:space="preserve">   </w:t>
      </w:r>
      <w:r w:rsidRPr="00531283">
        <w:rPr>
          <w:rFonts w:asciiTheme="minorHAnsi" w:hAnsiTheme="minorHAnsi" w:cstheme="minorHAnsi"/>
          <w:color w:val="231F20"/>
          <w:spacing w:val="19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  <w:u w:val="single" w:color="231F20"/>
        </w:rPr>
        <w:t>O</w:t>
      </w:r>
      <w:r w:rsidRPr="00531283">
        <w:rPr>
          <w:rFonts w:asciiTheme="minorHAnsi" w:eastAsia="Georgia" w:hAnsiTheme="minorHAnsi" w:cstheme="minorHAnsi"/>
          <w:b/>
          <w:color w:val="231F20"/>
          <w:spacing w:val="2"/>
          <w:sz w:val="22"/>
          <w:szCs w:val="22"/>
          <w:u w:val="single" w:color="231F20"/>
        </w:rPr>
        <w:t>n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  <w:u w:val="single" w:color="231F20"/>
        </w:rPr>
        <w:t>e</w:t>
      </w:r>
      <w:r w:rsidRPr="00531283">
        <w:rPr>
          <w:rFonts w:asciiTheme="minorHAnsi" w:eastAsia="Georgia" w:hAnsiTheme="minorHAnsi" w:cstheme="minorHAnsi"/>
          <w:b/>
          <w:color w:val="231F20"/>
          <w:spacing w:val="-4"/>
          <w:sz w:val="22"/>
          <w:szCs w:val="22"/>
          <w:u w:val="single" w:color="231F20"/>
        </w:rPr>
        <w:t xml:space="preserve"> 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  <w:u w:val="single" w:color="231F20"/>
        </w:rPr>
        <w:t>of</w:t>
      </w:r>
      <w:r w:rsidRPr="00531283">
        <w:rPr>
          <w:rFonts w:asciiTheme="minorHAnsi" w:eastAsia="Georgia" w:hAnsiTheme="minorHAnsi" w:cstheme="minorHAnsi"/>
          <w:b/>
          <w:color w:val="231F20"/>
          <w:spacing w:val="-2"/>
          <w:sz w:val="22"/>
          <w:szCs w:val="22"/>
          <w:u w:val="single" w:color="231F20"/>
        </w:rPr>
        <w:t xml:space="preserve"> 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  <w:u w:val="single" w:color="231F20"/>
        </w:rPr>
        <w:t>the</w:t>
      </w:r>
      <w:r w:rsidRPr="00531283">
        <w:rPr>
          <w:rFonts w:asciiTheme="minorHAnsi" w:eastAsia="Georgia" w:hAnsiTheme="minorHAnsi" w:cstheme="minorHAnsi"/>
          <w:b/>
          <w:color w:val="231F20"/>
          <w:spacing w:val="-3"/>
          <w:sz w:val="22"/>
          <w:szCs w:val="22"/>
          <w:u w:val="single" w:color="231F20"/>
        </w:rPr>
        <w:t xml:space="preserve"> </w:t>
      </w:r>
      <w:r w:rsidRPr="00531283">
        <w:rPr>
          <w:rFonts w:asciiTheme="minorHAnsi" w:eastAsia="Georgia" w:hAnsiTheme="minorHAnsi" w:cstheme="minorHAnsi"/>
          <w:b/>
          <w:color w:val="231F20"/>
          <w:spacing w:val="1"/>
          <w:sz w:val="22"/>
          <w:szCs w:val="22"/>
          <w:u w:val="single" w:color="231F20"/>
        </w:rPr>
        <w:t>1</w:t>
      </w:r>
      <w:r w:rsidRPr="00531283">
        <w:rPr>
          <w:rFonts w:asciiTheme="minorHAnsi" w:eastAsia="Georgia" w:hAnsiTheme="minorHAnsi" w:cstheme="minorHAnsi"/>
          <w:b/>
          <w:color w:val="231F20"/>
          <w:spacing w:val="1"/>
          <w:position w:val="5"/>
          <w:sz w:val="22"/>
          <w:szCs w:val="22"/>
          <w:u w:val="single" w:color="231F20"/>
        </w:rPr>
        <w:t>st</w:t>
      </w:r>
      <w:r w:rsidRPr="00531283">
        <w:rPr>
          <w:rFonts w:asciiTheme="minorHAnsi" w:eastAsia="Georgia" w:hAnsiTheme="minorHAnsi" w:cstheme="minorHAnsi"/>
          <w:b/>
          <w:color w:val="231F20"/>
          <w:spacing w:val="16"/>
          <w:position w:val="5"/>
          <w:sz w:val="22"/>
          <w:szCs w:val="22"/>
          <w:u w:val="single" w:color="231F20"/>
        </w:rPr>
        <w:t xml:space="preserve"> 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  <w:u w:val="single" w:color="231F20"/>
        </w:rPr>
        <w:t>Treas</w:t>
      </w:r>
      <w:r w:rsidRPr="00531283">
        <w:rPr>
          <w:rFonts w:asciiTheme="minorHAnsi" w:eastAsia="Georgia" w:hAnsiTheme="minorHAnsi" w:cstheme="minorHAnsi"/>
          <w:b/>
          <w:color w:val="231F20"/>
          <w:spacing w:val="1"/>
          <w:sz w:val="22"/>
          <w:szCs w:val="22"/>
          <w:u w:val="single" w:color="231F20"/>
        </w:rPr>
        <w:t>u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  <w:u w:val="single" w:color="231F20"/>
        </w:rPr>
        <w:t>ries</w:t>
      </w:r>
      <w:r w:rsidRPr="00531283">
        <w:rPr>
          <w:rFonts w:asciiTheme="minorHAnsi" w:eastAsia="Georgia" w:hAnsiTheme="minorHAnsi" w:cstheme="minorHAnsi"/>
          <w:b/>
          <w:color w:val="231F20"/>
          <w:spacing w:val="-8"/>
          <w:sz w:val="22"/>
          <w:szCs w:val="22"/>
          <w:u w:val="single" w:color="231F20"/>
        </w:rPr>
        <w:t xml:space="preserve"> 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  <w:u w:val="single" w:color="231F20"/>
        </w:rPr>
        <w:t>in</w:t>
      </w:r>
      <w:r w:rsidRPr="00531283">
        <w:rPr>
          <w:rFonts w:asciiTheme="minorHAnsi" w:eastAsia="Georgia" w:hAnsiTheme="minorHAnsi" w:cstheme="minorHAnsi"/>
          <w:b/>
          <w:color w:val="231F20"/>
          <w:spacing w:val="-1"/>
          <w:sz w:val="22"/>
          <w:szCs w:val="22"/>
          <w:u w:val="single" w:color="231F20"/>
        </w:rPr>
        <w:t xml:space="preserve"> 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  <w:u w:val="single" w:color="231F20"/>
        </w:rPr>
        <w:t>Me</w:t>
      </w:r>
      <w:r w:rsidRPr="00531283">
        <w:rPr>
          <w:rFonts w:asciiTheme="minorHAnsi" w:eastAsia="Georgia" w:hAnsiTheme="minorHAnsi" w:cstheme="minorHAnsi"/>
          <w:b/>
          <w:color w:val="231F20"/>
          <w:spacing w:val="-1"/>
          <w:sz w:val="22"/>
          <w:szCs w:val="22"/>
          <w:u w:val="single" w:color="231F20"/>
        </w:rPr>
        <w:t>x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  <w:u w:val="single" w:color="231F20"/>
        </w:rPr>
        <w:t>ico</w:t>
      </w:r>
      <w:r w:rsidRPr="00531283">
        <w:rPr>
          <w:rFonts w:asciiTheme="minorHAnsi" w:eastAsia="Georgia" w:hAnsiTheme="minorHAnsi" w:cstheme="minorHAnsi"/>
          <w:b/>
          <w:color w:val="231F20"/>
          <w:spacing w:val="-8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to work</w:t>
      </w:r>
      <w:r w:rsidRPr="00531283">
        <w:rPr>
          <w:rFonts w:asciiTheme="minorHAnsi" w:eastAsia="Georgia" w:hAnsiTheme="minorHAnsi" w:cstheme="minorHAnsi"/>
          <w:color w:val="231F20"/>
          <w:spacing w:val="-5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ac</w:t>
      </w:r>
      <w:r w:rsidRPr="00531283">
        <w:rPr>
          <w:rFonts w:asciiTheme="minorHAnsi" w:eastAsia="Georgia" w:hAnsiTheme="minorHAnsi" w:cstheme="minorHAnsi"/>
          <w:color w:val="231F20"/>
          <w:spacing w:val="2"/>
          <w:sz w:val="22"/>
          <w:szCs w:val="22"/>
        </w:rPr>
        <w:t>t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ively</w:t>
      </w:r>
      <w:r w:rsidRPr="00531283">
        <w:rPr>
          <w:rFonts w:asciiTheme="minorHAnsi" w:eastAsia="Georgia" w:hAnsiTheme="minorHAnsi" w:cstheme="minorHAnsi"/>
          <w:color w:val="231F20"/>
          <w:spacing w:val="-4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with</w:t>
      </w:r>
      <w:r w:rsidRPr="00531283">
        <w:rPr>
          <w:rFonts w:asciiTheme="minorHAnsi" w:eastAsia="Georgia" w:hAnsiTheme="minorHAnsi" w:cstheme="minorHAnsi"/>
          <w:color w:val="231F20"/>
          <w:spacing w:val="-2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de</w:t>
      </w:r>
      <w:r w:rsidRPr="00531283">
        <w:rPr>
          <w:rFonts w:asciiTheme="minorHAnsi" w:eastAsia="Georgia" w:hAnsiTheme="minorHAnsi" w:cstheme="minorHAnsi"/>
          <w:color w:val="231F20"/>
          <w:spacing w:val="-1"/>
          <w:sz w:val="22"/>
          <w:szCs w:val="22"/>
        </w:rPr>
        <w:t>r</w:t>
      </w:r>
      <w:r w:rsidRPr="00531283">
        <w:rPr>
          <w:rFonts w:asciiTheme="minorHAnsi" w:eastAsia="Georgia" w:hAnsiTheme="minorHAnsi" w:cstheme="minorHAnsi"/>
          <w:color w:val="231F20"/>
          <w:spacing w:val="2"/>
          <w:sz w:val="22"/>
          <w:szCs w:val="22"/>
        </w:rPr>
        <w:t>i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vati</w:t>
      </w:r>
      <w:r w:rsidRPr="00531283">
        <w:rPr>
          <w:rFonts w:asciiTheme="minorHAnsi" w:eastAsia="Georgia" w:hAnsiTheme="minorHAnsi" w:cstheme="minorHAnsi"/>
          <w:color w:val="231F20"/>
          <w:spacing w:val="1"/>
          <w:sz w:val="22"/>
          <w:szCs w:val="22"/>
        </w:rPr>
        <w:t>v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es</w:t>
      </w:r>
      <w:r w:rsidRPr="00531283">
        <w:rPr>
          <w:rFonts w:asciiTheme="minorHAnsi" w:eastAsia="Georgia" w:hAnsiTheme="minorHAnsi" w:cstheme="minorHAnsi"/>
          <w:color w:val="231F20"/>
          <w:spacing w:val="-9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for</w:t>
      </w:r>
      <w:r w:rsidRPr="00531283">
        <w:rPr>
          <w:rFonts w:asciiTheme="minorHAnsi" w:eastAsia="Georgia" w:hAnsiTheme="minorHAnsi" w:cstheme="minorHAnsi"/>
          <w:color w:val="231F20"/>
          <w:spacing w:val="-2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c</w:t>
      </w:r>
      <w:r w:rsidRPr="00531283">
        <w:rPr>
          <w:rFonts w:asciiTheme="minorHAnsi" w:eastAsia="Georgia" w:hAnsiTheme="minorHAnsi" w:cstheme="minorHAnsi"/>
          <w:color w:val="231F20"/>
          <w:spacing w:val="2"/>
          <w:sz w:val="22"/>
          <w:szCs w:val="22"/>
        </w:rPr>
        <w:t>r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eati</w:t>
      </w:r>
      <w:r w:rsidRPr="00531283">
        <w:rPr>
          <w:rFonts w:asciiTheme="minorHAnsi" w:eastAsia="Georgia" w:hAnsiTheme="minorHAnsi" w:cstheme="minorHAnsi"/>
          <w:color w:val="231F20"/>
          <w:spacing w:val="2"/>
          <w:sz w:val="22"/>
          <w:szCs w:val="22"/>
        </w:rPr>
        <w:t>v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e</w:t>
      </w:r>
      <w:r w:rsidRPr="00531283">
        <w:rPr>
          <w:rFonts w:asciiTheme="minorHAnsi" w:eastAsia="Georgia" w:hAnsiTheme="minorHAnsi" w:cstheme="minorHAnsi"/>
          <w:color w:val="231F20"/>
          <w:spacing w:val="-5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he</w:t>
      </w:r>
      <w:r w:rsidRPr="00531283">
        <w:rPr>
          <w:rFonts w:asciiTheme="minorHAnsi" w:eastAsia="Georgia" w:hAnsiTheme="minorHAnsi" w:cstheme="minorHAnsi"/>
          <w:color w:val="231F20"/>
          <w:spacing w:val="-1"/>
          <w:sz w:val="22"/>
          <w:szCs w:val="22"/>
        </w:rPr>
        <w:t>d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gin</w:t>
      </w:r>
      <w:r w:rsidRPr="00531283">
        <w:rPr>
          <w:rFonts w:asciiTheme="minorHAnsi" w:eastAsia="Georgia" w:hAnsiTheme="minorHAnsi" w:cstheme="minorHAnsi"/>
          <w:color w:val="231F20"/>
          <w:spacing w:val="2"/>
          <w:sz w:val="22"/>
          <w:szCs w:val="22"/>
        </w:rPr>
        <w:t>g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s.</w:t>
      </w:r>
    </w:p>
    <w:p w14:paraId="31EA8ED3" w14:textId="77777777" w:rsidR="00122E62" w:rsidRPr="00531283" w:rsidRDefault="00531283" w:rsidP="00531283">
      <w:pPr>
        <w:ind w:left="104" w:right="387"/>
        <w:jc w:val="both"/>
        <w:rPr>
          <w:rFonts w:asciiTheme="minorHAnsi" w:eastAsia="Georgia" w:hAnsiTheme="minorHAnsi" w:cstheme="minorHAnsi"/>
          <w:sz w:val="22"/>
          <w:szCs w:val="22"/>
        </w:rPr>
      </w:pPr>
      <w:r w:rsidRPr="00531283">
        <w:rPr>
          <w:rFonts w:asciiTheme="minorHAnsi" w:hAnsiTheme="minorHAnsi" w:cstheme="minorHAnsi"/>
          <w:sz w:val="22"/>
          <w:szCs w:val="22"/>
        </w:rPr>
        <w:pict w14:anchorId="05AEA616">
          <v:group id="_x0000_s1026" style="position:absolute;left:0;text-align:left;margin-left:42.65pt;margin-top:15.5pt;width:523.1pt;height:3.1pt;z-index:-251657216;mso-position-horizontal-relative:page" coordorigin="853,310" coordsize="10462,62">
            <v:shape id="_x0000_s1028" style="position:absolute;left:864;top:321;width:10440;height:0" coordorigin="864,321" coordsize="10440,0" path="m864,321r10440,e" filled="f" strokecolor="#231f20" strokeweight="1.1pt">
              <v:path arrowok="t"/>
            </v:shape>
            <v:shape id="_x0000_s1027" style="position:absolute;left:864;top:361;width:10440;height:0" coordorigin="864,361" coordsize="10440,0" path="m864,361r10440,e" filled="f" strokecolor="#231f20" strokeweight=".38803mm">
              <v:path arrowok="t"/>
            </v:shape>
            <w10:wrap anchorx="page"/>
          </v:group>
        </w:pict>
      </w:r>
      <w:r w:rsidRPr="00531283">
        <w:rPr>
          <w:rFonts w:asciiTheme="minorHAnsi" w:hAnsiTheme="minorHAnsi" w:cstheme="minorHAnsi"/>
          <w:color w:val="231F20"/>
          <w:w w:val="316"/>
          <w:sz w:val="22"/>
          <w:szCs w:val="22"/>
        </w:rPr>
        <w:t xml:space="preserve"> </w:t>
      </w:r>
      <w:r w:rsidRPr="00531283">
        <w:rPr>
          <w:rFonts w:asciiTheme="minorHAnsi" w:hAnsiTheme="minorHAnsi" w:cstheme="minorHAnsi"/>
          <w:color w:val="231F20"/>
          <w:sz w:val="22"/>
          <w:szCs w:val="22"/>
        </w:rPr>
        <w:t xml:space="preserve">   </w:t>
      </w:r>
      <w:r w:rsidRPr="00531283">
        <w:rPr>
          <w:rFonts w:asciiTheme="minorHAnsi" w:hAnsiTheme="minorHAnsi" w:cstheme="minorHAnsi"/>
          <w:color w:val="231F20"/>
          <w:spacing w:val="19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  <w:u w:val="single" w:color="231F20"/>
        </w:rPr>
        <w:t>Rat</w:t>
      </w:r>
      <w:r w:rsidRPr="00531283">
        <w:rPr>
          <w:rFonts w:asciiTheme="minorHAnsi" w:eastAsia="Georgia" w:hAnsiTheme="minorHAnsi" w:cstheme="minorHAnsi"/>
          <w:b/>
          <w:color w:val="231F20"/>
          <w:spacing w:val="2"/>
          <w:sz w:val="22"/>
          <w:szCs w:val="22"/>
          <w:u w:val="single" w:color="231F20"/>
        </w:rPr>
        <w:t>e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  <w:u w:val="single" w:color="231F20"/>
        </w:rPr>
        <w:t>d</w:t>
      </w:r>
      <w:r w:rsidRPr="00531283">
        <w:rPr>
          <w:rFonts w:asciiTheme="minorHAnsi" w:eastAsia="Georgia" w:hAnsiTheme="minorHAnsi" w:cstheme="minorHAnsi"/>
          <w:b/>
          <w:color w:val="231F20"/>
          <w:spacing w:val="-7"/>
          <w:sz w:val="22"/>
          <w:szCs w:val="22"/>
          <w:u w:val="single" w:color="231F20"/>
        </w:rPr>
        <w:t xml:space="preserve"> 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  <w:u w:val="single" w:color="231F20"/>
        </w:rPr>
        <w:t>one</w:t>
      </w:r>
      <w:r w:rsidRPr="00531283">
        <w:rPr>
          <w:rFonts w:asciiTheme="minorHAnsi" w:eastAsia="Georgia" w:hAnsiTheme="minorHAnsi" w:cstheme="minorHAnsi"/>
          <w:b/>
          <w:color w:val="231F20"/>
          <w:spacing w:val="-4"/>
          <w:sz w:val="22"/>
          <w:szCs w:val="22"/>
          <w:u w:val="single" w:color="231F20"/>
        </w:rPr>
        <w:t xml:space="preserve"> 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  <w:u w:val="single" w:color="231F20"/>
        </w:rPr>
        <w:t xml:space="preserve">of 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  <w:u w:val="single" w:color="231F20"/>
        </w:rPr>
        <w:t>Me</w:t>
      </w:r>
      <w:r w:rsidRPr="00531283">
        <w:rPr>
          <w:rFonts w:asciiTheme="minorHAnsi" w:eastAsia="Georgia" w:hAnsiTheme="minorHAnsi" w:cstheme="minorHAnsi"/>
          <w:b/>
          <w:color w:val="231F20"/>
          <w:spacing w:val="-1"/>
          <w:sz w:val="22"/>
          <w:szCs w:val="22"/>
          <w:u w:val="single" w:color="231F20"/>
        </w:rPr>
        <w:t>x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  <w:u w:val="single" w:color="231F20"/>
        </w:rPr>
        <w:t>i</w:t>
      </w:r>
      <w:r w:rsidRPr="00531283">
        <w:rPr>
          <w:rFonts w:asciiTheme="minorHAnsi" w:eastAsia="Georgia" w:hAnsiTheme="minorHAnsi" w:cstheme="minorHAnsi"/>
          <w:b/>
          <w:color w:val="231F20"/>
          <w:spacing w:val="2"/>
          <w:sz w:val="22"/>
          <w:szCs w:val="22"/>
          <w:u w:val="single" w:color="231F20"/>
        </w:rPr>
        <w:t>c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  <w:u w:val="single" w:color="231F20"/>
        </w:rPr>
        <w:t>o’s</w:t>
      </w:r>
      <w:r w:rsidRPr="00531283">
        <w:rPr>
          <w:rFonts w:asciiTheme="minorHAnsi" w:eastAsia="Georgia" w:hAnsiTheme="minorHAnsi" w:cstheme="minorHAnsi"/>
          <w:b/>
          <w:color w:val="231F20"/>
          <w:spacing w:val="-6"/>
          <w:sz w:val="22"/>
          <w:szCs w:val="22"/>
          <w:u w:val="single" w:color="231F20"/>
        </w:rPr>
        <w:t xml:space="preserve"> 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  <w:u w:val="single" w:color="231F20"/>
        </w:rPr>
        <w:t>T</w:t>
      </w:r>
      <w:r w:rsidRPr="00531283">
        <w:rPr>
          <w:rFonts w:asciiTheme="minorHAnsi" w:eastAsia="Georgia" w:hAnsiTheme="minorHAnsi" w:cstheme="minorHAnsi"/>
          <w:b/>
          <w:color w:val="231F20"/>
          <w:spacing w:val="1"/>
          <w:sz w:val="22"/>
          <w:szCs w:val="22"/>
          <w:u w:val="single" w:color="231F20"/>
        </w:rPr>
        <w:t>o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  <w:u w:val="single" w:color="231F20"/>
        </w:rPr>
        <w:t>p</w:t>
      </w:r>
      <w:r w:rsidRPr="00531283">
        <w:rPr>
          <w:rFonts w:asciiTheme="minorHAnsi" w:eastAsia="Georgia" w:hAnsiTheme="minorHAnsi" w:cstheme="minorHAnsi"/>
          <w:b/>
          <w:color w:val="231F20"/>
          <w:spacing w:val="-4"/>
          <w:sz w:val="22"/>
          <w:szCs w:val="22"/>
          <w:u w:val="single" w:color="231F20"/>
        </w:rPr>
        <w:t xml:space="preserve"> 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  <w:u w:val="single" w:color="231F20"/>
        </w:rPr>
        <w:t>10</w:t>
      </w:r>
      <w:r w:rsidRPr="00531283">
        <w:rPr>
          <w:rFonts w:asciiTheme="minorHAnsi" w:eastAsia="Georgia" w:hAnsiTheme="minorHAnsi" w:cstheme="minorHAnsi"/>
          <w:b/>
          <w:color w:val="231F20"/>
          <w:spacing w:val="-4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wi</w:t>
      </w:r>
      <w:r w:rsidRPr="00531283">
        <w:rPr>
          <w:rFonts w:asciiTheme="minorHAnsi" w:eastAsia="Georgia" w:hAnsiTheme="minorHAnsi" w:cstheme="minorHAnsi"/>
          <w:color w:val="231F20"/>
          <w:spacing w:val="2"/>
          <w:sz w:val="22"/>
          <w:szCs w:val="22"/>
        </w:rPr>
        <w:t>t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h</w:t>
      </w:r>
      <w:r w:rsidRPr="00531283">
        <w:rPr>
          <w:rFonts w:asciiTheme="minorHAnsi" w:eastAsia="Georgia" w:hAnsiTheme="minorHAnsi" w:cstheme="minorHAnsi"/>
          <w:color w:val="231F20"/>
          <w:spacing w:val="-4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the</w:t>
      </w:r>
      <w:r w:rsidRPr="00531283">
        <w:rPr>
          <w:rFonts w:asciiTheme="minorHAnsi" w:eastAsia="Georgia" w:hAnsiTheme="minorHAnsi" w:cstheme="minorHAnsi"/>
          <w:color w:val="231F20"/>
          <w:spacing w:val="-1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implementati</w:t>
      </w:r>
      <w:r w:rsidRPr="00531283">
        <w:rPr>
          <w:rFonts w:asciiTheme="minorHAnsi" w:eastAsia="Georgia" w:hAnsiTheme="minorHAnsi" w:cstheme="minorHAnsi"/>
          <w:color w:val="231F20"/>
          <w:spacing w:val="3"/>
          <w:sz w:val="22"/>
          <w:szCs w:val="22"/>
        </w:rPr>
        <w:t>o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n</w:t>
      </w:r>
      <w:r w:rsidRPr="00531283">
        <w:rPr>
          <w:rFonts w:asciiTheme="minorHAnsi" w:eastAsia="Georgia" w:hAnsiTheme="minorHAnsi" w:cstheme="minorHAnsi"/>
          <w:color w:val="231F20"/>
          <w:spacing w:val="-13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of</w:t>
      </w:r>
      <w:r w:rsidRPr="00531283">
        <w:rPr>
          <w:rFonts w:asciiTheme="minorHAnsi" w:eastAsia="Georgia" w:hAnsiTheme="minorHAnsi" w:cstheme="minorHAnsi"/>
          <w:color w:val="231F20"/>
          <w:spacing w:val="-2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innovati</w:t>
      </w:r>
      <w:r w:rsidRPr="00531283">
        <w:rPr>
          <w:rFonts w:asciiTheme="minorHAnsi" w:eastAsia="Georgia" w:hAnsiTheme="minorHAnsi" w:cstheme="minorHAnsi"/>
          <w:color w:val="231F20"/>
          <w:spacing w:val="-1"/>
          <w:sz w:val="22"/>
          <w:szCs w:val="22"/>
        </w:rPr>
        <w:t>v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e</w:t>
      </w:r>
      <w:r w:rsidRPr="00531283">
        <w:rPr>
          <w:rFonts w:asciiTheme="minorHAnsi" w:eastAsia="Georgia" w:hAnsiTheme="minorHAnsi" w:cstheme="minorHAnsi"/>
          <w:color w:val="231F20"/>
          <w:spacing w:val="-9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pacing w:val="-1"/>
          <w:sz w:val="22"/>
          <w:szCs w:val="22"/>
        </w:rPr>
        <w:t>t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rea</w:t>
      </w:r>
      <w:r w:rsidRPr="00531283">
        <w:rPr>
          <w:rFonts w:asciiTheme="minorHAnsi" w:eastAsia="Georgia" w:hAnsiTheme="minorHAnsi" w:cstheme="minorHAnsi"/>
          <w:color w:val="231F20"/>
          <w:spacing w:val="2"/>
          <w:sz w:val="22"/>
          <w:szCs w:val="22"/>
        </w:rPr>
        <w:t>s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ury</w:t>
      </w:r>
      <w:r w:rsidRPr="00531283">
        <w:rPr>
          <w:rFonts w:asciiTheme="minorHAnsi" w:eastAsia="Georgia" w:hAnsiTheme="minorHAnsi" w:cstheme="minorHAnsi"/>
          <w:color w:val="231F20"/>
          <w:spacing w:val="-6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o</w:t>
      </w:r>
      <w:r w:rsidRPr="00531283">
        <w:rPr>
          <w:rFonts w:asciiTheme="minorHAnsi" w:eastAsia="Georgia" w:hAnsiTheme="minorHAnsi" w:cstheme="minorHAnsi"/>
          <w:color w:val="231F20"/>
          <w:spacing w:val="2"/>
          <w:sz w:val="22"/>
          <w:szCs w:val="22"/>
        </w:rPr>
        <w:t>p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erations,</w:t>
      </w:r>
      <w:r w:rsidRPr="00531283">
        <w:rPr>
          <w:rFonts w:asciiTheme="minorHAnsi" w:eastAsia="Georgia" w:hAnsiTheme="minorHAnsi" w:cstheme="minorHAnsi"/>
          <w:color w:val="231F20"/>
          <w:spacing w:val="-10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sys</w:t>
      </w:r>
      <w:r w:rsidRPr="00531283">
        <w:rPr>
          <w:rFonts w:asciiTheme="minorHAnsi" w:eastAsia="Georgia" w:hAnsiTheme="minorHAnsi" w:cstheme="minorHAnsi"/>
          <w:color w:val="231F20"/>
          <w:spacing w:val="1"/>
          <w:sz w:val="22"/>
          <w:szCs w:val="22"/>
        </w:rPr>
        <w:t>t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ems,</w:t>
      </w:r>
      <w:r w:rsidRPr="00531283">
        <w:rPr>
          <w:rFonts w:asciiTheme="minorHAnsi" w:eastAsia="Georgia" w:hAnsiTheme="minorHAnsi" w:cstheme="minorHAnsi"/>
          <w:color w:val="231F20"/>
          <w:spacing w:val="-8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and</w:t>
      </w:r>
      <w:r w:rsidRPr="00531283">
        <w:rPr>
          <w:rFonts w:asciiTheme="minorHAnsi" w:eastAsia="Georgia" w:hAnsiTheme="minorHAnsi" w:cstheme="minorHAnsi"/>
          <w:color w:val="231F20"/>
          <w:spacing w:val="-3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pacing w:val="2"/>
          <w:sz w:val="22"/>
          <w:szCs w:val="22"/>
        </w:rPr>
        <w:t>p</w:t>
      </w:r>
      <w:r w:rsidRPr="00531283">
        <w:rPr>
          <w:rFonts w:asciiTheme="minorHAnsi" w:eastAsia="Georgia" w:hAnsiTheme="minorHAnsi" w:cstheme="minorHAnsi"/>
          <w:color w:val="231F20"/>
          <w:spacing w:val="-1"/>
          <w:sz w:val="22"/>
          <w:szCs w:val="22"/>
        </w:rPr>
        <w:t>r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oces</w:t>
      </w:r>
      <w:r w:rsidRPr="00531283">
        <w:rPr>
          <w:rFonts w:asciiTheme="minorHAnsi" w:eastAsia="Georgia" w:hAnsiTheme="minorHAnsi" w:cstheme="minorHAnsi"/>
          <w:color w:val="231F20"/>
          <w:spacing w:val="2"/>
          <w:sz w:val="22"/>
          <w:szCs w:val="22"/>
        </w:rPr>
        <w:t>s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es.</w:t>
      </w:r>
    </w:p>
    <w:p w14:paraId="0E76152A" w14:textId="77777777" w:rsidR="00122E62" w:rsidRPr="00531283" w:rsidRDefault="00122E62" w:rsidP="00531283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63169DEF" w14:textId="77777777" w:rsidR="00122E62" w:rsidRPr="00531283" w:rsidRDefault="00531283" w:rsidP="00531283">
      <w:pPr>
        <w:ind w:left="104" w:right="2928" w:firstLine="2854"/>
        <w:rPr>
          <w:rFonts w:asciiTheme="minorHAnsi" w:eastAsia="Georgia" w:hAnsiTheme="minorHAnsi" w:cstheme="minorHAnsi"/>
          <w:sz w:val="22"/>
          <w:szCs w:val="22"/>
        </w:rPr>
      </w:pP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</w:rPr>
        <w:t>EDU</w:t>
      </w:r>
      <w:r w:rsidRPr="00531283">
        <w:rPr>
          <w:rFonts w:asciiTheme="minorHAnsi" w:eastAsia="Georgia" w:hAnsiTheme="minorHAnsi" w:cstheme="minorHAnsi"/>
          <w:b/>
          <w:color w:val="231F20"/>
          <w:spacing w:val="1"/>
          <w:sz w:val="22"/>
          <w:szCs w:val="22"/>
        </w:rPr>
        <w:t>C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</w:rPr>
        <w:t>ATION</w:t>
      </w:r>
      <w:r w:rsidRPr="00531283">
        <w:rPr>
          <w:rFonts w:asciiTheme="minorHAnsi" w:eastAsia="Georgia" w:hAnsiTheme="minorHAnsi" w:cstheme="minorHAnsi"/>
          <w:b/>
          <w:color w:val="231F20"/>
          <w:spacing w:val="-13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</w:rPr>
        <w:t>&amp; PROFE</w:t>
      </w:r>
      <w:r w:rsidRPr="00531283">
        <w:rPr>
          <w:rFonts w:asciiTheme="minorHAnsi" w:eastAsia="Georgia" w:hAnsiTheme="minorHAnsi" w:cstheme="minorHAnsi"/>
          <w:b/>
          <w:color w:val="231F20"/>
          <w:spacing w:val="2"/>
          <w:sz w:val="22"/>
          <w:szCs w:val="22"/>
        </w:rPr>
        <w:t>S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</w:rPr>
        <w:t>SIONAL</w:t>
      </w:r>
      <w:r w:rsidRPr="00531283">
        <w:rPr>
          <w:rFonts w:asciiTheme="minorHAnsi" w:eastAsia="Georgia" w:hAnsiTheme="minorHAnsi" w:cstheme="minorHAnsi"/>
          <w:b/>
          <w:color w:val="231F20"/>
          <w:spacing w:val="-16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b/>
          <w:color w:val="231F20"/>
          <w:spacing w:val="2"/>
          <w:sz w:val="22"/>
          <w:szCs w:val="22"/>
        </w:rPr>
        <w:t>D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</w:rPr>
        <w:t>EVEL</w:t>
      </w:r>
      <w:r w:rsidRPr="00531283">
        <w:rPr>
          <w:rFonts w:asciiTheme="minorHAnsi" w:eastAsia="Georgia" w:hAnsiTheme="minorHAnsi" w:cstheme="minorHAnsi"/>
          <w:b/>
          <w:color w:val="231F20"/>
          <w:spacing w:val="3"/>
          <w:sz w:val="22"/>
          <w:szCs w:val="22"/>
        </w:rPr>
        <w:t>O</w:t>
      </w:r>
      <w:r w:rsidRPr="00531283">
        <w:rPr>
          <w:rFonts w:asciiTheme="minorHAnsi" w:eastAsia="Georgia" w:hAnsiTheme="minorHAnsi" w:cstheme="minorHAnsi"/>
          <w:b/>
          <w:color w:val="231F20"/>
          <w:spacing w:val="-1"/>
          <w:sz w:val="22"/>
          <w:szCs w:val="22"/>
        </w:rPr>
        <w:t>P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</w:rPr>
        <w:t>ME</w:t>
      </w:r>
      <w:r w:rsidRPr="00531283">
        <w:rPr>
          <w:rFonts w:asciiTheme="minorHAnsi" w:eastAsia="Georgia" w:hAnsiTheme="minorHAnsi" w:cstheme="minorHAnsi"/>
          <w:b/>
          <w:color w:val="231F20"/>
          <w:spacing w:val="2"/>
          <w:sz w:val="22"/>
          <w:szCs w:val="22"/>
        </w:rPr>
        <w:t>N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</w:rPr>
        <w:t>T UNIVE</w:t>
      </w:r>
      <w:r w:rsidRPr="00531283">
        <w:rPr>
          <w:rFonts w:asciiTheme="minorHAnsi" w:eastAsia="Georgia" w:hAnsiTheme="minorHAnsi" w:cstheme="minorHAnsi"/>
          <w:b/>
          <w:color w:val="231F20"/>
          <w:spacing w:val="2"/>
          <w:sz w:val="22"/>
          <w:szCs w:val="22"/>
        </w:rPr>
        <w:t>R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</w:rPr>
        <w:t>SITY</w:t>
      </w:r>
      <w:r w:rsidRPr="00531283">
        <w:rPr>
          <w:rFonts w:asciiTheme="minorHAnsi" w:eastAsia="Georgia" w:hAnsiTheme="minorHAnsi" w:cstheme="minorHAnsi"/>
          <w:b/>
          <w:color w:val="231F20"/>
          <w:spacing w:val="-13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</w:rPr>
        <w:t>OF</w:t>
      </w:r>
      <w:r w:rsidRPr="00531283">
        <w:rPr>
          <w:rFonts w:asciiTheme="minorHAnsi" w:eastAsia="Georgia" w:hAnsiTheme="minorHAnsi" w:cstheme="minorHAnsi"/>
          <w:b/>
          <w:color w:val="231F20"/>
          <w:spacing w:val="-3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b/>
          <w:color w:val="231F20"/>
          <w:spacing w:val="1"/>
          <w:sz w:val="22"/>
          <w:szCs w:val="22"/>
        </w:rPr>
        <w:t>C</w:t>
      </w:r>
      <w:r w:rsidRPr="00531283">
        <w:rPr>
          <w:rFonts w:asciiTheme="minorHAnsi" w:eastAsia="Georgia" w:hAnsiTheme="minorHAnsi" w:cstheme="minorHAnsi"/>
          <w:b/>
          <w:color w:val="231F20"/>
          <w:spacing w:val="2"/>
          <w:sz w:val="22"/>
          <w:szCs w:val="22"/>
        </w:rPr>
        <w:t>H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</w:rPr>
        <w:t>I</w:t>
      </w:r>
      <w:r w:rsidRPr="00531283">
        <w:rPr>
          <w:rFonts w:asciiTheme="minorHAnsi" w:eastAsia="Georgia" w:hAnsiTheme="minorHAnsi" w:cstheme="minorHAnsi"/>
          <w:b/>
          <w:color w:val="231F20"/>
          <w:spacing w:val="1"/>
          <w:sz w:val="22"/>
          <w:szCs w:val="22"/>
        </w:rPr>
        <w:t>C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</w:rPr>
        <w:t>AGO,</w:t>
      </w:r>
      <w:r w:rsidRPr="00531283">
        <w:rPr>
          <w:rFonts w:asciiTheme="minorHAnsi" w:eastAsia="Georgia" w:hAnsiTheme="minorHAnsi" w:cstheme="minorHAnsi"/>
          <w:b/>
          <w:color w:val="231F20"/>
          <w:spacing w:val="-10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Chicago,</w:t>
      </w:r>
      <w:r w:rsidRPr="00531283">
        <w:rPr>
          <w:rFonts w:asciiTheme="minorHAnsi" w:eastAsia="Georgia" w:hAnsiTheme="minorHAnsi" w:cstheme="minorHAnsi"/>
          <w:color w:val="231F20"/>
          <w:spacing w:val="-7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IL</w:t>
      </w:r>
    </w:p>
    <w:p w14:paraId="75B5C412" w14:textId="77777777" w:rsidR="00122E62" w:rsidRPr="00531283" w:rsidRDefault="00531283" w:rsidP="00531283">
      <w:pPr>
        <w:ind w:left="104" w:right="3688"/>
        <w:jc w:val="both"/>
        <w:rPr>
          <w:rFonts w:asciiTheme="minorHAnsi" w:eastAsia="Georgia" w:hAnsiTheme="minorHAnsi" w:cstheme="minorHAnsi"/>
          <w:sz w:val="22"/>
          <w:szCs w:val="22"/>
        </w:rPr>
      </w:pP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Mast</w:t>
      </w:r>
      <w:r w:rsidRPr="00531283">
        <w:rPr>
          <w:rFonts w:asciiTheme="minorHAnsi" w:eastAsia="Georgia" w:hAnsiTheme="minorHAnsi" w:cstheme="minorHAnsi"/>
          <w:color w:val="231F20"/>
          <w:spacing w:val="2"/>
          <w:sz w:val="22"/>
          <w:szCs w:val="22"/>
        </w:rPr>
        <w:t>e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r</w:t>
      </w:r>
      <w:r w:rsidRPr="00531283">
        <w:rPr>
          <w:rFonts w:asciiTheme="minorHAnsi" w:eastAsia="Georgia" w:hAnsiTheme="minorHAnsi" w:cstheme="minorHAnsi"/>
          <w:color w:val="231F20"/>
          <w:spacing w:val="-6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of</w:t>
      </w:r>
      <w:r w:rsidRPr="00531283">
        <w:rPr>
          <w:rFonts w:asciiTheme="minorHAnsi" w:eastAsia="Georgia" w:hAnsiTheme="minorHAnsi" w:cstheme="minorHAnsi"/>
          <w:color w:val="231F20"/>
          <w:spacing w:val="-2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Business</w:t>
      </w:r>
      <w:r w:rsidRPr="00531283">
        <w:rPr>
          <w:rFonts w:asciiTheme="minorHAnsi" w:eastAsia="Georgia" w:hAnsiTheme="minorHAnsi" w:cstheme="minorHAnsi"/>
          <w:color w:val="231F20"/>
          <w:spacing w:val="-5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Adminis</w:t>
      </w:r>
      <w:r w:rsidRPr="00531283">
        <w:rPr>
          <w:rFonts w:asciiTheme="minorHAnsi" w:eastAsia="Georgia" w:hAnsiTheme="minorHAnsi" w:cstheme="minorHAnsi"/>
          <w:color w:val="231F20"/>
          <w:spacing w:val="1"/>
          <w:sz w:val="22"/>
          <w:szCs w:val="22"/>
        </w:rPr>
        <w:t>t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ratio</w:t>
      </w:r>
      <w:r w:rsidRPr="00531283">
        <w:rPr>
          <w:rFonts w:asciiTheme="minorHAnsi" w:eastAsia="Georgia" w:hAnsiTheme="minorHAnsi" w:cstheme="minorHAnsi"/>
          <w:color w:val="231F20"/>
          <w:spacing w:val="3"/>
          <w:sz w:val="22"/>
          <w:szCs w:val="22"/>
        </w:rPr>
        <w:t>n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,</w:t>
      </w:r>
      <w:r w:rsidRPr="00531283">
        <w:rPr>
          <w:rFonts w:asciiTheme="minorHAnsi" w:eastAsia="Georgia" w:hAnsiTheme="minorHAnsi" w:cstheme="minorHAnsi"/>
          <w:color w:val="231F20"/>
          <w:spacing w:val="-13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pacing w:val="2"/>
          <w:sz w:val="22"/>
          <w:szCs w:val="22"/>
        </w:rPr>
        <w:t>G</w:t>
      </w:r>
      <w:r w:rsidRPr="00531283">
        <w:rPr>
          <w:rFonts w:asciiTheme="minorHAnsi" w:eastAsia="Georgia" w:hAnsiTheme="minorHAnsi" w:cstheme="minorHAnsi"/>
          <w:color w:val="231F20"/>
          <w:spacing w:val="-1"/>
          <w:sz w:val="22"/>
          <w:szCs w:val="22"/>
        </w:rPr>
        <w:t>r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ad</w:t>
      </w:r>
      <w:r w:rsidRPr="00531283">
        <w:rPr>
          <w:rFonts w:asciiTheme="minorHAnsi" w:eastAsia="Georgia" w:hAnsiTheme="minorHAnsi" w:cstheme="minorHAnsi"/>
          <w:color w:val="231F20"/>
          <w:spacing w:val="-1"/>
          <w:sz w:val="22"/>
          <w:szCs w:val="22"/>
        </w:rPr>
        <w:t>u</w:t>
      </w:r>
      <w:r w:rsidRPr="00531283">
        <w:rPr>
          <w:rFonts w:asciiTheme="minorHAnsi" w:eastAsia="Georgia" w:hAnsiTheme="minorHAnsi" w:cstheme="minorHAnsi"/>
          <w:color w:val="231F20"/>
          <w:spacing w:val="3"/>
          <w:sz w:val="22"/>
          <w:szCs w:val="22"/>
        </w:rPr>
        <w:t>a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te</w:t>
      </w:r>
      <w:r w:rsidRPr="00531283">
        <w:rPr>
          <w:rFonts w:asciiTheme="minorHAnsi" w:eastAsia="Georgia" w:hAnsiTheme="minorHAnsi" w:cstheme="minorHAnsi"/>
          <w:color w:val="231F20"/>
          <w:spacing w:val="-7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B</w:t>
      </w:r>
      <w:r w:rsidRPr="00531283">
        <w:rPr>
          <w:rFonts w:asciiTheme="minorHAnsi" w:eastAsia="Georgia" w:hAnsiTheme="minorHAnsi" w:cstheme="minorHAnsi"/>
          <w:color w:val="231F20"/>
          <w:spacing w:val="1"/>
          <w:sz w:val="22"/>
          <w:szCs w:val="22"/>
        </w:rPr>
        <w:t>u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siness</w:t>
      </w:r>
      <w:r w:rsidRPr="00531283">
        <w:rPr>
          <w:rFonts w:asciiTheme="minorHAnsi" w:eastAsia="Georgia" w:hAnsiTheme="minorHAnsi" w:cstheme="minorHAnsi"/>
          <w:color w:val="231F20"/>
          <w:spacing w:val="-5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S</w:t>
      </w:r>
      <w:r w:rsidRPr="00531283">
        <w:rPr>
          <w:rFonts w:asciiTheme="minorHAnsi" w:eastAsia="Georgia" w:hAnsiTheme="minorHAnsi" w:cstheme="minorHAnsi"/>
          <w:color w:val="231F20"/>
          <w:spacing w:val="2"/>
          <w:sz w:val="22"/>
          <w:szCs w:val="22"/>
        </w:rPr>
        <w:t>c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hoo</w:t>
      </w:r>
      <w:r w:rsidRPr="00531283">
        <w:rPr>
          <w:rFonts w:asciiTheme="minorHAnsi" w:eastAsia="Georgia" w:hAnsiTheme="minorHAnsi" w:cstheme="minorHAnsi"/>
          <w:color w:val="231F20"/>
          <w:spacing w:val="2"/>
          <w:sz w:val="22"/>
          <w:szCs w:val="22"/>
        </w:rPr>
        <w:t>l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-</w:t>
      </w:r>
      <w:r w:rsidRPr="00531283">
        <w:rPr>
          <w:rFonts w:asciiTheme="minorHAnsi" w:eastAsia="Georgia" w:hAnsiTheme="minorHAnsi" w:cstheme="minorHAnsi"/>
          <w:color w:val="231F20"/>
          <w:spacing w:val="-5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Executive</w:t>
      </w:r>
      <w:r w:rsidRPr="00531283">
        <w:rPr>
          <w:rFonts w:asciiTheme="minorHAnsi" w:eastAsia="Georgia" w:hAnsiTheme="minorHAnsi" w:cstheme="minorHAnsi"/>
          <w:color w:val="231F20"/>
          <w:spacing w:val="-8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Pro</w:t>
      </w:r>
      <w:r w:rsidRPr="00531283">
        <w:rPr>
          <w:rFonts w:asciiTheme="minorHAnsi" w:eastAsia="Georgia" w:hAnsiTheme="minorHAnsi" w:cstheme="minorHAnsi"/>
          <w:color w:val="231F20"/>
          <w:spacing w:val="2"/>
          <w:sz w:val="22"/>
          <w:szCs w:val="22"/>
        </w:rPr>
        <w:t>g</w:t>
      </w:r>
      <w:r w:rsidRPr="00531283">
        <w:rPr>
          <w:rFonts w:asciiTheme="minorHAnsi" w:eastAsia="Georgia" w:hAnsiTheme="minorHAnsi" w:cstheme="minorHAnsi"/>
          <w:color w:val="231F20"/>
          <w:spacing w:val="-1"/>
          <w:sz w:val="22"/>
          <w:szCs w:val="22"/>
        </w:rPr>
        <w:t>r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am</w:t>
      </w:r>
    </w:p>
    <w:p w14:paraId="592FD61B" w14:textId="77777777" w:rsidR="00122E62" w:rsidRPr="00531283" w:rsidRDefault="00122E62" w:rsidP="00531283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1B35B57C" w14:textId="77777777" w:rsidR="00122E62" w:rsidRPr="00531283" w:rsidRDefault="00531283" w:rsidP="00531283">
      <w:pPr>
        <w:ind w:left="104" w:right="5425"/>
        <w:jc w:val="both"/>
        <w:rPr>
          <w:rFonts w:asciiTheme="minorHAnsi" w:eastAsia="Georgia" w:hAnsiTheme="minorHAnsi" w:cstheme="minorHAnsi"/>
          <w:sz w:val="22"/>
          <w:szCs w:val="22"/>
        </w:rPr>
      </w:pP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</w:rPr>
        <w:t>UNIVE</w:t>
      </w:r>
      <w:r w:rsidRPr="00531283">
        <w:rPr>
          <w:rFonts w:asciiTheme="minorHAnsi" w:eastAsia="Georgia" w:hAnsiTheme="minorHAnsi" w:cstheme="minorHAnsi"/>
          <w:b/>
          <w:color w:val="231F20"/>
          <w:spacing w:val="2"/>
          <w:sz w:val="22"/>
          <w:szCs w:val="22"/>
        </w:rPr>
        <w:t>R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</w:rPr>
        <w:t>SITY</w:t>
      </w:r>
      <w:r w:rsidRPr="00531283">
        <w:rPr>
          <w:rFonts w:asciiTheme="minorHAnsi" w:eastAsia="Georgia" w:hAnsiTheme="minorHAnsi" w:cstheme="minorHAnsi"/>
          <w:b/>
          <w:color w:val="231F20"/>
          <w:spacing w:val="-13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</w:rPr>
        <w:t>OF</w:t>
      </w:r>
      <w:r w:rsidRPr="00531283">
        <w:rPr>
          <w:rFonts w:asciiTheme="minorHAnsi" w:eastAsia="Georgia" w:hAnsiTheme="minorHAnsi" w:cstheme="minorHAnsi"/>
          <w:b/>
          <w:color w:val="231F20"/>
          <w:spacing w:val="-1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</w:rPr>
        <w:t>WAR</w:t>
      </w:r>
      <w:r w:rsidRPr="00531283">
        <w:rPr>
          <w:rFonts w:asciiTheme="minorHAnsi" w:eastAsia="Georgia" w:hAnsiTheme="minorHAnsi" w:cstheme="minorHAnsi"/>
          <w:b/>
          <w:color w:val="231F20"/>
          <w:spacing w:val="3"/>
          <w:sz w:val="22"/>
          <w:szCs w:val="22"/>
        </w:rPr>
        <w:t>W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</w:rPr>
        <w:t>ICK,</w:t>
      </w:r>
      <w:r w:rsidRPr="00531283">
        <w:rPr>
          <w:rFonts w:asciiTheme="minorHAnsi" w:eastAsia="Georgia" w:hAnsiTheme="minorHAnsi" w:cstheme="minorHAnsi"/>
          <w:b/>
          <w:color w:val="231F20"/>
          <w:spacing w:val="-10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Covent</w:t>
      </w:r>
      <w:r w:rsidRPr="00531283">
        <w:rPr>
          <w:rFonts w:asciiTheme="minorHAnsi" w:eastAsia="Georgia" w:hAnsiTheme="minorHAnsi" w:cstheme="minorHAnsi"/>
          <w:color w:val="231F20"/>
          <w:spacing w:val="-1"/>
          <w:sz w:val="22"/>
          <w:szCs w:val="22"/>
        </w:rPr>
        <w:t>r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y,</w:t>
      </w:r>
      <w:r w:rsidRPr="00531283">
        <w:rPr>
          <w:rFonts w:asciiTheme="minorHAnsi" w:eastAsia="Georgia" w:hAnsiTheme="minorHAnsi" w:cstheme="minorHAnsi"/>
          <w:color w:val="231F20"/>
          <w:spacing w:val="-8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Unit</w:t>
      </w:r>
      <w:r w:rsidRPr="00531283">
        <w:rPr>
          <w:rFonts w:asciiTheme="minorHAnsi" w:eastAsia="Georgia" w:hAnsiTheme="minorHAnsi" w:cstheme="minorHAnsi"/>
          <w:color w:val="231F20"/>
          <w:spacing w:val="2"/>
          <w:sz w:val="22"/>
          <w:szCs w:val="22"/>
        </w:rPr>
        <w:t>e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d</w:t>
      </w:r>
      <w:r w:rsidRPr="00531283">
        <w:rPr>
          <w:rFonts w:asciiTheme="minorHAnsi" w:eastAsia="Georgia" w:hAnsiTheme="minorHAnsi" w:cstheme="minorHAnsi"/>
          <w:color w:val="231F20"/>
          <w:spacing w:val="-7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Kin</w:t>
      </w:r>
      <w:r w:rsidRPr="00531283">
        <w:rPr>
          <w:rFonts w:asciiTheme="minorHAnsi" w:eastAsia="Georgia" w:hAnsiTheme="minorHAnsi" w:cstheme="minorHAnsi"/>
          <w:color w:val="231F20"/>
          <w:spacing w:val="2"/>
          <w:sz w:val="22"/>
          <w:szCs w:val="22"/>
        </w:rPr>
        <w:t>g</w:t>
      </w:r>
      <w:r w:rsidRPr="00531283">
        <w:rPr>
          <w:rFonts w:asciiTheme="minorHAnsi" w:eastAsia="Georgia" w:hAnsiTheme="minorHAnsi" w:cstheme="minorHAnsi"/>
          <w:color w:val="231F20"/>
          <w:spacing w:val="-1"/>
          <w:sz w:val="22"/>
          <w:szCs w:val="22"/>
        </w:rPr>
        <w:t>d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om</w:t>
      </w:r>
    </w:p>
    <w:p w14:paraId="76800A32" w14:textId="77777777" w:rsidR="00122E62" w:rsidRPr="00531283" w:rsidRDefault="00531283" w:rsidP="00531283">
      <w:pPr>
        <w:ind w:left="104" w:right="5553"/>
        <w:jc w:val="both"/>
        <w:rPr>
          <w:rFonts w:asciiTheme="minorHAnsi" w:eastAsia="Georgia" w:hAnsiTheme="minorHAnsi" w:cstheme="minorHAnsi"/>
          <w:sz w:val="22"/>
          <w:szCs w:val="22"/>
        </w:rPr>
      </w:pP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Mast</w:t>
      </w:r>
      <w:r w:rsidRPr="00531283">
        <w:rPr>
          <w:rFonts w:asciiTheme="minorHAnsi" w:eastAsia="Georgia" w:hAnsiTheme="minorHAnsi" w:cstheme="minorHAnsi"/>
          <w:color w:val="231F20"/>
          <w:spacing w:val="2"/>
          <w:sz w:val="22"/>
          <w:szCs w:val="22"/>
        </w:rPr>
        <w:t>e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r</w:t>
      </w:r>
      <w:r w:rsidRPr="00531283">
        <w:rPr>
          <w:rFonts w:asciiTheme="minorHAnsi" w:eastAsia="Georgia" w:hAnsiTheme="minorHAnsi" w:cstheme="minorHAnsi"/>
          <w:color w:val="231F20"/>
          <w:spacing w:val="-6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of</w:t>
      </w:r>
      <w:r w:rsidRPr="00531283">
        <w:rPr>
          <w:rFonts w:asciiTheme="minorHAnsi" w:eastAsia="Georgia" w:hAnsiTheme="minorHAnsi" w:cstheme="minorHAnsi"/>
          <w:color w:val="231F20"/>
          <w:spacing w:val="-2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Science,</w:t>
      </w:r>
      <w:r w:rsidRPr="00531283">
        <w:rPr>
          <w:rFonts w:asciiTheme="minorHAnsi" w:eastAsia="Georgia" w:hAnsiTheme="minorHAnsi" w:cstheme="minorHAnsi"/>
          <w:color w:val="231F20"/>
          <w:spacing w:val="-7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Ec</w:t>
      </w:r>
      <w:r w:rsidRPr="00531283">
        <w:rPr>
          <w:rFonts w:asciiTheme="minorHAnsi" w:eastAsia="Georgia" w:hAnsiTheme="minorHAnsi" w:cstheme="minorHAnsi"/>
          <w:color w:val="231F20"/>
          <w:spacing w:val="1"/>
          <w:sz w:val="22"/>
          <w:szCs w:val="22"/>
        </w:rPr>
        <w:t>on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omics</w:t>
      </w:r>
      <w:r w:rsidRPr="00531283">
        <w:rPr>
          <w:rFonts w:asciiTheme="minorHAnsi" w:eastAsia="Georgia" w:hAnsiTheme="minorHAnsi" w:cstheme="minorHAnsi"/>
          <w:color w:val="231F20"/>
          <w:spacing w:val="-9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and</w:t>
      </w:r>
      <w:r w:rsidRPr="00531283">
        <w:rPr>
          <w:rFonts w:asciiTheme="minorHAnsi" w:eastAsia="Georgia" w:hAnsiTheme="minorHAnsi" w:cstheme="minorHAnsi"/>
          <w:color w:val="231F20"/>
          <w:spacing w:val="-2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Financ</w:t>
      </w:r>
      <w:r w:rsidRPr="00531283">
        <w:rPr>
          <w:rFonts w:asciiTheme="minorHAnsi" w:eastAsia="Georgia" w:hAnsiTheme="minorHAnsi" w:cstheme="minorHAnsi"/>
          <w:color w:val="231F20"/>
          <w:spacing w:val="2"/>
          <w:sz w:val="22"/>
          <w:szCs w:val="22"/>
        </w:rPr>
        <w:t>e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-</w:t>
      </w:r>
      <w:r w:rsidRPr="00531283">
        <w:rPr>
          <w:rFonts w:asciiTheme="minorHAnsi" w:eastAsia="Georgia" w:hAnsiTheme="minorHAnsi" w:cstheme="minorHAnsi"/>
          <w:color w:val="231F20"/>
          <w:spacing w:val="-6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Busin</w:t>
      </w:r>
      <w:r w:rsidRPr="00531283">
        <w:rPr>
          <w:rFonts w:asciiTheme="minorHAnsi" w:eastAsia="Georgia" w:hAnsiTheme="minorHAnsi" w:cstheme="minorHAnsi"/>
          <w:color w:val="231F20"/>
          <w:spacing w:val="2"/>
          <w:sz w:val="22"/>
          <w:szCs w:val="22"/>
        </w:rPr>
        <w:t>e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ss</w:t>
      </w:r>
      <w:r w:rsidRPr="00531283">
        <w:rPr>
          <w:rFonts w:asciiTheme="minorHAnsi" w:eastAsia="Georgia" w:hAnsiTheme="minorHAnsi" w:cstheme="minorHAnsi"/>
          <w:color w:val="231F20"/>
          <w:spacing w:val="-7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Sc</w:t>
      </w:r>
      <w:r w:rsidRPr="00531283">
        <w:rPr>
          <w:rFonts w:asciiTheme="minorHAnsi" w:eastAsia="Georgia" w:hAnsiTheme="minorHAnsi" w:cstheme="minorHAnsi"/>
          <w:color w:val="231F20"/>
          <w:spacing w:val="3"/>
          <w:sz w:val="22"/>
          <w:szCs w:val="22"/>
        </w:rPr>
        <w:t>h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ool</w:t>
      </w:r>
    </w:p>
    <w:p w14:paraId="29140A30" w14:textId="77777777" w:rsidR="00122E62" w:rsidRPr="00531283" w:rsidRDefault="00122E62" w:rsidP="00531283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00D7AE2E" w14:textId="77777777" w:rsidR="00122E62" w:rsidRPr="00531283" w:rsidRDefault="00531283" w:rsidP="00531283">
      <w:pPr>
        <w:ind w:left="104" w:right="5255"/>
        <w:jc w:val="both"/>
        <w:rPr>
          <w:rFonts w:asciiTheme="minorHAnsi" w:eastAsia="Georgia" w:hAnsiTheme="minorHAnsi" w:cstheme="minorHAnsi"/>
          <w:sz w:val="22"/>
          <w:szCs w:val="22"/>
        </w:rPr>
      </w:pP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</w:rPr>
        <w:t>I</w:t>
      </w:r>
      <w:r w:rsidRPr="00531283">
        <w:rPr>
          <w:rFonts w:asciiTheme="minorHAnsi" w:eastAsia="Georgia" w:hAnsiTheme="minorHAnsi" w:cstheme="minorHAnsi"/>
          <w:b/>
          <w:color w:val="231F20"/>
          <w:spacing w:val="-1"/>
          <w:sz w:val="22"/>
          <w:szCs w:val="22"/>
        </w:rPr>
        <w:t>N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</w:rPr>
        <w:t>S</w:t>
      </w:r>
      <w:r w:rsidRPr="00531283">
        <w:rPr>
          <w:rFonts w:asciiTheme="minorHAnsi" w:eastAsia="Georgia" w:hAnsiTheme="minorHAnsi" w:cstheme="minorHAnsi"/>
          <w:b/>
          <w:color w:val="231F20"/>
          <w:spacing w:val="2"/>
          <w:sz w:val="22"/>
          <w:szCs w:val="22"/>
        </w:rPr>
        <w:t>T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</w:rPr>
        <w:t>ITUTO</w:t>
      </w:r>
      <w:r w:rsidRPr="00531283">
        <w:rPr>
          <w:rFonts w:asciiTheme="minorHAnsi" w:eastAsia="Georgia" w:hAnsiTheme="minorHAnsi" w:cstheme="minorHAnsi"/>
          <w:b/>
          <w:color w:val="231F20"/>
          <w:spacing w:val="-12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</w:rPr>
        <w:t>Tec</w:t>
      </w:r>
      <w:r w:rsidRPr="00531283">
        <w:rPr>
          <w:rFonts w:asciiTheme="minorHAnsi" w:eastAsia="Georgia" w:hAnsiTheme="minorHAnsi" w:cstheme="minorHAnsi"/>
          <w:b/>
          <w:color w:val="231F20"/>
          <w:spacing w:val="1"/>
          <w:sz w:val="22"/>
          <w:szCs w:val="22"/>
        </w:rPr>
        <w:t>n</w:t>
      </w:r>
      <w:r w:rsidRPr="00531283">
        <w:rPr>
          <w:rFonts w:asciiTheme="minorHAnsi" w:eastAsia="Georgia" w:hAnsiTheme="minorHAnsi" w:cstheme="minorHAnsi"/>
          <w:b/>
          <w:color w:val="231F20"/>
          <w:spacing w:val="2"/>
          <w:sz w:val="22"/>
          <w:szCs w:val="22"/>
        </w:rPr>
        <w:t>o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</w:rPr>
        <w:t>lógico</w:t>
      </w:r>
      <w:r w:rsidRPr="00531283">
        <w:rPr>
          <w:rFonts w:asciiTheme="minorHAnsi" w:eastAsia="Georgia" w:hAnsiTheme="minorHAnsi" w:cstheme="minorHAnsi"/>
          <w:b/>
          <w:color w:val="231F20"/>
          <w:spacing w:val="-10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</w:rPr>
        <w:t>Autón</w:t>
      </w:r>
      <w:r w:rsidRPr="00531283">
        <w:rPr>
          <w:rFonts w:asciiTheme="minorHAnsi" w:eastAsia="Georgia" w:hAnsiTheme="minorHAnsi" w:cstheme="minorHAnsi"/>
          <w:b/>
          <w:color w:val="231F20"/>
          <w:spacing w:val="2"/>
          <w:sz w:val="22"/>
          <w:szCs w:val="22"/>
        </w:rPr>
        <w:t>o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</w:rPr>
        <w:t>mo</w:t>
      </w:r>
      <w:r w:rsidRPr="00531283">
        <w:rPr>
          <w:rFonts w:asciiTheme="minorHAnsi" w:eastAsia="Georgia" w:hAnsiTheme="minorHAnsi" w:cstheme="minorHAnsi"/>
          <w:b/>
          <w:color w:val="231F20"/>
          <w:spacing w:val="-8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</w:rPr>
        <w:t>de</w:t>
      </w:r>
      <w:r w:rsidRPr="00531283">
        <w:rPr>
          <w:rFonts w:asciiTheme="minorHAnsi" w:eastAsia="Georgia" w:hAnsiTheme="minorHAnsi" w:cstheme="minorHAnsi"/>
          <w:b/>
          <w:color w:val="231F20"/>
          <w:spacing w:val="-3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</w:rPr>
        <w:t>M</w:t>
      </w:r>
      <w:r w:rsidRPr="00531283">
        <w:rPr>
          <w:rFonts w:asciiTheme="minorHAnsi" w:eastAsia="Georgia" w:hAnsiTheme="minorHAnsi" w:cstheme="minorHAnsi"/>
          <w:b/>
          <w:color w:val="231F20"/>
          <w:spacing w:val="2"/>
          <w:sz w:val="22"/>
          <w:szCs w:val="22"/>
        </w:rPr>
        <w:t>é</w:t>
      </w:r>
      <w:r w:rsidRPr="00531283">
        <w:rPr>
          <w:rFonts w:asciiTheme="minorHAnsi" w:eastAsia="Georgia" w:hAnsiTheme="minorHAnsi" w:cstheme="minorHAnsi"/>
          <w:b/>
          <w:color w:val="231F20"/>
          <w:spacing w:val="-1"/>
          <w:sz w:val="22"/>
          <w:szCs w:val="22"/>
        </w:rPr>
        <w:t>x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</w:rPr>
        <w:t>ico</w:t>
      </w:r>
      <w:r w:rsidRPr="00531283">
        <w:rPr>
          <w:rFonts w:asciiTheme="minorHAnsi" w:eastAsia="Georgia" w:hAnsiTheme="minorHAnsi" w:cstheme="minorHAnsi"/>
          <w:b/>
          <w:color w:val="231F20"/>
          <w:spacing w:val="-5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</w:rPr>
        <w:t>(I</w:t>
      </w:r>
      <w:r w:rsidRPr="00531283">
        <w:rPr>
          <w:rFonts w:asciiTheme="minorHAnsi" w:eastAsia="Georgia" w:hAnsiTheme="minorHAnsi" w:cstheme="minorHAnsi"/>
          <w:b/>
          <w:color w:val="231F20"/>
          <w:spacing w:val="2"/>
          <w:sz w:val="22"/>
          <w:szCs w:val="22"/>
        </w:rPr>
        <w:t>T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</w:rPr>
        <w:t>AM),</w:t>
      </w:r>
    </w:p>
    <w:p w14:paraId="6D41CCE9" w14:textId="77777777" w:rsidR="00122E62" w:rsidRPr="00531283" w:rsidRDefault="00531283" w:rsidP="00531283">
      <w:pPr>
        <w:ind w:left="104" w:right="5594"/>
        <w:jc w:val="both"/>
        <w:rPr>
          <w:rFonts w:asciiTheme="minorHAnsi" w:eastAsia="Georgia" w:hAnsiTheme="minorHAnsi" w:cstheme="minorHAnsi"/>
          <w:sz w:val="22"/>
          <w:szCs w:val="22"/>
        </w:rPr>
      </w:pP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Bachelor</w:t>
      </w:r>
      <w:r w:rsidRPr="00531283">
        <w:rPr>
          <w:rFonts w:asciiTheme="minorHAnsi" w:eastAsia="Georgia" w:hAnsiTheme="minorHAnsi" w:cstheme="minorHAnsi"/>
          <w:color w:val="231F20"/>
          <w:spacing w:val="-7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of</w:t>
      </w:r>
      <w:r w:rsidRPr="00531283">
        <w:rPr>
          <w:rFonts w:asciiTheme="minorHAnsi" w:eastAsia="Georgia" w:hAnsiTheme="minorHAnsi" w:cstheme="minorHAnsi"/>
          <w:color w:val="231F20"/>
          <w:spacing w:val="-2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A</w:t>
      </w:r>
      <w:r w:rsidRPr="00531283">
        <w:rPr>
          <w:rFonts w:asciiTheme="minorHAnsi" w:eastAsia="Georgia" w:hAnsiTheme="minorHAnsi" w:cstheme="minorHAnsi"/>
          <w:color w:val="231F20"/>
          <w:spacing w:val="-1"/>
          <w:sz w:val="22"/>
          <w:szCs w:val="22"/>
        </w:rPr>
        <w:t>r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t</w:t>
      </w:r>
      <w:r w:rsidRPr="00531283">
        <w:rPr>
          <w:rFonts w:asciiTheme="minorHAnsi" w:eastAsia="Georgia" w:hAnsiTheme="minorHAnsi" w:cstheme="minorHAnsi"/>
          <w:color w:val="231F20"/>
          <w:spacing w:val="1"/>
          <w:sz w:val="22"/>
          <w:szCs w:val="22"/>
        </w:rPr>
        <w:t>s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-</w:t>
      </w:r>
      <w:r w:rsidRPr="00531283">
        <w:rPr>
          <w:rFonts w:asciiTheme="minorHAnsi" w:eastAsia="Georgia" w:hAnsiTheme="minorHAnsi" w:cstheme="minorHAnsi"/>
          <w:color w:val="231F20"/>
          <w:spacing w:val="-3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Ec</w:t>
      </w:r>
      <w:r w:rsidRPr="00531283">
        <w:rPr>
          <w:rFonts w:asciiTheme="minorHAnsi" w:eastAsia="Georgia" w:hAnsiTheme="minorHAnsi" w:cstheme="minorHAnsi"/>
          <w:color w:val="231F20"/>
          <w:spacing w:val="1"/>
          <w:sz w:val="22"/>
          <w:szCs w:val="22"/>
        </w:rPr>
        <w:t>on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omics,</w:t>
      </w:r>
      <w:r w:rsidRPr="00531283">
        <w:rPr>
          <w:rFonts w:asciiTheme="minorHAnsi" w:eastAsia="Georgia" w:hAnsiTheme="minorHAnsi" w:cstheme="minorHAnsi"/>
          <w:color w:val="231F20"/>
          <w:spacing w:val="-13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Diploma</w:t>
      </w:r>
      <w:r w:rsidRPr="00531283">
        <w:rPr>
          <w:rFonts w:asciiTheme="minorHAnsi" w:eastAsia="Georgia" w:hAnsiTheme="minorHAnsi" w:cstheme="minorHAnsi"/>
          <w:color w:val="231F20"/>
          <w:spacing w:val="-7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 xml:space="preserve">in </w:t>
      </w:r>
      <w:r w:rsidRPr="00531283">
        <w:rPr>
          <w:rFonts w:asciiTheme="minorHAnsi" w:eastAsia="Georgia" w:hAnsiTheme="minorHAnsi" w:cstheme="minorHAnsi"/>
          <w:color w:val="231F20"/>
          <w:spacing w:val="-1"/>
          <w:sz w:val="22"/>
          <w:szCs w:val="22"/>
        </w:rPr>
        <w:t>R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isk</w:t>
      </w:r>
      <w:r w:rsidRPr="00531283">
        <w:rPr>
          <w:rFonts w:asciiTheme="minorHAnsi" w:eastAsia="Georgia" w:hAnsiTheme="minorHAnsi" w:cstheme="minorHAnsi"/>
          <w:color w:val="231F20"/>
          <w:spacing w:val="-1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Managem</w:t>
      </w:r>
      <w:r w:rsidRPr="00531283">
        <w:rPr>
          <w:rFonts w:asciiTheme="minorHAnsi" w:eastAsia="Georgia" w:hAnsiTheme="minorHAnsi" w:cstheme="minorHAnsi"/>
          <w:color w:val="231F20"/>
          <w:spacing w:val="2"/>
          <w:sz w:val="22"/>
          <w:szCs w:val="22"/>
        </w:rPr>
        <w:t>e</w:t>
      </w:r>
      <w:r w:rsidRPr="00531283">
        <w:rPr>
          <w:rFonts w:asciiTheme="minorHAnsi" w:eastAsia="Georgia" w:hAnsiTheme="minorHAnsi" w:cstheme="minorHAnsi"/>
          <w:color w:val="231F20"/>
          <w:sz w:val="22"/>
          <w:szCs w:val="22"/>
        </w:rPr>
        <w:t>nt</w:t>
      </w:r>
    </w:p>
    <w:p w14:paraId="105EFB50" w14:textId="77777777" w:rsidR="00122E62" w:rsidRPr="00531283" w:rsidRDefault="00122E62" w:rsidP="00531283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26DBE409" w14:textId="77777777" w:rsidR="00122E62" w:rsidRPr="00531283" w:rsidRDefault="00531283" w:rsidP="00531283">
      <w:pPr>
        <w:ind w:left="104" w:right="8485"/>
        <w:jc w:val="both"/>
        <w:rPr>
          <w:rFonts w:asciiTheme="minorHAnsi" w:eastAsia="Georgia" w:hAnsiTheme="minorHAnsi" w:cstheme="minorHAnsi"/>
          <w:sz w:val="22"/>
          <w:szCs w:val="22"/>
        </w:rPr>
      </w:pP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</w:rPr>
        <w:t>Teachi</w:t>
      </w:r>
      <w:r w:rsidRPr="00531283">
        <w:rPr>
          <w:rFonts w:asciiTheme="minorHAnsi" w:eastAsia="Georgia" w:hAnsiTheme="minorHAnsi" w:cstheme="minorHAnsi"/>
          <w:b/>
          <w:color w:val="231F20"/>
          <w:spacing w:val="1"/>
          <w:sz w:val="22"/>
          <w:szCs w:val="22"/>
        </w:rPr>
        <w:t>n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</w:rPr>
        <w:t>g</w:t>
      </w:r>
      <w:r w:rsidRPr="00531283">
        <w:rPr>
          <w:rFonts w:asciiTheme="minorHAnsi" w:eastAsia="Georgia" w:hAnsiTheme="minorHAnsi" w:cstheme="minorHAnsi"/>
          <w:b/>
          <w:color w:val="231F20"/>
          <w:spacing w:val="-9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</w:rPr>
        <w:t>E</w:t>
      </w:r>
      <w:r w:rsidRPr="00531283">
        <w:rPr>
          <w:rFonts w:asciiTheme="minorHAnsi" w:eastAsia="Georgia" w:hAnsiTheme="minorHAnsi" w:cstheme="minorHAnsi"/>
          <w:b/>
          <w:color w:val="231F20"/>
          <w:spacing w:val="-1"/>
          <w:sz w:val="22"/>
          <w:szCs w:val="22"/>
        </w:rPr>
        <w:t>x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</w:rPr>
        <w:t>perience:</w:t>
      </w:r>
    </w:p>
    <w:p w14:paraId="5CC7FB0B" w14:textId="77777777" w:rsidR="00122E62" w:rsidRPr="00531283" w:rsidRDefault="00531283" w:rsidP="00531283">
      <w:pPr>
        <w:ind w:left="104" w:right="74"/>
        <w:jc w:val="both"/>
        <w:rPr>
          <w:rFonts w:asciiTheme="minorHAnsi" w:eastAsia="Georgia" w:hAnsiTheme="minorHAnsi" w:cstheme="minorHAnsi"/>
          <w:sz w:val="22"/>
          <w:szCs w:val="22"/>
        </w:rPr>
      </w:pP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</w:rPr>
        <w:t>U</w:t>
      </w:r>
      <w:r w:rsidRPr="00531283">
        <w:rPr>
          <w:rFonts w:asciiTheme="minorHAnsi" w:eastAsia="Georgia" w:hAnsiTheme="minorHAnsi" w:cstheme="minorHAnsi"/>
          <w:b/>
          <w:color w:val="231F20"/>
          <w:spacing w:val="2"/>
          <w:sz w:val="22"/>
          <w:szCs w:val="22"/>
        </w:rPr>
        <w:t>n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</w:rPr>
        <w:t>iversidad</w:t>
      </w:r>
      <w:r w:rsidRPr="00531283">
        <w:rPr>
          <w:rFonts w:asciiTheme="minorHAnsi" w:eastAsia="Georgia" w:hAnsiTheme="minorHAnsi" w:cstheme="minorHAnsi"/>
          <w:b/>
          <w:color w:val="231F20"/>
          <w:spacing w:val="-13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</w:rPr>
        <w:t>A</w:t>
      </w:r>
      <w:r w:rsidRPr="00531283">
        <w:rPr>
          <w:rFonts w:asciiTheme="minorHAnsi" w:eastAsia="Georgia" w:hAnsiTheme="minorHAnsi" w:cstheme="minorHAnsi"/>
          <w:b/>
          <w:color w:val="231F20"/>
          <w:spacing w:val="1"/>
          <w:sz w:val="22"/>
          <w:szCs w:val="22"/>
        </w:rPr>
        <w:t>u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</w:rPr>
        <w:t>ton</w:t>
      </w:r>
      <w:r w:rsidRPr="00531283">
        <w:rPr>
          <w:rFonts w:asciiTheme="minorHAnsi" w:eastAsia="Georgia" w:hAnsiTheme="minorHAnsi" w:cstheme="minorHAnsi"/>
          <w:b/>
          <w:color w:val="231F20"/>
          <w:spacing w:val="2"/>
          <w:sz w:val="22"/>
          <w:szCs w:val="22"/>
        </w:rPr>
        <w:t>o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</w:rPr>
        <w:t>ma</w:t>
      </w:r>
      <w:r w:rsidRPr="00531283">
        <w:rPr>
          <w:rFonts w:asciiTheme="minorHAnsi" w:eastAsia="Georgia" w:hAnsiTheme="minorHAnsi" w:cstheme="minorHAnsi"/>
          <w:b/>
          <w:color w:val="231F20"/>
          <w:spacing w:val="-10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</w:rPr>
        <w:t>de</w:t>
      </w:r>
      <w:r w:rsidRPr="00531283">
        <w:rPr>
          <w:rFonts w:asciiTheme="minorHAnsi" w:eastAsia="Georgia" w:hAnsiTheme="minorHAnsi" w:cstheme="minorHAnsi"/>
          <w:b/>
          <w:color w:val="231F20"/>
          <w:spacing w:val="-2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</w:rPr>
        <w:t>N</w:t>
      </w:r>
      <w:r w:rsidRPr="00531283">
        <w:rPr>
          <w:rFonts w:asciiTheme="minorHAnsi" w:eastAsia="Georgia" w:hAnsiTheme="minorHAnsi" w:cstheme="minorHAnsi"/>
          <w:b/>
          <w:color w:val="231F20"/>
          <w:spacing w:val="1"/>
          <w:sz w:val="22"/>
          <w:szCs w:val="22"/>
        </w:rPr>
        <w:t>u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</w:rPr>
        <w:t>evo</w:t>
      </w:r>
      <w:r w:rsidRPr="00531283">
        <w:rPr>
          <w:rFonts w:asciiTheme="minorHAnsi" w:eastAsia="Georgia" w:hAnsiTheme="minorHAnsi" w:cstheme="minorHAnsi"/>
          <w:b/>
          <w:color w:val="231F20"/>
          <w:spacing w:val="-6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b/>
          <w:color w:val="231F20"/>
          <w:spacing w:val="2"/>
          <w:sz w:val="22"/>
          <w:szCs w:val="22"/>
        </w:rPr>
        <w:t>L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</w:rPr>
        <w:t xml:space="preserve">eon                                                                                                              </w:t>
      </w:r>
      <w:r w:rsidRPr="00531283">
        <w:rPr>
          <w:rFonts w:asciiTheme="minorHAnsi" w:eastAsia="Georgia" w:hAnsiTheme="minorHAnsi" w:cstheme="minorHAnsi"/>
          <w:b/>
          <w:color w:val="231F20"/>
          <w:spacing w:val="16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b/>
          <w:color w:val="231F20"/>
          <w:spacing w:val="-1"/>
          <w:sz w:val="22"/>
          <w:szCs w:val="22"/>
        </w:rPr>
        <w:t>2</w:t>
      </w:r>
      <w:r w:rsidRPr="00531283">
        <w:rPr>
          <w:rFonts w:asciiTheme="minorHAnsi" w:eastAsia="Georgia" w:hAnsiTheme="minorHAnsi" w:cstheme="minorHAnsi"/>
          <w:b/>
          <w:color w:val="231F20"/>
          <w:spacing w:val="1"/>
          <w:sz w:val="22"/>
          <w:szCs w:val="22"/>
        </w:rPr>
        <w:t>0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</w:rPr>
        <w:t>08-</w:t>
      </w:r>
      <w:r w:rsidRPr="00531283">
        <w:rPr>
          <w:rFonts w:asciiTheme="minorHAnsi" w:eastAsia="Georgia" w:hAnsiTheme="minorHAnsi" w:cstheme="minorHAnsi"/>
          <w:b/>
          <w:color w:val="231F20"/>
          <w:spacing w:val="-4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</w:rPr>
        <w:t>Present</w:t>
      </w:r>
    </w:p>
    <w:p w14:paraId="7EF6C3A9" w14:textId="77777777" w:rsidR="00122E62" w:rsidRPr="00531283" w:rsidRDefault="00531283" w:rsidP="00531283">
      <w:pPr>
        <w:ind w:left="104" w:right="6463"/>
        <w:jc w:val="both"/>
        <w:rPr>
          <w:rFonts w:asciiTheme="minorHAnsi" w:eastAsia="Georgia" w:hAnsiTheme="minorHAnsi" w:cstheme="minorHAnsi"/>
          <w:sz w:val="22"/>
          <w:szCs w:val="22"/>
        </w:rPr>
      </w:pPr>
      <w:r w:rsidRPr="00531283">
        <w:rPr>
          <w:rFonts w:asciiTheme="minorHAnsi" w:eastAsia="Georgia" w:hAnsiTheme="minorHAnsi" w:cstheme="minorHAnsi"/>
          <w:i/>
          <w:color w:val="231F20"/>
          <w:spacing w:val="1"/>
          <w:sz w:val="22"/>
          <w:szCs w:val="22"/>
        </w:rPr>
        <w:t>L</w:t>
      </w:r>
      <w:r w:rsidRPr="00531283">
        <w:rPr>
          <w:rFonts w:asciiTheme="minorHAnsi" w:eastAsia="Georgia" w:hAnsiTheme="minorHAnsi" w:cstheme="minorHAnsi"/>
          <w:i/>
          <w:color w:val="231F20"/>
          <w:spacing w:val="-1"/>
          <w:sz w:val="22"/>
          <w:szCs w:val="22"/>
        </w:rPr>
        <w:t>e</w:t>
      </w:r>
      <w:r w:rsidRPr="00531283">
        <w:rPr>
          <w:rFonts w:asciiTheme="minorHAnsi" w:eastAsia="Georgia" w:hAnsiTheme="minorHAnsi" w:cstheme="minorHAnsi"/>
          <w:i/>
          <w:color w:val="231F20"/>
          <w:spacing w:val="1"/>
          <w:sz w:val="22"/>
          <w:szCs w:val="22"/>
        </w:rPr>
        <w:t>c</w:t>
      </w:r>
      <w:r w:rsidRPr="00531283">
        <w:rPr>
          <w:rFonts w:asciiTheme="minorHAnsi" w:eastAsia="Georgia" w:hAnsiTheme="minorHAnsi" w:cstheme="minorHAnsi"/>
          <w:i/>
          <w:color w:val="231F20"/>
          <w:spacing w:val="-1"/>
          <w:sz w:val="22"/>
          <w:szCs w:val="22"/>
        </w:rPr>
        <w:t>t</w:t>
      </w:r>
      <w:r w:rsidRPr="00531283">
        <w:rPr>
          <w:rFonts w:asciiTheme="minorHAnsi" w:eastAsia="Georgia" w:hAnsiTheme="minorHAnsi" w:cstheme="minorHAnsi"/>
          <w:i/>
          <w:color w:val="231F20"/>
          <w:spacing w:val="1"/>
          <w:sz w:val="22"/>
          <w:szCs w:val="22"/>
        </w:rPr>
        <w:t>u</w:t>
      </w:r>
      <w:r w:rsidRPr="00531283">
        <w:rPr>
          <w:rFonts w:asciiTheme="minorHAnsi" w:eastAsia="Georgia" w:hAnsiTheme="minorHAnsi" w:cstheme="minorHAnsi"/>
          <w:i/>
          <w:color w:val="231F20"/>
          <w:spacing w:val="-1"/>
          <w:sz w:val="22"/>
          <w:szCs w:val="22"/>
        </w:rPr>
        <w:t>re</w:t>
      </w:r>
      <w:r w:rsidRPr="00531283">
        <w:rPr>
          <w:rFonts w:asciiTheme="minorHAnsi" w:eastAsia="Georgia" w:hAnsiTheme="minorHAnsi" w:cstheme="minorHAnsi"/>
          <w:i/>
          <w:color w:val="231F20"/>
          <w:spacing w:val="1"/>
          <w:sz w:val="22"/>
          <w:szCs w:val="22"/>
        </w:rPr>
        <w:t>r</w:t>
      </w:r>
      <w:r w:rsidRPr="00531283">
        <w:rPr>
          <w:rFonts w:asciiTheme="minorHAnsi" w:eastAsia="Georgia" w:hAnsiTheme="minorHAnsi" w:cstheme="minorHAnsi"/>
          <w:i/>
          <w:color w:val="231F20"/>
          <w:sz w:val="22"/>
          <w:szCs w:val="22"/>
        </w:rPr>
        <w:t>:</w:t>
      </w:r>
      <w:r w:rsidRPr="00531283">
        <w:rPr>
          <w:rFonts w:asciiTheme="minorHAnsi" w:eastAsia="Georgia" w:hAnsiTheme="minorHAnsi" w:cstheme="minorHAnsi"/>
          <w:i/>
          <w:color w:val="231F20"/>
          <w:spacing w:val="-7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i/>
          <w:color w:val="231F20"/>
          <w:spacing w:val="1"/>
          <w:sz w:val="22"/>
          <w:szCs w:val="22"/>
        </w:rPr>
        <w:t>Co</w:t>
      </w:r>
      <w:r w:rsidRPr="00531283">
        <w:rPr>
          <w:rFonts w:asciiTheme="minorHAnsi" w:eastAsia="Georgia" w:hAnsiTheme="minorHAnsi" w:cstheme="minorHAnsi"/>
          <w:i/>
          <w:color w:val="231F20"/>
          <w:spacing w:val="-1"/>
          <w:sz w:val="22"/>
          <w:szCs w:val="22"/>
        </w:rPr>
        <w:t>r</w:t>
      </w:r>
      <w:r w:rsidRPr="00531283">
        <w:rPr>
          <w:rFonts w:asciiTheme="minorHAnsi" w:eastAsia="Georgia" w:hAnsiTheme="minorHAnsi" w:cstheme="minorHAnsi"/>
          <w:i/>
          <w:color w:val="231F20"/>
          <w:spacing w:val="1"/>
          <w:sz w:val="22"/>
          <w:szCs w:val="22"/>
        </w:rPr>
        <w:t>po</w:t>
      </w:r>
      <w:r w:rsidRPr="00531283">
        <w:rPr>
          <w:rFonts w:asciiTheme="minorHAnsi" w:eastAsia="Georgia" w:hAnsiTheme="minorHAnsi" w:cstheme="minorHAnsi"/>
          <w:i/>
          <w:color w:val="231F20"/>
          <w:spacing w:val="-1"/>
          <w:sz w:val="22"/>
          <w:szCs w:val="22"/>
        </w:rPr>
        <w:t>r</w:t>
      </w:r>
      <w:r w:rsidRPr="00531283">
        <w:rPr>
          <w:rFonts w:asciiTheme="minorHAnsi" w:eastAsia="Georgia" w:hAnsiTheme="minorHAnsi" w:cstheme="minorHAnsi"/>
          <w:i/>
          <w:color w:val="231F20"/>
          <w:spacing w:val="1"/>
          <w:sz w:val="22"/>
          <w:szCs w:val="22"/>
        </w:rPr>
        <w:t>a</w:t>
      </w:r>
      <w:r w:rsidRPr="00531283">
        <w:rPr>
          <w:rFonts w:asciiTheme="minorHAnsi" w:eastAsia="Georgia" w:hAnsiTheme="minorHAnsi" w:cstheme="minorHAnsi"/>
          <w:i/>
          <w:color w:val="231F20"/>
          <w:spacing w:val="-1"/>
          <w:sz w:val="22"/>
          <w:szCs w:val="22"/>
        </w:rPr>
        <w:t>t</w:t>
      </w:r>
      <w:r w:rsidRPr="00531283">
        <w:rPr>
          <w:rFonts w:asciiTheme="minorHAnsi" w:eastAsia="Georgia" w:hAnsiTheme="minorHAnsi" w:cstheme="minorHAnsi"/>
          <w:i/>
          <w:color w:val="231F20"/>
          <w:sz w:val="22"/>
          <w:szCs w:val="22"/>
        </w:rPr>
        <w:t>e</w:t>
      </w:r>
      <w:r w:rsidRPr="00531283">
        <w:rPr>
          <w:rFonts w:asciiTheme="minorHAnsi" w:eastAsia="Georgia" w:hAnsiTheme="minorHAnsi" w:cstheme="minorHAnsi"/>
          <w:i/>
          <w:color w:val="231F20"/>
          <w:spacing w:val="-9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i/>
          <w:color w:val="231F20"/>
          <w:spacing w:val="1"/>
          <w:sz w:val="22"/>
          <w:szCs w:val="22"/>
        </w:rPr>
        <w:t>F</w:t>
      </w:r>
      <w:r w:rsidRPr="00531283">
        <w:rPr>
          <w:rFonts w:asciiTheme="minorHAnsi" w:eastAsia="Georgia" w:hAnsiTheme="minorHAnsi" w:cstheme="minorHAnsi"/>
          <w:i/>
          <w:color w:val="231F20"/>
          <w:spacing w:val="-1"/>
          <w:sz w:val="22"/>
          <w:szCs w:val="22"/>
        </w:rPr>
        <w:t>i</w:t>
      </w:r>
      <w:r w:rsidRPr="00531283">
        <w:rPr>
          <w:rFonts w:asciiTheme="minorHAnsi" w:eastAsia="Georgia" w:hAnsiTheme="minorHAnsi" w:cstheme="minorHAnsi"/>
          <w:i/>
          <w:color w:val="231F20"/>
          <w:spacing w:val="1"/>
          <w:sz w:val="22"/>
          <w:szCs w:val="22"/>
        </w:rPr>
        <w:t>n</w:t>
      </w:r>
      <w:r w:rsidRPr="00531283">
        <w:rPr>
          <w:rFonts w:asciiTheme="minorHAnsi" w:eastAsia="Georgia" w:hAnsiTheme="minorHAnsi" w:cstheme="minorHAnsi"/>
          <w:i/>
          <w:color w:val="231F20"/>
          <w:spacing w:val="-1"/>
          <w:sz w:val="22"/>
          <w:szCs w:val="22"/>
        </w:rPr>
        <w:t>a</w:t>
      </w:r>
      <w:r w:rsidRPr="00531283">
        <w:rPr>
          <w:rFonts w:asciiTheme="minorHAnsi" w:eastAsia="Georgia" w:hAnsiTheme="minorHAnsi" w:cstheme="minorHAnsi"/>
          <w:i/>
          <w:color w:val="231F20"/>
          <w:spacing w:val="1"/>
          <w:sz w:val="22"/>
          <w:szCs w:val="22"/>
        </w:rPr>
        <w:t>nc</w:t>
      </w:r>
      <w:r w:rsidRPr="00531283">
        <w:rPr>
          <w:rFonts w:asciiTheme="minorHAnsi" w:eastAsia="Georgia" w:hAnsiTheme="minorHAnsi" w:cstheme="minorHAnsi"/>
          <w:i/>
          <w:color w:val="231F20"/>
          <w:spacing w:val="2"/>
          <w:sz w:val="22"/>
          <w:szCs w:val="22"/>
        </w:rPr>
        <w:t>e</w:t>
      </w:r>
      <w:r w:rsidRPr="00531283">
        <w:rPr>
          <w:rFonts w:asciiTheme="minorHAnsi" w:eastAsia="Georgia" w:hAnsiTheme="minorHAnsi" w:cstheme="minorHAnsi"/>
          <w:i/>
          <w:color w:val="231F20"/>
          <w:sz w:val="22"/>
          <w:szCs w:val="22"/>
        </w:rPr>
        <w:t>,</w:t>
      </w:r>
      <w:r w:rsidRPr="00531283">
        <w:rPr>
          <w:rFonts w:asciiTheme="minorHAnsi" w:eastAsia="Georgia" w:hAnsiTheme="minorHAnsi" w:cstheme="minorHAnsi"/>
          <w:i/>
          <w:color w:val="231F20"/>
          <w:spacing w:val="-8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i/>
          <w:color w:val="231F20"/>
          <w:spacing w:val="-1"/>
          <w:sz w:val="22"/>
          <w:szCs w:val="22"/>
        </w:rPr>
        <w:t>Fi</w:t>
      </w:r>
      <w:r w:rsidRPr="00531283">
        <w:rPr>
          <w:rFonts w:asciiTheme="minorHAnsi" w:eastAsia="Georgia" w:hAnsiTheme="minorHAnsi" w:cstheme="minorHAnsi"/>
          <w:i/>
          <w:color w:val="231F20"/>
          <w:spacing w:val="1"/>
          <w:sz w:val="22"/>
          <w:szCs w:val="22"/>
        </w:rPr>
        <w:t>n</w:t>
      </w:r>
      <w:r w:rsidRPr="00531283">
        <w:rPr>
          <w:rFonts w:asciiTheme="minorHAnsi" w:eastAsia="Georgia" w:hAnsiTheme="minorHAnsi" w:cstheme="minorHAnsi"/>
          <w:i/>
          <w:color w:val="231F20"/>
          <w:spacing w:val="-1"/>
          <w:sz w:val="22"/>
          <w:szCs w:val="22"/>
        </w:rPr>
        <w:t>a</w:t>
      </w:r>
      <w:r w:rsidRPr="00531283">
        <w:rPr>
          <w:rFonts w:asciiTheme="minorHAnsi" w:eastAsia="Georgia" w:hAnsiTheme="minorHAnsi" w:cstheme="minorHAnsi"/>
          <w:i/>
          <w:color w:val="231F20"/>
          <w:spacing w:val="1"/>
          <w:sz w:val="22"/>
          <w:szCs w:val="22"/>
        </w:rPr>
        <w:t>n</w:t>
      </w:r>
      <w:r w:rsidRPr="00531283">
        <w:rPr>
          <w:rFonts w:asciiTheme="minorHAnsi" w:eastAsia="Georgia" w:hAnsiTheme="minorHAnsi" w:cstheme="minorHAnsi"/>
          <w:i/>
          <w:color w:val="231F20"/>
          <w:spacing w:val="2"/>
          <w:sz w:val="22"/>
          <w:szCs w:val="22"/>
        </w:rPr>
        <w:t>c</w:t>
      </w:r>
      <w:r w:rsidRPr="00531283">
        <w:rPr>
          <w:rFonts w:asciiTheme="minorHAnsi" w:eastAsia="Georgia" w:hAnsiTheme="minorHAnsi" w:cstheme="minorHAnsi"/>
          <w:i/>
          <w:color w:val="231F20"/>
          <w:spacing w:val="-1"/>
          <w:sz w:val="22"/>
          <w:szCs w:val="22"/>
        </w:rPr>
        <w:t>ia</w:t>
      </w:r>
      <w:r w:rsidRPr="00531283">
        <w:rPr>
          <w:rFonts w:asciiTheme="minorHAnsi" w:eastAsia="Georgia" w:hAnsiTheme="minorHAnsi" w:cstheme="minorHAnsi"/>
          <w:i/>
          <w:color w:val="231F20"/>
          <w:sz w:val="22"/>
          <w:szCs w:val="22"/>
        </w:rPr>
        <w:t>l</w:t>
      </w:r>
      <w:r w:rsidRPr="00531283">
        <w:rPr>
          <w:rFonts w:asciiTheme="minorHAnsi" w:eastAsia="Georgia" w:hAnsiTheme="minorHAnsi" w:cstheme="minorHAnsi"/>
          <w:i/>
          <w:color w:val="231F20"/>
          <w:spacing w:val="-7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i/>
          <w:color w:val="231F20"/>
          <w:spacing w:val="1"/>
          <w:sz w:val="22"/>
          <w:szCs w:val="22"/>
        </w:rPr>
        <w:t>An</w:t>
      </w:r>
      <w:r w:rsidRPr="00531283">
        <w:rPr>
          <w:rFonts w:asciiTheme="minorHAnsi" w:eastAsia="Georgia" w:hAnsiTheme="minorHAnsi" w:cstheme="minorHAnsi"/>
          <w:i/>
          <w:color w:val="231F20"/>
          <w:spacing w:val="-1"/>
          <w:sz w:val="22"/>
          <w:szCs w:val="22"/>
        </w:rPr>
        <w:t>a</w:t>
      </w:r>
      <w:r w:rsidRPr="00531283">
        <w:rPr>
          <w:rFonts w:asciiTheme="minorHAnsi" w:eastAsia="Georgia" w:hAnsiTheme="minorHAnsi" w:cstheme="minorHAnsi"/>
          <w:i/>
          <w:color w:val="231F20"/>
          <w:spacing w:val="1"/>
          <w:sz w:val="22"/>
          <w:szCs w:val="22"/>
        </w:rPr>
        <w:t>l</w:t>
      </w:r>
      <w:r w:rsidRPr="00531283">
        <w:rPr>
          <w:rFonts w:asciiTheme="minorHAnsi" w:eastAsia="Georgia" w:hAnsiTheme="minorHAnsi" w:cstheme="minorHAnsi"/>
          <w:i/>
          <w:color w:val="231F20"/>
          <w:spacing w:val="-1"/>
          <w:sz w:val="22"/>
          <w:szCs w:val="22"/>
        </w:rPr>
        <w:t>y</w:t>
      </w:r>
      <w:r w:rsidRPr="00531283">
        <w:rPr>
          <w:rFonts w:asciiTheme="minorHAnsi" w:eastAsia="Georgia" w:hAnsiTheme="minorHAnsi" w:cstheme="minorHAnsi"/>
          <w:i/>
          <w:color w:val="231F20"/>
          <w:sz w:val="22"/>
          <w:szCs w:val="22"/>
        </w:rPr>
        <w:t>s</w:t>
      </w:r>
      <w:r w:rsidRPr="00531283">
        <w:rPr>
          <w:rFonts w:asciiTheme="minorHAnsi" w:eastAsia="Georgia" w:hAnsiTheme="minorHAnsi" w:cstheme="minorHAnsi"/>
          <w:i/>
          <w:color w:val="231F20"/>
          <w:spacing w:val="-1"/>
          <w:sz w:val="22"/>
          <w:szCs w:val="22"/>
        </w:rPr>
        <w:t>i</w:t>
      </w:r>
      <w:r w:rsidRPr="00531283">
        <w:rPr>
          <w:rFonts w:asciiTheme="minorHAnsi" w:eastAsia="Georgia" w:hAnsiTheme="minorHAnsi" w:cstheme="minorHAnsi"/>
          <w:i/>
          <w:color w:val="231F20"/>
          <w:sz w:val="22"/>
          <w:szCs w:val="22"/>
        </w:rPr>
        <w:t>s</w:t>
      </w:r>
    </w:p>
    <w:p w14:paraId="5BBD3576" w14:textId="77777777" w:rsidR="00122E62" w:rsidRPr="00531283" w:rsidRDefault="00531283" w:rsidP="00531283">
      <w:pPr>
        <w:ind w:left="104" w:right="87"/>
        <w:jc w:val="both"/>
        <w:rPr>
          <w:rFonts w:asciiTheme="minorHAnsi" w:eastAsia="Georgia" w:hAnsiTheme="minorHAnsi" w:cstheme="minorHAnsi"/>
          <w:sz w:val="22"/>
          <w:szCs w:val="22"/>
        </w:rPr>
      </w:pP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</w:rPr>
        <w:t>Instit</w:t>
      </w:r>
      <w:r w:rsidRPr="00531283">
        <w:rPr>
          <w:rFonts w:asciiTheme="minorHAnsi" w:eastAsia="Georgia" w:hAnsiTheme="minorHAnsi" w:cstheme="minorHAnsi"/>
          <w:b/>
          <w:color w:val="231F20"/>
          <w:spacing w:val="-1"/>
          <w:sz w:val="22"/>
          <w:szCs w:val="22"/>
        </w:rPr>
        <w:t>u</w:t>
      </w:r>
      <w:r w:rsidRPr="00531283">
        <w:rPr>
          <w:rFonts w:asciiTheme="minorHAnsi" w:eastAsia="Georgia" w:hAnsiTheme="minorHAnsi" w:cstheme="minorHAnsi"/>
          <w:b/>
          <w:color w:val="231F20"/>
          <w:spacing w:val="1"/>
          <w:sz w:val="22"/>
          <w:szCs w:val="22"/>
        </w:rPr>
        <w:t>t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</w:rPr>
        <w:t>o</w:t>
      </w:r>
      <w:r w:rsidRPr="00531283">
        <w:rPr>
          <w:rFonts w:asciiTheme="minorHAnsi" w:eastAsia="Georgia" w:hAnsiTheme="minorHAnsi" w:cstheme="minorHAnsi"/>
          <w:b/>
          <w:color w:val="231F20"/>
          <w:spacing w:val="-9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</w:rPr>
        <w:t>Tec</w:t>
      </w:r>
      <w:r w:rsidRPr="00531283">
        <w:rPr>
          <w:rFonts w:asciiTheme="minorHAnsi" w:eastAsia="Georgia" w:hAnsiTheme="minorHAnsi" w:cstheme="minorHAnsi"/>
          <w:b/>
          <w:color w:val="231F20"/>
          <w:spacing w:val="1"/>
          <w:sz w:val="22"/>
          <w:szCs w:val="22"/>
        </w:rPr>
        <w:t>n</w:t>
      </w:r>
      <w:r w:rsidRPr="00531283">
        <w:rPr>
          <w:rFonts w:asciiTheme="minorHAnsi" w:eastAsia="Georgia" w:hAnsiTheme="minorHAnsi" w:cstheme="minorHAnsi"/>
          <w:b/>
          <w:color w:val="231F20"/>
          <w:spacing w:val="2"/>
          <w:sz w:val="22"/>
          <w:szCs w:val="22"/>
        </w:rPr>
        <w:t>o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</w:rPr>
        <w:t>lógico</w:t>
      </w:r>
      <w:r w:rsidRPr="00531283">
        <w:rPr>
          <w:rFonts w:asciiTheme="minorHAnsi" w:eastAsia="Georgia" w:hAnsiTheme="minorHAnsi" w:cstheme="minorHAnsi"/>
          <w:b/>
          <w:color w:val="231F20"/>
          <w:spacing w:val="-12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b/>
          <w:color w:val="231F20"/>
          <w:spacing w:val="2"/>
          <w:sz w:val="22"/>
          <w:szCs w:val="22"/>
        </w:rPr>
        <w:t>A</w:t>
      </w:r>
      <w:r w:rsidRPr="00531283">
        <w:rPr>
          <w:rFonts w:asciiTheme="minorHAnsi" w:eastAsia="Georgia" w:hAnsiTheme="minorHAnsi" w:cstheme="minorHAnsi"/>
          <w:b/>
          <w:color w:val="231F20"/>
          <w:spacing w:val="1"/>
          <w:sz w:val="22"/>
          <w:szCs w:val="22"/>
        </w:rPr>
        <w:t>u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</w:rPr>
        <w:t>tóno</w:t>
      </w:r>
      <w:r w:rsidRPr="00531283">
        <w:rPr>
          <w:rFonts w:asciiTheme="minorHAnsi" w:eastAsia="Georgia" w:hAnsiTheme="minorHAnsi" w:cstheme="minorHAnsi"/>
          <w:b/>
          <w:color w:val="231F20"/>
          <w:spacing w:val="2"/>
          <w:sz w:val="22"/>
          <w:szCs w:val="22"/>
        </w:rPr>
        <w:t>m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</w:rPr>
        <w:t>o</w:t>
      </w:r>
      <w:r w:rsidRPr="00531283">
        <w:rPr>
          <w:rFonts w:asciiTheme="minorHAnsi" w:eastAsia="Georgia" w:hAnsiTheme="minorHAnsi" w:cstheme="minorHAnsi"/>
          <w:b/>
          <w:color w:val="231F20"/>
          <w:spacing w:val="-10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b/>
          <w:color w:val="231F20"/>
          <w:spacing w:val="-1"/>
          <w:sz w:val="22"/>
          <w:szCs w:val="22"/>
        </w:rPr>
        <w:t>d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</w:rPr>
        <w:t>e Mé</w:t>
      </w:r>
      <w:r w:rsidRPr="00531283">
        <w:rPr>
          <w:rFonts w:asciiTheme="minorHAnsi" w:eastAsia="Georgia" w:hAnsiTheme="minorHAnsi" w:cstheme="minorHAnsi"/>
          <w:b/>
          <w:color w:val="231F20"/>
          <w:spacing w:val="-1"/>
          <w:sz w:val="22"/>
          <w:szCs w:val="22"/>
        </w:rPr>
        <w:t>x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</w:rPr>
        <w:t>i</w:t>
      </w:r>
      <w:r w:rsidRPr="00531283">
        <w:rPr>
          <w:rFonts w:asciiTheme="minorHAnsi" w:eastAsia="Georgia" w:hAnsiTheme="minorHAnsi" w:cstheme="minorHAnsi"/>
          <w:b/>
          <w:color w:val="231F20"/>
          <w:spacing w:val="2"/>
          <w:sz w:val="22"/>
          <w:szCs w:val="22"/>
        </w:rPr>
        <w:t>c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</w:rPr>
        <w:t>o</w:t>
      </w:r>
      <w:r w:rsidRPr="00531283">
        <w:rPr>
          <w:rFonts w:asciiTheme="minorHAnsi" w:eastAsia="Georgia" w:hAnsiTheme="minorHAnsi" w:cstheme="minorHAnsi"/>
          <w:b/>
          <w:color w:val="231F20"/>
          <w:spacing w:val="-7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</w:rPr>
        <w:t>(</w:t>
      </w:r>
      <w:r w:rsidRPr="00531283">
        <w:rPr>
          <w:rFonts w:asciiTheme="minorHAnsi" w:eastAsia="Georgia" w:hAnsiTheme="minorHAnsi" w:cstheme="minorHAnsi"/>
          <w:b/>
          <w:color w:val="231F20"/>
          <w:spacing w:val="2"/>
          <w:sz w:val="22"/>
          <w:szCs w:val="22"/>
        </w:rPr>
        <w:t>I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</w:rPr>
        <w:t>T</w:t>
      </w:r>
      <w:r w:rsidRPr="00531283">
        <w:rPr>
          <w:rFonts w:asciiTheme="minorHAnsi" w:eastAsia="Georgia" w:hAnsiTheme="minorHAnsi" w:cstheme="minorHAnsi"/>
          <w:b/>
          <w:color w:val="231F20"/>
          <w:spacing w:val="2"/>
          <w:sz w:val="22"/>
          <w:szCs w:val="22"/>
        </w:rPr>
        <w:t>A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</w:rPr>
        <w:t>M)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</w:rPr>
        <w:t xml:space="preserve">                                                                                           </w:t>
      </w:r>
      <w:r w:rsidRPr="00531283">
        <w:rPr>
          <w:rFonts w:asciiTheme="minorHAnsi" w:eastAsia="Georgia" w:hAnsiTheme="minorHAnsi" w:cstheme="minorHAnsi"/>
          <w:b/>
          <w:color w:val="231F20"/>
          <w:spacing w:val="17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</w:rPr>
        <w:t>1996-</w:t>
      </w:r>
      <w:r w:rsidRPr="00531283">
        <w:rPr>
          <w:rFonts w:asciiTheme="minorHAnsi" w:eastAsia="Georgia" w:hAnsiTheme="minorHAnsi" w:cstheme="minorHAnsi"/>
          <w:b/>
          <w:color w:val="231F20"/>
          <w:spacing w:val="-3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b/>
          <w:color w:val="231F20"/>
          <w:spacing w:val="1"/>
          <w:sz w:val="22"/>
          <w:szCs w:val="22"/>
        </w:rPr>
        <w:t>2</w:t>
      </w:r>
      <w:r w:rsidRPr="00531283">
        <w:rPr>
          <w:rFonts w:asciiTheme="minorHAnsi" w:eastAsia="Georgia" w:hAnsiTheme="minorHAnsi" w:cstheme="minorHAnsi"/>
          <w:b/>
          <w:color w:val="231F20"/>
          <w:spacing w:val="-1"/>
          <w:sz w:val="22"/>
          <w:szCs w:val="22"/>
        </w:rPr>
        <w:t>0</w:t>
      </w:r>
      <w:r w:rsidRPr="00531283">
        <w:rPr>
          <w:rFonts w:asciiTheme="minorHAnsi" w:eastAsia="Georgia" w:hAnsiTheme="minorHAnsi" w:cstheme="minorHAnsi"/>
          <w:b/>
          <w:color w:val="231F20"/>
          <w:spacing w:val="1"/>
          <w:sz w:val="22"/>
          <w:szCs w:val="22"/>
        </w:rPr>
        <w:t>0</w:t>
      </w:r>
      <w:r w:rsidRPr="00531283">
        <w:rPr>
          <w:rFonts w:asciiTheme="minorHAnsi" w:eastAsia="Georgia" w:hAnsiTheme="minorHAnsi" w:cstheme="minorHAnsi"/>
          <w:b/>
          <w:color w:val="231F20"/>
          <w:sz w:val="22"/>
          <w:szCs w:val="22"/>
        </w:rPr>
        <w:t>2</w:t>
      </w:r>
    </w:p>
    <w:p w14:paraId="04B8CE81" w14:textId="77777777" w:rsidR="00122E62" w:rsidRPr="00531283" w:rsidRDefault="00531283" w:rsidP="00531283">
      <w:pPr>
        <w:ind w:left="104" w:right="4015"/>
        <w:jc w:val="both"/>
        <w:rPr>
          <w:rFonts w:asciiTheme="minorHAnsi" w:eastAsia="Georgia" w:hAnsiTheme="minorHAnsi" w:cstheme="minorHAnsi"/>
          <w:sz w:val="22"/>
          <w:szCs w:val="22"/>
        </w:rPr>
      </w:pPr>
      <w:r w:rsidRPr="00531283">
        <w:rPr>
          <w:rFonts w:asciiTheme="minorHAnsi" w:eastAsia="Georgia" w:hAnsiTheme="minorHAnsi" w:cstheme="minorHAnsi"/>
          <w:i/>
          <w:color w:val="231F20"/>
          <w:spacing w:val="1"/>
          <w:sz w:val="22"/>
          <w:szCs w:val="22"/>
        </w:rPr>
        <w:t>L</w:t>
      </w:r>
      <w:r w:rsidRPr="00531283">
        <w:rPr>
          <w:rFonts w:asciiTheme="minorHAnsi" w:eastAsia="Georgia" w:hAnsiTheme="minorHAnsi" w:cstheme="minorHAnsi"/>
          <w:i/>
          <w:color w:val="231F20"/>
          <w:spacing w:val="-1"/>
          <w:sz w:val="22"/>
          <w:szCs w:val="22"/>
        </w:rPr>
        <w:t>ect</w:t>
      </w:r>
      <w:r w:rsidRPr="00531283">
        <w:rPr>
          <w:rFonts w:asciiTheme="minorHAnsi" w:eastAsia="Georgia" w:hAnsiTheme="minorHAnsi" w:cstheme="minorHAnsi"/>
          <w:i/>
          <w:color w:val="231F20"/>
          <w:spacing w:val="1"/>
          <w:sz w:val="22"/>
          <w:szCs w:val="22"/>
        </w:rPr>
        <w:t>u</w:t>
      </w:r>
      <w:r w:rsidRPr="00531283">
        <w:rPr>
          <w:rFonts w:asciiTheme="minorHAnsi" w:eastAsia="Georgia" w:hAnsiTheme="minorHAnsi" w:cstheme="minorHAnsi"/>
          <w:i/>
          <w:color w:val="231F20"/>
          <w:spacing w:val="-1"/>
          <w:sz w:val="22"/>
          <w:szCs w:val="22"/>
        </w:rPr>
        <w:t>re</w:t>
      </w:r>
      <w:r w:rsidRPr="00531283">
        <w:rPr>
          <w:rFonts w:asciiTheme="minorHAnsi" w:eastAsia="Georgia" w:hAnsiTheme="minorHAnsi" w:cstheme="minorHAnsi"/>
          <w:i/>
          <w:color w:val="231F20"/>
          <w:spacing w:val="1"/>
          <w:sz w:val="22"/>
          <w:szCs w:val="22"/>
        </w:rPr>
        <w:t>r</w:t>
      </w:r>
      <w:r w:rsidRPr="00531283">
        <w:rPr>
          <w:rFonts w:asciiTheme="minorHAnsi" w:eastAsia="Georgia" w:hAnsiTheme="minorHAnsi" w:cstheme="minorHAnsi"/>
          <w:i/>
          <w:color w:val="231F20"/>
          <w:sz w:val="22"/>
          <w:szCs w:val="22"/>
        </w:rPr>
        <w:t>:</w:t>
      </w:r>
      <w:r w:rsidRPr="00531283">
        <w:rPr>
          <w:rFonts w:asciiTheme="minorHAnsi" w:eastAsia="Georgia" w:hAnsiTheme="minorHAnsi" w:cstheme="minorHAnsi"/>
          <w:i/>
          <w:color w:val="231F20"/>
          <w:spacing w:val="-7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i/>
          <w:color w:val="231F20"/>
          <w:spacing w:val="2"/>
          <w:sz w:val="22"/>
          <w:szCs w:val="22"/>
        </w:rPr>
        <w:t>M</w:t>
      </w:r>
      <w:r w:rsidRPr="00531283">
        <w:rPr>
          <w:rFonts w:asciiTheme="minorHAnsi" w:eastAsia="Georgia" w:hAnsiTheme="minorHAnsi" w:cstheme="minorHAnsi"/>
          <w:i/>
          <w:color w:val="231F20"/>
          <w:spacing w:val="-1"/>
          <w:sz w:val="22"/>
          <w:szCs w:val="22"/>
        </w:rPr>
        <w:t>a</w:t>
      </w:r>
      <w:r w:rsidRPr="00531283">
        <w:rPr>
          <w:rFonts w:asciiTheme="minorHAnsi" w:eastAsia="Georgia" w:hAnsiTheme="minorHAnsi" w:cstheme="minorHAnsi"/>
          <w:i/>
          <w:color w:val="231F20"/>
          <w:spacing w:val="1"/>
          <w:sz w:val="22"/>
          <w:szCs w:val="22"/>
        </w:rPr>
        <w:t>n</w:t>
      </w:r>
      <w:r w:rsidRPr="00531283">
        <w:rPr>
          <w:rFonts w:asciiTheme="minorHAnsi" w:eastAsia="Georgia" w:hAnsiTheme="minorHAnsi" w:cstheme="minorHAnsi"/>
          <w:i/>
          <w:color w:val="231F20"/>
          <w:spacing w:val="-1"/>
          <w:sz w:val="22"/>
          <w:szCs w:val="22"/>
        </w:rPr>
        <w:t>ag</w:t>
      </w:r>
      <w:r w:rsidRPr="00531283">
        <w:rPr>
          <w:rFonts w:asciiTheme="minorHAnsi" w:eastAsia="Georgia" w:hAnsiTheme="minorHAnsi" w:cstheme="minorHAnsi"/>
          <w:i/>
          <w:color w:val="231F20"/>
          <w:spacing w:val="2"/>
          <w:sz w:val="22"/>
          <w:szCs w:val="22"/>
        </w:rPr>
        <w:t>e</w:t>
      </w:r>
      <w:r w:rsidRPr="00531283">
        <w:rPr>
          <w:rFonts w:asciiTheme="minorHAnsi" w:eastAsia="Georgia" w:hAnsiTheme="minorHAnsi" w:cstheme="minorHAnsi"/>
          <w:i/>
          <w:color w:val="231F20"/>
          <w:spacing w:val="1"/>
          <w:sz w:val="22"/>
          <w:szCs w:val="22"/>
        </w:rPr>
        <w:t>r</w:t>
      </w:r>
      <w:r w:rsidRPr="00531283">
        <w:rPr>
          <w:rFonts w:asciiTheme="minorHAnsi" w:eastAsia="Georgia" w:hAnsiTheme="minorHAnsi" w:cstheme="minorHAnsi"/>
          <w:i/>
          <w:color w:val="231F20"/>
          <w:spacing w:val="-1"/>
          <w:sz w:val="22"/>
          <w:szCs w:val="22"/>
        </w:rPr>
        <w:t>ia</w:t>
      </w:r>
      <w:r w:rsidRPr="00531283">
        <w:rPr>
          <w:rFonts w:asciiTheme="minorHAnsi" w:eastAsia="Georgia" w:hAnsiTheme="minorHAnsi" w:cstheme="minorHAnsi"/>
          <w:i/>
          <w:color w:val="231F20"/>
          <w:sz w:val="22"/>
          <w:szCs w:val="22"/>
        </w:rPr>
        <w:t>l</w:t>
      </w:r>
      <w:r w:rsidRPr="00531283">
        <w:rPr>
          <w:rFonts w:asciiTheme="minorHAnsi" w:eastAsia="Georgia" w:hAnsiTheme="minorHAnsi" w:cstheme="minorHAnsi"/>
          <w:i/>
          <w:color w:val="231F20"/>
          <w:spacing w:val="-9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i/>
          <w:color w:val="231F20"/>
          <w:spacing w:val="1"/>
          <w:sz w:val="22"/>
          <w:szCs w:val="22"/>
        </w:rPr>
        <w:t>E</w:t>
      </w:r>
      <w:r w:rsidRPr="00531283">
        <w:rPr>
          <w:rFonts w:asciiTheme="minorHAnsi" w:eastAsia="Georgia" w:hAnsiTheme="minorHAnsi" w:cstheme="minorHAnsi"/>
          <w:i/>
          <w:color w:val="231F20"/>
          <w:sz w:val="22"/>
          <w:szCs w:val="22"/>
        </w:rPr>
        <w:t>c</w:t>
      </w:r>
      <w:r w:rsidRPr="00531283">
        <w:rPr>
          <w:rFonts w:asciiTheme="minorHAnsi" w:eastAsia="Georgia" w:hAnsiTheme="minorHAnsi" w:cstheme="minorHAnsi"/>
          <w:i/>
          <w:color w:val="231F20"/>
          <w:spacing w:val="-1"/>
          <w:sz w:val="22"/>
          <w:szCs w:val="22"/>
        </w:rPr>
        <w:t>o</w:t>
      </w:r>
      <w:r w:rsidRPr="00531283">
        <w:rPr>
          <w:rFonts w:asciiTheme="minorHAnsi" w:eastAsia="Georgia" w:hAnsiTheme="minorHAnsi" w:cstheme="minorHAnsi"/>
          <w:i/>
          <w:color w:val="231F20"/>
          <w:spacing w:val="1"/>
          <w:sz w:val="22"/>
          <w:szCs w:val="22"/>
        </w:rPr>
        <w:t>no</w:t>
      </w:r>
      <w:r w:rsidRPr="00531283">
        <w:rPr>
          <w:rFonts w:asciiTheme="minorHAnsi" w:eastAsia="Georgia" w:hAnsiTheme="minorHAnsi" w:cstheme="minorHAnsi"/>
          <w:i/>
          <w:color w:val="231F20"/>
          <w:spacing w:val="-1"/>
          <w:sz w:val="22"/>
          <w:szCs w:val="22"/>
        </w:rPr>
        <w:t>mic</w:t>
      </w:r>
      <w:r w:rsidRPr="00531283">
        <w:rPr>
          <w:rFonts w:asciiTheme="minorHAnsi" w:eastAsia="Georgia" w:hAnsiTheme="minorHAnsi" w:cstheme="minorHAnsi"/>
          <w:i/>
          <w:color w:val="231F20"/>
          <w:spacing w:val="2"/>
          <w:sz w:val="22"/>
          <w:szCs w:val="22"/>
        </w:rPr>
        <w:t>s</w:t>
      </w:r>
      <w:r w:rsidRPr="00531283">
        <w:rPr>
          <w:rFonts w:asciiTheme="minorHAnsi" w:eastAsia="Georgia" w:hAnsiTheme="minorHAnsi" w:cstheme="minorHAnsi"/>
          <w:i/>
          <w:color w:val="231F20"/>
          <w:sz w:val="22"/>
          <w:szCs w:val="22"/>
        </w:rPr>
        <w:t>,</w:t>
      </w:r>
      <w:r w:rsidRPr="00531283">
        <w:rPr>
          <w:rFonts w:asciiTheme="minorHAnsi" w:eastAsia="Georgia" w:hAnsiTheme="minorHAnsi" w:cstheme="minorHAnsi"/>
          <w:i/>
          <w:color w:val="231F20"/>
          <w:spacing w:val="-9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i/>
          <w:color w:val="231F20"/>
          <w:spacing w:val="-1"/>
          <w:sz w:val="22"/>
          <w:szCs w:val="22"/>
        </w:rPr>
        <w:t>Ma</w:t>
      </w:r>
      <w:r w:rsidRPr="00531283">
        <w:rPr>
          <w:rFonts w:asciiTheme="minorHAnsi" w:eastAsia="Georgia" w:hAnsiTheme="minorHAnsi" w:cstheme="minorHAnsi"/>
          <w:i/>
          <w:color w:val="231F20"/>
          <w:spacing w:val="2"/>
          <w:sz w:val="22"/>
          <w:szCs w:val="22"/>
        </w:rPr>
        <w:t>c</w:t>
      </w:r>
      <w:r w:rsidRPr="00531283">
        <w:rPr>
          <w:rFonts w:asciiTheme="minorHAnsi" w:eastAsia="Georgia" w:hAnsiTheme="minorHAnsi" w:cstheme="minorHAnsi"/>
          <w:i/>
          <w:color w:val="231F20"/>
          <w:spacing w:val="-1"/>
          <w:sz w:val="22"/>
          <w:szCs w:val="22"/>
        </w:rPr>
        <w:t>r</w:t>
      </w:r>
      <w:r w:rsidRPr="00531283">
        <w:rPr>
          <w:rFonts w:asciiTheme="minorHAnsi" w:eastAsia="Georgia" w:hAnsiTheme="minorHAnsi" w:cstheme="minorHAnsi"/>
          <w:i/>
          <w:color w:val="231F20"/>
          <w:spacing w:val="1"/>
          <w:sz w:val="22"/>
          <w:szCs w:val="22"/>
        </w:rPr>
        <w:t>o</w:t>
      </w:r>
      <w:r w:rsidRPr="00531283">
        <w:rPr>
          <w:rFonts w:asciiTheme="minorHAnsi" w:eastAsia="Georgia" w:hAnsiTheme="minorHAnsi" w:cstheme="minorHAnsi"/>
          <w:i/>
          <w:color w:val="231F20"/>
          <w:spacing w:val="-1"/>
          <w:sz w:val="22"/>
          <w:szCs w:val="22"/>
        </w:rPr>
        <w:t>eco</w:t>
      </w:r>
      <w:r w:rsidRPr="00531283">
        <w:rPr>
          <w:rFonts w:asciiTheme="minorHAnsi" w:eastAsia="Georgia" w:hAnsiTheme="minorHAnsi" w:cstheme="minorHAnsi"/>
          <w:i/>
          <w:color w:val="231F20"/>
          <w:spacing w:val="1"/>
          <w:sz w:val="22"/>
          <w:szCs w:val="22"/>
        </w:rPr>
        <w:t>nom</w:t>
      </w:r>
      <w:r w:rsidRPr="00531283">
        <w:rPr>
          <w:rFonts w:asciiTheme="minorHAnsi" w:eastAsia="Georgia" w:hAnsiTheme="minorHAnsi" w:cstheme="minorHAnsi"/>
          <w:i/>
          <w:color w:val="231F20"/>
          <w:spacing w:val="-1"/>
          <w:sz w:val="22"/>
          <w:szCs w:val="22"/>
        </w:rPr>
        <w:t>ics</w:t>
      </w:r>
      <w:r w:rsidRPr="00531283">
        <w:rPr>
          <w:rFonts w:asciiTheme="minorHAnsi" w:eastAsia="Georgia" w:hAnsiTheme="minorHAnsi" w:cstheme="minorHAnsi"/>
          <w:i/>
          <w:color w:val="231F20"/>
          <w:sz w:val="22"/>
          <w:szCs w:val="22"/>
        </w:rPr>
        <w:t>,</w:t>
      </w:r>
      <w:r w:rsidRPr="00531283">
        <w:rPr>
          <w:rFonts w:asciiTheme="minorHAnsi" w:eastAsia="Georgia" w:hAnsiTheme="minorHAnsi" w:cstheme="minorHAnsi"/>
          <w:i/>
          <w:color w:val="231F20"/>
          <w:spacing w:val="-16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i/>
          <w:color w:val="231F20"/>
          <w:spacing w:val="-1"/>
          <w:sz w:val="22"/>
          <w:szCs w:val="22"/>
        </w:rPr>
        <w:t>a</w:t>
      </w:r>
      <w:r w:rsidRPr="00531283">
        <w:rPr>
          <w:rFonts w:asciiTheme="minorHAnsi" w:eastAsia="Georgia" w:hAnsiTheme="minorHAnsi" w:cstheme="minorHAnsi"/>
          <w:i/>
          <w:color w:val="231F20"/>
          <w:spacing w:val="3"/>
          <w:sz w:val="22"/>
          <w:szCs w:val="22"/>
        </w:rPr>
        <w:t>n</w:t>
      </w:r>
      <w:r w:rsidRPr="00531283">
        <w:rPr>
          <w:rFonts w:asciiTheme="minorHAnsi" w:eastAsia="Georgia" w:hAnsiTheme="minorHAnsi" w:cstheme="minorHAnsi"/>
          <w:i/>
          <w:color w:val="231F20"/>
          <w:sz w:val="22"/>
          <w:szCs w:val="22"/>
        </w:rPr>
        <w:t>d</w:t>
      </w:r>
      <w:r w:rsidRPr="00531283">
        <w:rPr>
          <w:rFonts w:asciiTheme="minorHAnsi" w:eastAsia="Georgia" w:hAnsiTheme="minorHAnsi" w:cstheme="minorHAnsi"/>
          <w:i/>
          <w:color w:val="231F20"/>
          <w:spacing w:val="-2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i/>
          <w:color w:val="231F20"/>
          <w:spacing w:val="-1"/>
          <w:sz w:val="22"/>
          <w:szCs w:val="22"/>
        </w:rPr>
        <w:t>St</w:t>
      </w:r>
      <w:r w:rsidRPr="00531283">
        <w:rPr>
          <w:rFonts w:asciiTheme="minorHAnsi" w:eastAsia="Georgia" w:hAnsiTheme="minorHAnsi" w:cstheme="minorHAnsi"/>
          <w:i/>
          <w:color w:val="231F20"/>
          <w:spacing w:val="1"/>
          <w:sz w:val="22"/>
          <w:szCs w:val="22"/>
        </w:rPr>
        <w:t>r</w:t>
      </w:r>
      <w:r w:rsidRPr="00531283">
        <w:rPr>
          <w:rFonts w:asciiTheme="minorHAnsi" w:eastAsia="Georgia" w:hAnsiTheme="minorHAnsi" w:cstheme="minorHAnsi"/>
          <w:i/>
          <w:color w:val="231F20"/>
          <w:spacing w:val="-1"/>
          <w:sz w:val="22"/>
          <w:szCs w:val="22"/>
        </w:rPr>
        <w:t>a</w:t>
      </w:r>
      <w:r w:rsidRPr="00531283">
        <w:rPr>
          <w:rFonts w:asciiTheme="minorHAnsi" w:eastAsia="Georgia" w:hAnsiTheme="minorHAnsi" w:cstheme="minorHAnsi"/>
          <w:i/>
          <w:color w:val="231F20"/>
          <w:spacing w:val="1"/>
          <w:sz w:val="22"/>
          <w:szCs w:val="22"/>
        </w:rPr>
        <w:t>t</w:t>
      </w:r>
      <w:r w:rsidRPr="00531283">
        <w:rPr>
          <w:rFonts w:asciiTheme="minorHAnsi" w:eastAsia="Georgia" w:hAnsiTheme="minorHAnsi" w:cstheme="minorHAnsi"/>
          <w:i/>
          <w:color w:val="231F20"/>
          <w:spacing w:val="-1"/>
          <w:sz w:val="22"/>
          <w:szCs w:val="22"/>
        </w:rPr>
        <w:t>e</w:t>
      </w:r>
      <w:r w:rsidRPr="00531283">
        <w:rPr>
          <w:rFonts w:asciiTheme="minorHAnsi" w:eastAsia="Georgia" w:hAnsiTheme="minorHAnsi" w:cstheme="minorHAnsi"/>
          <w:i/>
          <w:color w:val="231F20"/>
          <w:spacing w:val="2"/>
          <w:sz w:val="22"/>
          <w:szCs w:val="22"/>
        </w:rPr>
        <w:t>g</w:t>
      </w:r>
      <w:r w:rsidRPr="00531283">
        <w:rPr>
          <w:rFonts w:asciiTheme="minorHAnsi" w:eastAsia="Georgia" w:hAnsiTheme="minorHAnsi" w:cstheme="minorHAnsi"/>
          <w:i/>
          <w:color w:val="231F20"/>
          <w:spacing w:val="-1"/>
          <w:sz w:val="22"/>
          <w:szCs w:val="22"/>
        </w:rPr>
        <w:t>i</w:t>
      </w:r>
      <w:r w:rsidRPr="00531283">
        <w:rPr>
          <w:rFonts w:asciiTheme="minorHAnsi" w:eastAsia="Georgia" w:hAnsiTheme="minorHAnsi" w:cstheme="minorHAnsi"/>
          <w:i/>
          <w:color w:val="231F20"/>
          <w:sz w:val="22"/>
          <w:szCs w:val="22"/>
        </w:rPr>
        <w:t>c</w:t>
      </w:r>
      <w:r w:rsidRPr="00531283">
        <w:rPr>
          <w:rFonts w:asciiTheme="minorHAnsi" w:eastAsia="Georgia" w:hAnsiTheme="minorHAnsi" w:cstheme="minorHAnsi"/>
          <w:i/>
          <w:color w:val="231F20"/>
          <w:spacing w:val="-7"/>
          <w:sz w:val="22"/>
          <w:szCs w:val="22"/>
        </w:rPr>
        <w:t xml:space="preserve"> </w:t>
      </w:r>
      <w:r w:rsidRPr="00531283">
        <w:rPr>
          <w:rFonts w:asciiTheme="minorHAnsi" w:eastAsia="Georgia" w:hAnsiTheme="minorHAnsi" w:cstheme="minorHAnsi"/>
          <w:i/>
          <w:color w:val="231F20"/>
          <w:spacing w:val="1"/>
          <w:sz w:val="22"/>
          <w:szCs w:val="22"/>
        </w:rPr>
        <w:t>E</w:t>
      </w:r>
      <w:r w:rsidRPr="00531283">
        <w:rPr>
          <w:rFonts w:asciiTheme="minorHAnsi" w:eastAsia="Georgia" w:hAnsiTheme="minorHAnsi" w:cstheme="minorHAnsi"/>
          <w:i/>
          <w:color w:val="231F20"/>
          <w:sz w:val="22"/>
          <w:szCs w:val="22"/>
        </w:rPr>
        <w:t>c</w:t>
      </w:r>
      <w:r w:rsidRPr="00531283">
        <w:rPr>
          <w:rFonts w:asciiTheme="minorHAnsi" w:eastAsia="Georgia" w:hAnsiTheme="minorHAnsi" w:cstheme="minorHAnsi"/>
          <w:i/>
          <w:color w:val="231F20"/>
          <w:spacing w:val="-1"/>
          <w:sz w:val="22"/>
          <w:szCs w:val="22"/>
        </w:rPr>
        <w:t>o</w:t>
      </w:r>
      <w:r w:rsidRPr="00531283">
        <w:rPr>
          <w:rFonts w:asciiTheme="minorHAnsi" w:eastAsia="Georgia" w:hAnsiTheme="minorHAnsi" w:cstheme="minorHAnsi"/>
          <w:i/>
          <w:color w:val="231F20"/>
          <w:spacing w:val="1"/>
          <w:sz w:val="22"/>
          <w:szCs w:val="22"/>
        </w:rPr>
        <w:t>no</w:t>
      </w:r>
      <w:r w:rsidRPr="00531283">
        <w:rPr>
          <w:rFonts w:asciiTheme="minorHAnsi" w:eastAsia="Georgia" w:hAnsiTheme="minorHAnsi" w:cstheme="minorHAnsi"/>
          <w:i/>
          <w:color w:val="231F20"/>
          <w:spacing w:val="-1"/>
          <w:sz w:val="22"/>
          <w:szCs w:val="22"/>
        </w:rPr>
        <w:t>mics</w:t>
      </w:r>
    </w:p>
    <w:sectPr w:rsidR="00122E62" w:rsidRPr="00531283">
      <w:pgSz w:w="12240" w:h="15840"/>
      <w:pgMar w:top="360" w:right="760" w:bottom="280" w:left="7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E37507"/>
    <w:multiLevelType w:val="multilevel"/>
    <w:tmpl w:val="A95256DC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2E62"/>
    <w:rsid w:val="00122E62"/>
    <w:rsid w:val="00531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  <w14:docId w14:val="11FAD4CF"/>
  <w15:docId w15:val="{0C5526A9-2533-49FD-A698-3AB575F53A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531283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3128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srael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1274</Words>
  <Characters>7263</Characters>
  <Application>Microsoft Office Word</Application>
  <DocSecurity>0</DocSecurity>
  <Lines>60</Lines>
  <Paragraphs>17</Paragraphs>
  <ScaleCrop>false</ScaleCrop>
  <Company/>
  <LinksUpToDate>false</LinksUpToDate>
  <CharactersWithSpaces>8520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2021-06-30T14:49:00Z</dcterms:created>
  <dcterms:modified xsi:type="dcterms:W3CDTF">2021-06-30T14:52:00Z</dcterms:modified>
</cp:coreProperties>
</file>